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E2D72" w14:textId="77777777" w:rsidR="006A7D30" w:rsidRPr="0063463F" w:rsidRDefault="006A7D30" w:rsidP="006A7D30">
      <w:pPr>
        <w:pStyle w:val="Glava"/>
        <w:tabs>
          <w:tab w:val="left" w:pos="-567"/>
        </w:tabs>
        <w:rPr>
          <w:rFonts w:ascii="Times New Roman" w:hAnsi="Times New Roman"/>
          <w:b/>
        </w:rPr>
      </w:pPr>
      <w:r>
        <w:rPr>
          <w:rFonts w:ascii="Times New Roman" w:hAnsi="Times New Roman"/>
          <w:b/>
          <w:noProof/>
          <w:lang w:eastAsia="sl-SI"/>
        </w:rPr>
        <w:drawing>
          <wp:anchor distT="0" distB="0" distL="114300" distR="114300" simplePos="0" relativeHeight="251659264" behindDoc="1" locked="1" layoutInCell="1" allowOverlap="1" wp14:anchorId="466B6C82" wp14:editId="4C428DB0">
            <wp:simplePos x="0" y="0"/>
            <wp:positionH relativeFrom="margin">
              <wp:posOffset>-434975</wp:posOffset>
            </wp:positionH>
            <wp:positionV relativeFrom="page">
              <wp:posOffset>667385</wp:posOffset>
            </wp:positionV>
            <wp:extent cx="308610" cy="259080"/>
            <wp:effectExtent l="0" t="0" r="0" b="7620"/>
            <wp:wrapTight wrapText="bothSides">
              <wp:wrapPolygon edited="0">
                <wp:start x="0" y="0"/>
                <wp:lineTo x="0" y="20647"/>
                <wp:lineTo x="20000" y="20647"/>
                <wp:lineTo x="20000" y="0"/>
                <wp:lineTo x="0" y="0"/>
              </wp:wrapPolygon>
            </wp:wrapTight>
            <wp:docPr id="7" name="Slika 7" descr="C:\Users\arhm\Documents\Briši\Marinka\Dopisi\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arhm\Documents\Briši\Marinka\Dopisi\gr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463F">
        <w:rPr>
          <w:rFonts w:ascii="Times New Roman" w:hAnsi="Times New Roman"/>
          <w:b/>
        </w:rPr>
        <w:t>MESTNA OBČINA KRANJ</w:t>
      </w:r>
    </w:p>
    <w:p w14:paraId="30622929" w14:textId="77777777" w:rsidR="006A7D30" w:rsidRPr="0063463F" w:rsidRDefault="006A7D30" w:rsidP="006A7D30">
      <w:pPr>
        <w:pStyle w:val="Glava"/>
        <w:rPr>
          <w:rFonts w:ascii="Times New Roman" w:hAnsi="Times New Roman"/>
        </w:rPr>
      </w:pPr>
    </w:p>
    <w:p w14:paraId="40D1CCF5" w14:textId="77777777" w:rsidR="006A7D30" w:rsidRPr="0063463F" w:rsidRDefault="006A7D30" w:rsidP="006A7D30">
      <w:pPr>
        <w:pStyle w:val="Glava"/>
        <w:rPr>
          <w:rFonts w:ascii="Times New Roman" w:hAnsi="Times New Roman"/>
        </w:rPr>
      </w:pPr>
      <w:r>
        <w:rPr>
          <w:rFonts w:ascii="Times New Roman" w:hAnsi="Times New Roman"/>
        </w:rPr>
        <w:t>Urad za gospodarstvo in GJS</w:t>
      </w:r>
    </w:p>
    <w:p w14:paraId="4BB09C49" w14:textId="77777777" w:rsidR="006A7D30" w:rsidRDefault="006A7D30" w:rsidP="006A7D30">
      <w:pPr>
        <w:pStyle w:val="Glava"/>
        <w:rPr>
          <w:rFonts w:ascii="Times New Roman" w:hAnsi="Times New Roman"/>
          <w:sz w:val="16"/>
          <w:szCs w:val="16"/>
        </w:rPr>
      </w:pPr>
    </w:p>
    <w:p w14:paraId="516868B9" w14:textId="77777777" w:rsidR="006A7D30" w:rsidRDefault="006A7D30" w:rsidP="006A7D30">
      <w:pPr>
        <w:pStyle w:val="Glava"/>
        <w:rPr>
          <w:rFonts w:ascii="Times New Roman" w:hAnsi="Times New Roman"/>
          <w:sz w:val="16"/>
          <w:szCs w:val="16"/>
        </w:rPr>
      </w:pPr>
    </w:p>
    <w:p w14:paraId="2D8650A2" w14:textId="77777777" w:rsidR="006A7D30" w:rsidRDefault="006A7D30" w:rsidP="006A7D30">
      <w:pPr>
        <w:pStyle w:val="Glava"/>
        <w:tabs>
          <w:tab w:val="left" w:pos="4536"/>
        </w:tabs>
        <w:rPr>
          <w:rFonts w:ascii="Times New Roman" w:hAnsi="Times New Roman"/>
          <w:sz w:val="16"/>
          <w:szCs w:val="16"/>
        </w:rPr>
      </w:pPr>
      <w:r>
        <w:rPr>
          <w:rFonts w:ascii="Times New Roman" w:hAnsi="Times New Roman"/>
          <w:sz w:val="16"/>
          <w:szCs w:val="16"/>
        </w:rPr>
        <w:t>Slovenski trg 1, 4000 Kranj</w:t>
      </w:r>
      <w:r>
        <w:rPr>
          <w:rFonts w:ascii="Times New Roman" w:hAnsi="Times New Roman"/>
          <w:sz w:val="16"/>
          <w:szCs w:val="16"/>
        </w:rPr>
        <w:tab/>
        <w:t>T: 04 237 32 51</w:t>
      </w:r>
    </w:p>
    <w:p w14:paraId="14D01F03" w14:textId="77777777" w:rsidR="006A7D30" w:rsidRDefault="006A7D30" w:rsidP="006A7D30">
      <w:pPr>
        <w:pStyle w:val="Glava"/>
        <w:tabs>
          <w:tab w:val="left" w:pos="4536"/>
        </w:tabs>
        <w:rPr>
          <w:rFonts w:ascii="Times New Roman" w:hAnsi="Times New Roman"/>
          <w:sz w:val="16"/>
          <w:szCs w:val="16"/>
        </w:rPr>
      </w:pPr>
      <w:r>
        <w:rPr>
          <w:rFonts w:ascii="Times New Roman" w:hAnsi="Times New Roman"/>
          <w:sz w:val="16"/>
          <w:szCs w:val="16"/>
        </w:rPr>
        <w:tab/>
        <w:t>F: 04 237 31 07</w:t>
      </w:r>
    </w:p>
    <w:p w14:paraId="0F42667F" w14:textId="77777777" w:rsidR="006A7D30" w:rsidRDefault="006A7D30" w:rsidP="006A7D30">
      <w:pPr>
        <w:pStyle w:val="Glava"/>
        <w:tabs>
          <w:tab w:val="left" w:pos="4536"/>
        </w:tabs>
        <w:rPr>
          <w:rFonts w:ascii="Times New Roman" w:hAnsi="Times New Roman"/>
          <w:sz w:val="16"/>
          <w:szCs w:val="16"/>
        </w:rPr>
      </w:pPr>
      <w:r>
        <w:rPr>
          <w:rFonts w:ascii="Times New Roman" w:hAnsi="Times New Roman"/>
          <w:sz w:val="16"/>
          <w:szCs w:val="16"/>
        </w:rPr>
        <w:tab/>
        <w:t xml:space="preserve">E: </w:t>
      </w:r>
      <w:r w:rsidRPr="004B3CAD">
        <w:rPr>
          <w:rFonts w:ascii="Times New Roman" w:hAnsi="Times New Roman"/>
          <w:sz w:val="16"/>
          <w:szCs w:val="16"/>
        </w:rPr>
        <w:t>mok@kranj.si</w:t>
      </w:r>
    </w:p>
    <w:p w14:paraId="0162D6A7" w14:textId="77777777" w:rsidR="006A7D30" w:rsidRPr="0063463F" w:rsidRDefault="006A7D30" w:rsidP="006A7D30">
      <w:pPr>
        <w:pStyle w:val="Glava"/>
        <w:tabs>
          <w:tab w:val="left" w:pos="4536"/>
        </w:tabs>
        <w:rPr>
          <w:rFonts w:ascii="Times New Roman" w:hAnsi="Times New Roman"/>
          <w:sz w:val="16"/>
          <w:szCs w:val="16"/>
        </w:rPr>
      </w:pPr>
      <w:r>
        <w:rPr>
          <w:rFonts w:ascii="Times New Roman" w:hAnsi="Times New Roman"/>
          <w:sz w:val="16"/>
          <w:szCs w:val="16"/>
        </w:rPr>
        <w:tab/>
      </w:r>
      <w:proofErr w:type="spellStart"/>
      <w:r>
        <w:rPr>
          <w:rFonts w:ascii="Times New Roman" w:hAnsi="Times New Roman"/>
          <w:sz w:val="16"/>
          <w:szCs w:val="16"/>
        </w:rPr>
        <w:t>www.kranj.si</w:t>
      </w:r>
      <w:proofErr w:type="spellEnd"/>
    </w:p>
    <w:p w14:paraId="47D18734" w14:textId="77777777" w:rsidR="00EA5851" w:rsidRPr="006E31D3" w:rsidRDefault="00EA5851" w:rsidP="00EA5851">
      <w:pPr>
        <w:tabs>
          <w:tab w:val="left" w:pos="708"/>
          <w:tab w:val="left" w:pos="1416"/>
          <w:tab w:val="left" w:pos="3967"/>
        </w:tabs>
        <w:spacing w:before="120" w:after="120"/>
        <w:rPr>
          <w:rFonts w:ascii="Arial" w:hAnsi="Arial" w:cs="Arial"/>
          <w:sz w:val="18"/>
          <w:szCs w:val="18"/>
        </w:rPr>
      </w:pPr>
      <w:r w:rsidRPr="006E31D3">
        <w:rPr>
          <w:rFonts w:ascii="Arial" w:hAnsi="Arial" w:cs="Arial"/>
          <w:sz w:val="18"/>
          <w:szCs w:val="18"/>
        </w:rPr>
        <w:t>Številka:</w:t>
      </w:r>
      <w:r w:rsidRPr="006E31D3">
        <w:rPr>
          <w:rFonts w:ascii="Arial" w:hAnsi="Arial" w:cs="Arial"/>
          <w:sz w:val="18"/>
          <w:szCs w:val="18"/>
        </w:rPr>
        <w:tab/>
      </w:r>
      <w:r w:rsidRPr="006E31D3">
        <w:rPr>
          <w:rFonts w:ascii="Arial" w:hAnsi="Arial" w:cs="Arial"/>
          <w:sz w:val="18"/>
          <w:szCs w:val="18"/>
        </w:rPr>
        <w:tab/>
      </w:r>
      <w:r w:rsidR="00CB765F">
        <w:rPr>
          <w:rFonts w:ascii="Arial" w:hAnsi="Arial" w:cs="Arial"/>
          <w:sz w:val="18"/>
          <w:szCs w:val="18"/>
        </w:rPr>
        <w:t>430-3/2015-9-4602</w:t>
      </w:r>
    </w:p>
    <w:p w14:paraId="4C3CBB1F" w14:textId="485A3003" w:rsidR="00EA5851" w:rsidRDefault="00EA5851" w:rsidP="00E2068E">
      <w:pPr>
        <w:shd w:val="clear" w:color="auto" w:fill="B2A1C7" w:themeFill="accent4" w:themeFillTint="99"/>
        <w:tabs>
          <w:tab w:val="left" w:pos="1418"/>
          <w:tab w:val="left" w:pos="2985"/>
        </w:tabs>
        <w:spacing w:before="120" w:after="120"/>
        <w:rPr>
          <w:rFonts w:ascii="Arial" w:hAnsi="Arial" w:cs="Arial"/>
          <w:sz w:val="18"/>
          <w:szCs w:val="18"/>
        </w:rPr>
      </w:pPr>
      <w:r>
        <w:rPr>
          <w:rFonts w:ascii="Arial" w:hAnsi="Arial" w:cs="Arial"/>
          <w:sz w:val="18"/>
          <w:szCs w:val="18"/>
        </w:rPr>
        <w:t>Datum:</w:t>
      </w:r>
      <w:r>
        <w:rPr>
          <w:rFonts w:ascii="Arial" w:hAnsi="Arial" w:cs="Arial"/>
          <w:sz w:val="18"/>
          <w:szCs w:val="18"/>
        </w:rPr>
        <w:tab/>
      </w:r>
      <w:r w:rsidR="00E2068E">
        <w:rPr>
          <w:rFonts w:ascii="Arial" w:hAnsi="Arial" w:cs="Arial"/>
          <w:sz w:val="18"/>
          <w:szCs w:val="18"/>
        </w:rPr>
        <w:t>6. 5. 2016</w:t>
      </w:r>
    </w:p>
    <w:p w14:paraId="50E3626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D8FD27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E43414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52CAA58"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nizkopodnih avtobusov z nizkimi emisijami za mestni potniški promet v Kranju</w:t>
            </w:r>
          </w:p>
        </w:tc>
      </w:tr>
    </w:tbl>
    <w:p w14:paraId="618A6A5C" w14:textId="77777777" w:rsidR="00FB3258" w:rsidRPr="006F1DA5" w:rsidRDefault="00FB3258" w:rsidP="006975C6">
      <w:pPr>
        <w:pStyle w:val="Paragraf"/>
        <w:rPr>
          <w:rFonts w:ascii="Arial" w:hAnsi="Arial" w:cs="Arial"/>
        </w:rPr>
      </w:pPr>
    </w:p>
    <w:p w14:paraId="161F35AC" w14:textId="0B7AB39E" w:rsidR="00FB3258" w:rsidRDefault="00FB3258" w:rsidP="00E2068E">
      <w:pPr>
        <w:pStyle w:val="Paragraf"/>
        <w:shd w:val="clear" w:color="auto" w:fill="B2A1C7" w:themeFill="accent4" w:themeFillTint="99"/>
        <w:rPr>
          <w:rFonts w:ascii="Arial" w:hAnsi="Arial" w:cs="Arial"/>
          <w:b/>
        </w:rPr>
      </w:pPr>
      <w:r w:rsidRPr="006F1DA5">
        <w:rPr>
          <w:rFonts w:ascii="Arial" w:hAnsi="Arial" w:cs="Arial"/>
        </w:rPr>
        <w:t xml:space="preserve">Zaporedna številka: </w:t>
      </w:r>
      <w:r w:rsidR="00E2068E">
        <w:rPr>
          <w:rFonts w:ascii="Arial" w:hAnsi="Arial" w:cs="Arial"/>
          <w:b/>
        </w:rPr>
        <w:t>verzija 2</w:t>
      </w:r>
    </w:p>
    <w:p w14:paraId="1DBA9A8E" w14:textId="06F1C18B" w:rsidR="00E2068E" w:rsidRPr="006F1DA5" w:rsidRDefault="00E2068E" w:rsidP="00E2068E">
      <w:pPr>
        <w:pStyle w:val="Paragraf"/>
        <w:shd w:val="clear" w:color="auto" w:fill="B2A1C7" w:themeFill="accent4" w:themeFillTint="99"/>
        <w:rPr>
          <w:rFonts w:ascii="Arial" w:hAnsi="Arial" w:cs="Arial"/>
        </w:rPr>
      </w:pPr>
      <w:r>
        <w:rPr>
          <w:rFonts w:ascii="Arial" w:hAnsi="Arial" w:cs="Arial"/>
          <w:b/>
        </w:rPr>
        <w:t>Spremembe so označene s tem odtenkom vijolične barve. Razpisna dokumentacija je usklajena s spremembami, posredovanimi prek portala javnih naročil.</w:t>
      </w:r>
    </w:p>
    <w:p w14:paraId="465AD0B0" w14:textId="77777777" w:rsidR="00FB3258" w:rsidRDefault="00FB3258" w:rsidP="006975C6">
      <w:pPr>
        <w:pStyle w:val="Paragraf"/>
        <w:rPr>
          <w:rFonts w:ascii="Arial" w:hAnsi="Arial" w:cs="Arial"/>
        </w:rPr>
      </w:pPr>
      <w:r w:rsidRPr="006F1DA5">
        <w:rPr>
          <w:rFonts w:ascii="Arial" w:hAnsi="Arial" w:cs="Arial"/>
        </w:rPr>
        <w:t>Vrsta postopka: odprti postopek skladno s 25. členom ZJN-2</w:t>
      </w:r>
    </w:p>
    <w:p w14:paraId="2504DB89" w14:textId="77777777" w:rsidR="001651E9" w:rsidRDefault="001651E9" w:rsidP="006975C6">
      <w:pPr>
        <w:pStyle w:val="Paragraf"/>
        <w:rPr>
          <w:rFonts w:ascii="Arial" w:hAnsi="Arial" w:cs="Arial"/>
        </w:rPr>
      </w:pPr>
    </w:p>
    <w:p w14:paraId="4666EA51" w14:textId="77777777" w:rsidR="00337E4D" w:rsidRDefault="00337E4D">
      <w:pPr>
        <w:rPr>
          <w:rFonts w:ascii="Arial" w:hAnsi="Arial" w:cs="Arial"/>
          <w:sz w:val="18"/>
          <w:szCs w:val="18"/>
        </w:rPr>
      </w:pPr>
    </w:p>
    <w:p w14:paraId="7537ED34" w14:textId="77777777" w:rsidR="00960022" w:rsidRDefault="00E55B9D">
      <w:pPr>
        <w:rPr>
          <w:rFonts w:ascii="Arial" w:hAnsi="Arial" w:cs="Arial"/>
          <w:sz w:val="18"/>
          <w:szCs w:val="18"/>
        </w:rPr>
      </w:pPr>
      <w:r>
        <w:rPr>
          <w:rFonts w:ascii="Arial" w:hAnsi="Arial" w:cs="Arial"/>
        </w:rPr>
        <w:br w:type="page"/>
      </w:r>
    </w:p>
    <w:p w14:paraId="7D93E48A" w14:textId="77777777" w:rsidR="00960022" w:rsidRPr="006F1DA5" w:rsidRDefault="00960022" w:rsidP="006975C6">
      <w:pPr>
        <w:pStyle w:val="Paragraf"/>
        <w:rPr>
          <w:rFonts w:ascii="Arial" w:hAnsi="Arial" w:cs="Arial"/>
        </w:rPr>
        <w:sectPr w:rsidR="00960022" w:rsidRPr="006F1DA5" w:rsidSect="006A7D30">
          <w:headerReference w:type="default" r:id="rId10"/>
          <w:footerReference w:type="default" r:id="rId11"/>
          <w:pgSz w:w="11906" w:h="16838"/>
          <w:pgMar w:top="1021" w:right="1418" w:bottom="1418" w:left="1418" w:header="562" w:footer="596" w:gutter="0"/>
          <w:cols w:space="708"/>
          <w:titlePg/>
          <w:docGrid w:linePitch="360"/>
        </w:sectPr>
      </w:pPr>
    </w:p>
    <w:p w14:paraId="2DB37DB1" w14:textId="77777777" w:rsidR="00510ADF" w:rsidRPr="002B6779" w:rsidRDefault="00510ADF" w:rsidP="00510AD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59E9B702" w14:textId="77777777" w:rsidR="00510ADF" w:rsidRPr="00D36F2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61E9B0B" w14:textId="46F0C4CC" w:rsidR="00A922D5" w:rsidRDefault="00510ADF">
      <w:pPr>
        <w:spacing w:before="225" w:after="225" w:line="240" w:lineRule="auto"/>
        <w:jc w:val="both"/>
      </w:pPr>
      <w:r>
        <w:rPr>
          <w:rFonts w:ascii="Arial" w:hAnsi="Arial" w:cs="Arial"/>
          <w:color w:val="000000"/>
          <w:sz w:val="18"/>
          <w:szCs w:val="18"/>
        </w:rPr>
        <w:t>Predmet tega javneg</w:t>
      </w:r>
      <w:r w:rsidR="00E2068E">
        <w:rPr>
          <w:rFonts w:ascii="Arial" w:hAnsi="Arial" w:cs="Arial"/>
          <w:color w:val="000000"/>
          <w:sz w:val="18"/>
          <w:szCs w:val="18"/>
        </w:rPr>
        <w:t>a</w:t>
      </w:r>
      <w:r>
        <w:rPr>
          <w:rFonts w:ascii="Arial" w:hAnsi="Arial" w:cs="Arial"/>
          <w:color w:val="000000"/>
          <w:sz w:val="18"/>
          <w:szCs w:val="18"/>
        </w:rPr>
        <w:t xml:space="preserve"> naročila je delna modernizacija voznega parka z nakupom 4 nizkopodnih avtobusov za mestni potniški promet, z nizkimi emisijami (okoljsko manj obremenjujoče blago). Pri oddaji tega javnega naročila se upoštevajo temeljne okoljske zahteve za osebna, lahka tovorna in težka tovorna vozila ter avtobuse iz Priloge 10 Uredbe o zelenem javnem naročanju (Uradni list RS, št. 102/11, 18/12, 24/12, 64/12, 2/13 in 89/14).</w:t>
      </w:r>
    </w:p>
    <w:p w14:paraId="0F2EF49A" w14:textId="77777777" w:rsidR="00A922D5" w:rsidRDefault="00510ADF">
      <w:pPr>
        <w:spacing w:before="225" w:after="225" w:line="240" w:lineRule="auto"/>
        <w:jc w:val="both"/>
      </w:pPr>
      <w:r>
        <w:rPr>
          <w:rFonts w:ascii="Arial" w:hAnsi="Arial" w:cs="Arial"/>
          <w:color w:val="000000"/>
          <w:sz w:val="18"/>
          <w:szCs w:val="18"/>
        </w:rPr>
        <w:t>Na podlagi Zakona o javnem naročanju (ZJN-2, Uradni list RS, št. 12/13 – uradno prečiščeno besedilo, 19/14 in 90/14 – ZDU-1I), MESTNA OBČINA KRANJ, Slovenski trg 1, 4000 Kranj (v nadaljevanju: naročnik), vabi zainteresirane ponudnike, da predložijo svojo pisno ponudbo v skladu s to razpisno dokumentacijo in sodelujejo v postopku oddaje javnega naročila.</w:t>
      </w:r>
    </w:p>
    <w:p w14:paraId="176A7850" w14:textId="77777777" w:rsidR="000434E0"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p>
    <w:p w14:paraId="6A9649A9" w14:textId="77777777" w:rsidR="00A922D5" w:rsidRDefault="00510ADF" w:rsidP="000434E0">
      <w:pPr>
        <w:pBdr>
          <w:top w:val="double" w:sz="4" w:space="1" w:color="auto"/>
          <w:left w:val="double" w:sz="4" w:space="4" w:color="auto"/>
          <w:bottom w:val="double" w:sz="4" w:space="1" w:color="auto"/>
          <w:right w:val="double" w:sz="4" w:space="4" w:color="auto"/>
          <w:between w:val="double" w:sz="4" w:space="1" w:color="auto"/>
          <w:bar w:val="double" w:sz="4" w:color="auto"/>
        </w:pBdr>
        <w:spacing w:before="225" w:after="225" w:line="240" w:lineRule="auto"/>
        <w:jc w:val="both"/>
      </w:pPr>
      <w:r>
        <w:rPr>
          <w:rFonts w:ascii="Arial" w:hAnsi="Arial" w:cs="Arial"/>
          <w:color w:val="000000"/>
          <w:sz w:val="18"/>
          <w:szCs w:val="18"/>
        </w:rPr>
        <w:t>Nakup</w:t>
      </w:r>
      <w:r w:rsidR="000434E0">
        <w:rPr>
          <w:rFonts w:ascii="Arial" w:hAnsi="Arial" w:cs="Arial"/>
          <w:color w:val="000000"/>
          <w:sz w:val="18"/>
          <w:szCs w:val="18"/>
        </w:rPr>
        <w:t xml:space="preserve"> 4</w:t>
      </w:r>
      <w:r>
        <w:rPr>
          <w:rFonts w:ascii="Arial" w:hAnsi="Arial" w:cs="Arial"/>
          <w:color w:val="000000"/>
          <w:sz w:val="18"/>
          <w:szCs w:val="18"/>
        </w:rPr>
        <w:t xml:space="preserve"> nizkopodnih avtobusov z nizkimi emisijami za mestni potniški promet v Kranju.</w:t>
      </w:r>
      <w:r w:rsidR="00404EA0">
        <w:rPr>
          <w:rFonts w:ascii="Arial" w:hAnsi="Arial" w:cs="Arial"/>
          <w:color w:val="000000"/>
          <w:sz w:val="18"/>
          <w:szCs w:val="18"/>
        </w:rPr>
        <w:t xml:space="preserve"> </w:t>
      </w:r>
      <w:r w:rsidR="00404EA0" w:rsidRPr="000C2948">
        <w:rPr>
          <w:rFonts w:ascii="Arial" w:hAnsi="Arial" w:cs="Arial"/>
          <w:b/>
          <w:color w:val="000000"/>
          <w:sz w:val="18"/>
          <w:szCs w:val="18"/>
        </w:rPr>
        <w:t>Vozila morajo biti nova in prvič po proizvodnji registrirana na ime občine v Republiki Sloveniji.</w:t>
      </w:r>
    </w:p>
    <w:p w14:paraId="2294C5DE" w14:textId="77777777" w:rsidR="00A922D5" w:rsidRDefault="00510ADF">
      <w:pPr>
        <w:spacing w:before="225" w:after="225" w:line="240" w:lineRule="auto"/>
        <w:jc w:val="both"/>
      </w:pPr>
      <w:r>
        <w:rPr>
          <w:rFonts w:ascii="Arial" w:hAnsi="Arial" w:cs="Arial"/>
          <w:color w:val="000000"/>
          <w:sz w:val="18"/>
          <w:szCs w:val="18"/>
        </w:rPr>
        <w:t>Delitev naročila na sklope: naročilo se oddaja celovito, ni sklopov.</w:t>
      </w:r>
    </w:p>
    <w:p w14:paraId="40779796" w14:textId="77777777" w:rsidR="00A922D5"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28. oziroma 29. člena ZJN-2.</w:t>
      </w:r>
    </w:p>
    <w:p w14:paraId="46FF2956" w14:textId="77777777" w:rsidR="00072125" w:rsidRPr="00072125" w:rsidRDefault="00072125">
      <w:pPr>
        <w:spacing w:before="225" w:after="225" w:line="240" w:lineRule="auto"/>
        <w:jc w:val="both"/>
        <w:rPr>
          <w:b/>
        </w:rPr>
      </w:pPr>
      <w:r w:rsidRPr="00072125">
        <w:rPr>
          <w:rFonts w:ascii="Arial" w:hAnsi="Arial" w:cs="Arial"/>
          <w:b/>
          <w:color w:val="000000"/>
          <w:sz w:val="18"/>
          <w:szCs w:val="18"/>
        </w:rPr>
        <w:t>ODLOŽNI POGOJ SKLENITVE POGODBE Z IZBRANIM PONUDNIKOM:</w:t>
      </w:r>
    </w:p>
    <w:p w14:paraId="45E1ABE6" w14:textId="77777777" w:rsidR="00A922D5" w:rsidRDefault="00510ADF">
      <w:pPr>
        <w:spacing w:before="225" w:after="225" w:line="240" w:lineRule="auto"/>
        <w:jc w:val="both"/>
        <w:rPr>
          <w:rFonts w:ascii="Arial" w:hAnsi="Arial" w:cs="Arial"/>
          <w:b/>
          <w:color w:val="000000"/>
          <w:sz w:val="18"/>
          <w:szCs w:val="18"/>
        </w:rPr>
      </w:pPr>
      <w:r w:rsidRPr="00072125">
        <w:rPr>
          <w:rFonts w:ascii="Arial" w:hAnsi="Arial" w:cs="Arial"/>
          <w:b/>
          <w:color w:val="000000"/>
          <w:sz w:val="18"/>
          <w:szCs w:val="18"/>
        </w:rPr>
        <w:t xml:space="preserve">Pogodba bo sklenjena pod </w:t>
      </w:r>
      <w:proofErr w:type="spellStart"/>
      <w:r w:rsidRPr="00072125">
        <w:rPr>
          <w:rFonts w:ascii="Arial" w:hAnsi="Arial" w:cs="Arial"/>
          <w:b/>
          <w:color w:val="000000"/>
          <w:sz w:val="18"/>
          <w:szCs w:val="18"/>
        </w:rPr>
        <w:t>odložnim</w:t>
      </w:r>
      <w:proofErr w:type="spellEnd"/>
      <w:r w:rsidRPr="00072125">
        <w:rPr>
          <w:rFonts w:ascii="Arial" w:hAnsi="Arial" w:cs="Arial"/>
          <w:b/>
          <w:color w:val="000000"/>
          <w:sz w:val="18"/>
          <w:szCs w:val="18"/>
        </w:rPr>
        <w:t xml:space="preserve"> pogojem predložitve</w:t>
      </w:r>
      <w:r w:rsidR="004B3CAD" w:rsidRPr="00072125">
        <w:rPr>
          <w:rFonts w:ascii="Arial" w:hAnsi="Arial" w:cs="Arial"/>
          <w:b/>
          <w:color w:val="000000"/>
          <w:sz w:val="18"/>
          <w:szCs w:val="18"/>
        </w:rPr>
        <w:t xml:space="preserve"> zavarovanja za dobro izvedbo,</w:t>
      </w:r>
      <w:r w:rsidRPr="00072125">
        <w:rPr>
          <w:rFonts w:ascii="Arial" w:hAnsi="Arial" w:cs="Arial"/>
          <w:b/>
          <w:color w:val="000000"/>
          <w:sz w:val="18"/>
          <w:szCs w:val="18"/>
        </w:rPr>
        <w:t xml:space="preserve"> pod </w:t>
      </w:r>
      <w:proofErr w:type="spellStart"/>
      <w:r w:rsidRPr="00072125">
        <w:rPr>
          <w:rFonts w:ascii="Arial" w:hAnsi="Arial" w:cs="Arial"/>
          <w:b/>
          <w:color w:val="000000"/>
          <w:sz w:val="18"/>
          <w:szCs w:val="18"/>
        </w:rPr>
        <w:t>odložnim</w:t>
      </w:r>
      <w:proofErr w:type="spellEnd"/>
      <w:r w:rsidRPr="00072125">
        <w:rPr>
          <w:rFonts w:ascii="Arial" w:hAnsi="Arial" w:cs="Arial"/>
          <w:b/>
          <w:color w:val="000000"/>
          <w:sz w:val="18"/>
          <w:szCs w:val="18"/>
        </w:rPr>
        <w:t xml:space="preserve"> pogojem realiza</w:t>
      </w:r>
      <w:r w:rsidR="004B3CAD" w:rsidRPr="00072125">
        <w:rPr>
          <w:rFonts w:ascii="Arial" w:hAnsi="Arial" w:cs="Arial"/>
          <w:b/>
          <w:color w:val="000000"/>
          <w:sz w:val="18"/>
          <w:szCs w:val="18"/>
        </w:rPr>
        <w:t xml:space="preserve">cije sofinanciranja investicije ter pod </w:t>
      </w:r>
      <w:proofErr w:type="spellStart"/>
      <w:r w:rsidR="004B3CAD" w:rsidRPr="00072125">
        <w:rPr>
          <w:rFonts w:ascii="Arial" w:hAnsi="Arial" w:cs="Arial"/>
          <w:b/>
          <w:color w:val="000000"/>
          <w:sz w:val="18"/>
          <w:szCs w:val="18"/>
        </w:rPr>
        <w:t>odložnim</w:t>
      </w:r>
      <w:proofErr w:type="spellEnd"/>
      <w:r w:rsidR="004B3CAD" w:rsidRPr="00072125">
        <w:rPr>
          <w:rFonts w:ascii="Arial" w:hAnsi="Arial" w:cs="Arial"/>
          <w:b/>
          <w:color w:val="000000"/>
          <w:sz w:val="18"/>
          <w:szCs w:val="18"/>
        </w:rPr>
        <w:t xml:space="preserve"> pogojem zagotovitve ustrezne višine sredstev na relevantni proračunski postavki, pri čemer morajo biti za veljavnost pogodbe izpolnjeni vsi trije pogoji.</w:t>
      </w:r>
    </w:p>
    <w:p w14:paraId="7D8C605B" w14:textId="77777777" w:rsidR="00072125" w:rsidRPr="00072125" w:rsidRDefault="00072125">
      <w:pPr>
        <w:spacing w:before="225" w:after="225" w:line="240" w:lineRule="auto"/>
        <w:jc w:val="both"/>
        <w:rPr>
          <w:b/>
        </w:rPr>
      </w:pPr>
      <w:r w:rsidRPr="00072125">
        <w:rPr>
          <w:rFonts w:ascii="Arial" w:hAnsi="Arial" w:cs="Arial"/>
          <w:b/>
          <w:color w:val="000000"/>
          <w:sz w:val="18"/>
          <w:szCs w:val="18"/>
        </w:rPr>
        <w:t>ZMANJŠANJE OBSEGA JAVNEGA NAROČILA PO PODPISU POGODBE</w:t>
      </w:r>
      <w:r w:rsidR="00A72789">
        <w:rPr>
          <w:rFonts w:ascii="Arial" w:hAnsi="Arial" w:cs="Arial"/>
          <w:b/>
          <w:color w:val="000000"/>
          <w:sz w:val="18"/>
          <w:szCs w:val="18"/>
        </w:rPr>
        <w:t xml:space="preserve"> TER PRERAZPOREDITEV KVOTE NAROČENIH VOZIL</w:t>
      </w:r>
      <w:r w:rsidRPr="00072125">
        <w:rPr>
          <w:rFonts w:ascii="Arial" w:hAnsi="Arial" w:cs="Arial"/>
          <w:b/>
          <w:color w:val="000000"/>
          <w:sz w:val="18"/>
          <w:szCs w:val="18"/>
        </w:rPr>
        <w:t>:</w:t>
      </w:r>
    </w:p>
    <w:p w14:paraId="0D59800B" w14:textId="77777777" w:rsidR="00404EA0" w:rsidRDefault="00404EA0" w:rsidP="00404EA0">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Javno naročilo bo predvidoma sofinancirano s sredstvi </w:t>
      </w:r>
      <w:proofErr w:type="spellStart"/>
      <w:r>
        <w:rPr>
          <w:rFonts w:ascii="Arial" w:hAnsi="Arial" w:cs="Arial"/>
          <w:b/>
          <w:color w:val="000000"/>
          <w:sz w:val="18"/>
          <w:szCs w:val="18"/>
        </w:rPr>
        <w:t>Eko</w:t>
      </w:r>
      <w:proofErr w:type="spellEnd"/>
      <w:r>
        <w:rPr>
          <w:rFonts w:ascii="Arial" w:hAnsi="Arial" w:cs="Arial"/>
          <w:b/>
          <w:color w:val="000000"/>
          <w:sz w:val="18"/>
          <w:szCs w:val="18"/>
        </w:rPr>
        <w:t xml:space="preserve"> sklada in sicer iz </w:t>
      </w:r>
      <w:r w:rsidR="000C2948">
        <w:rPr>
          <w:rFonts w:ascii="Arial" w:hAnsi="Arial" w:cs="Arial"/>
          <w:b/>
          <w:color w:val="000000"/>
          <w:sz w:val="18"/>
          <w:szCs w:val="18"/>
        </w:rPr>
        <w:t>Javnega poziva</w:t>
      </w:r>
      <w:r w:rsidRPr="00404EA0">
        <w:rPr>
          <w:rFonts w:ascii="Arial" w:hAnsi="Arial" w:cs="Arial"/>
          <w:b/>
          <w:color w:val="000000"/>
          <w:sz w:val="18"/>
          <w:szCs w:val="18"/>
        </w:rPr>
        <w:t xml:space="preserve"> 35SUB-AVPO15</w:t>
      </w:r>
      <w:r w:rsidR="000C2948">
        <w:rPr>
          <w:rFonts w:ascii="Arial" w:hAnsi="Arial" w:cs="Arial"/>
          <w:b/>
          <w:color w:val="000000"/>
          <w:sz w:val="18"/>
          <w:szCs w:val="18"/>
        </w:rPr>
        <w:t>:</w:t>
      </w:r>
      <w:r>
        <w:rPr>
          <w:rFonts w:ascii="Arial" w:hAnsi="Arial" w:cs="Arial"/>
          <w:b/>
          <w:color w:val="000000"/>
          <w:sz w:val="18"/>
          <w:szCs w:val="18"/>
        </w:rPr>
        <w:t xml:space="preserve"> »</w:t>
      </w:r>
      <w:r w:rsidRPr="00404EA0">
        <w:rPr>
          <w:rFonts w:ascii="Arial" w:hAnsi="Arial" w:cs="Arial"/>
          <w:b/>
          <w:color w:val="000000"/>
          <w:sz w:val="18"/>
          <w:szCs w:val="18"/>
        </w:rPr>
        <w:t>Nepovratne finan</w:t>
      </w:r>
      <w:r w:rsidRPr="00404EA0">
        <w:rPr>
          <w:rFonts w:ascii="Arial" w:hAnsi="Arial" w:cs="Arial" w:hint="eastAsia"/>
          <w:b/>
          <w:color w:val="000000"/>
          <w:sz w:val="18"/>
          <w:szCs w:val="18"/>
        </w:rPr>
        <w:t>č</w:t>
      </w:r>
      <w:r w:rsidRPr="00404EA0">
        <w:rPr>
          <w:rFonts w:ascii="Arial" w:hAnsi="Arial" w:cs="Arial"/>
          <w:b/>
          <w:color w:val="000000"/>
          <w:sz w:val="18"/>
          <w:szCs w:val="18"/>
        </w:rPr>
        <w:t>ne spodbude ob</w:t>
      </w:r>
      <w:r w:rsidRPr="00404EA0">
        <w:rPr>
          <w:rFonts w:ascii="Arial" w:hAnsi="Arial" w:cs="Arial" w:hint="eastAsia"/>
          <w:b/>
          <w:color w:val="000000"/>
          <w:sz w:val="18"/>
          <w:szCs w:val="18"/>
        </w:rPr>
        <w:t>č</w:t>
      </w:r>
      <w:r w:rsidRPr="00404EA0">
        <w:rPr>
          <w:rFonts w:ascii="Arial" w:hAnsi="Arial" w:cs="Arial"/>
          <w:b/>
          <w:color w:val="000000"/>
          <w:sz w:val="18"/>
          <w:szCs w:val="18"/>
        </w:rPr>
        <w:t>inam za nakup novih vozil za javni potniški promet na obmo</w:t>
      </w:r>
      <w:r w:rsidRPr="00404EA0">
        <w:rPr>
          <w:rFonts w:ascii="Arial" w:hAnsi="Arial" w:cs="Arial" w:hint="eastAsia"/>
          <w:b/>
          <w:color w:val="000000"/>
          <w:sz w:val="18"/>
          <w:szCs w:val="18"/>
        </w:rPr>
        <w:t>č</w:t>
      </w:r>
      <w:r w:rsidRPr="00404EA0">
        <w:rPr>
          <w:rFonts w:ascii="Arial" w:hAnsi="Arial" w:cs="Arial"/>
          <w:b/>
          <w:color w:val="000000"/>
          <w:sz w:val="18"/>
          <w:szCs w:val="18"/>
        </w:rPr>
        <w:t>jih ob</w:t>
      </w:r>
      <w:r w:rsidRPr="00404EA0">
        <w:rPr>
          <w:rFonts w:ascii="Arial" w:hAnsi="Arial" w:cs="Arial" w:hint="eastAsia"/>
          <w:b/>
          <w:color w:val="000000"/>
          <w:sz w:val="18"/>
          <w:szCs w:val="18"/>
        </w:rPr>
        <w:t>č</w:t>
      </w:r>
      <w:r w:rsidRPr="00404EA0">
        <w:rPr>
          <w:rFonts w:ascii="Arial" w:hAnsi="Arial" w:cs="Arial"/>
          <w:b/>
          <w:color w:val="000000"/>
          <w:sz w:val="18"/>
          <w:szCs w:val="18"/>
        </w:rPr>
        <w:t>in</w:t>
      </w:r>
      <w:r>
        <w:rPr>
          <w:rFonts w:ascii="Arial" w:hAnsi="Arial" w:cs="Arial"/>
          <w:b/>
          <w:color w:val="000000"/>
          <w:sz w:val="18"/>
          <w:szCs w:val="18"/>
        </w:rPr>
        <w:t xml:space="preserve"> </w:t>
      </w:r>
      <w:r w:rsidRPr="00404EA0">
        <w:rPr>
          <w:rFonts w:ascii="Arial" w:hAnsi="Arial" w:cs="Arial"/>
          <w:b/>
          <w:color w:val="000000"/>
          <w:sz w:val="18"/>
          <w:szCs w:val="18"/>
        </w:rPr>
        <w:t>s sprejetim Odlokom o na</w:t>
      </w:r>
      <w:r w:rsidRPr="00404EA0">
        <w:rPr>
          <w:rFonts w:ascii="Arial" w:hAnsi="Arial" w:cs="Arial" w:hint="eastAsia"/>
          <w:b/>
          <w:color w:val="000000"/>
          <w:sz w:val="18"/>
          <w:szCs w:val="18"/>
        </w:rPr>
        <w:t>č</w:t>
      </w:r>
      <w:r w:rsidRPr="00404EA0">
        <w:rPr>
          <w:rFonts w:ascii="Arial" w:hAnsi="Arial" w:cs="Arial"/>
          <w:b/>
          <w:color w:val="000000"/>
          <w:sz w:val="18"/>
          <w:szCs w:val="18"/>
        </w:rPr>
        <w:t>rtu za kakovost zraka</w:t>
      </w:r>
      <w:r>
        <w:rPr>
          <w:rFonts w:ascii="Arial" w:hAnsi="Arial" w:cs="Arial"/>
          <w:b/>
          <w:color w:val="000000"/>
          <w:sz w:val="18"/>
          <w:szCs w:val="18"/>
        </w:rPr>
        <w:t>«</w:t>
      </w:r>
      <w:r w:rsidR="00F52F7E">
        <w:rPr>
          <w:rFonts w:ascii="Arial" w:hAnsi="Arial" w:cs="Arial"/>
          <w:b/>
          <w:color w:val="000000"/>
          <w:sz w:val="18"/>
          <w:szCs w:val="18"/>
        </w:rPr>
        <w:t>, ki je bil objavljen v letu 2015</w:t>
      </w:r>
      <w:r>
        <w:rPr>
          <w:rFonts w:ascii="Arial" w:hAnsi="Arial" w:cs="Arial"/>
          <w:b/>
          <w:color w:val="000000"/>
          <w:sz w:val="18"/>
          <w:szCs w:val="18"/>
        </w:rPr>
        <w:t>. Skladno z omejeno zmožnostjo sofinanciranja celotnega obsega javnega naročila si naročnik pridržuje pravico in sicer:</w:t>
      </w:r>
    </w:p>
    <w:p w14:paraId="3D91D893" w14:textId="77777777" w:rsidR="00404EA0" w:rsidRPr="00404EA0" w:rsidRDefault="00404EA0" w:rsidP="00404EA0">
      <w:pPr>
        <w:pStyle w:val="Odstavekseznama"/>
        <w:numPr>
          <w:ilvl w:val="0"/>
          <w:numId w:val="48"/>
        </w:numPr>
        <w:spacing w:before="225" w:after="225" w:line="240" w:lineRule="auto"/>
        <w:jc w:val="both"/>
        <w:rPr>
          <w:rFonts w:ascii="Arial" w:hAnsi="Arial" w:cs="Arial"/>
          <w:b/>
          <w:color w:val="000000"/>
          <w:sz w:val="18"/>
          <w:szCs w:val="18"/>
        </w:rPr>
      </w:pPr>
      <w:r>
        <w:rPr>
          <w:rFonts w:ascii="Arial" w:hAnsi="Arial" w:cs="Arial"/>
          <w:b/>
          <w:color w:val="000000"/>
          <w:sz w:val="18"/>
          <w:szCs w:val="18"/>
        </w:rPr>
        <w:t>da v celoti zmanjša obseg javnega naročila in tako skupno naroči poljubno število vozil, torej od 1 – 4 in hkrati</w:t>
      </w:r>
    </w:p>
    <w:p w14:paraId="1F2E4A2F" w14:textId="77777777" w:rsidR="00404EA0" w:rsidRDefault="00404EA0" w:rsidP="00404EA0">
      <w:pPr>
        <w:pStyle w:val="Odstavekseznama"/>
        <w:numPr>
          <w:ilvl w:val="0"/>
          <w:numId w:val="48"/>
        </w:numPr>
        <w:spacing w:before="225" w:after="225" w:line="240" w:lineRule="auto"/>
        <w:jc w:val="both"/>
        <w:rPr>
          <w:rFonts w:ascii="Arial" w:hAnsi="Arial" w:cs="Arial"/>
          <w:b/>
          <w:color w:val="000000"/>
          <w:sz w:val="18"/>
          <w:szCs w:val="18"/>
        </w:rPr>
      </w:pPr>
      <w:r>
        <w:rPr>
          <w:rFonts w:ascii="Arial" w:hAnsi="Arial" w:cs="Arial"/>
          <w:b/>
          <w:color w:val="000000"/>
          <w:sz w:val="18"/>
          <w:szCs w:val="18"/>
        </w:rPr>
        <w:t>da naročilo prerazporedi med aktualni razpis</w:t>
      </w:r>
      <w:r w:rsidR="000C2948">
        <w:rPr>
          <w:rFonts w:ascii="Arial" w:hAnsi="Arial" w:cs="Arial"/>
          <w:b/>
          <w:color w:val="000000"/>
          <w:sz w:val="18"/>
          <w:szCs w:val="18"/>
        </w:rPr>
        <w:t xml:space="preserve"> </w:t>
      </w:r>
      <w:proofErr w:type="spellStart"/>
      <w:r w:rsidR="000C2948">
        <w:rPr>
          <w:rFonts w:ascii="Arial" w:hAnsi="Arial" w:cs="Arial"/>
          <w:b/>
          <w:color w:val="000000"/>
          <w:sz w:val="18"/>
          <w:szCs w:val="18"/>
        </w:rPr>
        <w:t>Eko</w:t>
      </w:r>
      <w:proofErr w:type="spellEnd"/>
      <w:r w:rsidR="000C2948">
        <w:rPr>
          <w:rFonts w:ascii="Arial" w:hAnsi="Arial" w:cs="Arial"/>
          <w:b/>
          <w:color w:val="000000"/>
          <w:sz w:val="18"/>
          <w:szCs w:val="18"/>
        </w:rPr>
        <w:t xml:space="preserve"> sklada</w:t>
      </w:r>
      <w:r>
        <w:rPr>
          <w:rFonts w:ascii="Arial" w:hAnsi="Arial" w:cs="Arial"/>
          <w:b/>
          <w:color w:val="000000"/>
          <w:sz w:val="18"/>
          <w:szCs w:val="18"/>
        </w:rPr>
        <w:t>, objavljen</w:t>
      </w:r>
      <w:r w:rsidR="000C2948">
        <w:rPr>
          <w:rFonts w:ascii="Arial" w:hAnsi="Arial" w:cs="Arial"/>
          <w:b/>
          <w:color w:val="000000"/>
          <w:sz w:val="18"/>
          <w:szCs w:val="18"/>
        </w:rPr>
        <w:t xml:space="preserve"> v letu 2015 in morebitni bodoči razpis</w:t>
      </w:r>
      <w:r>
        <w:rPr>
          <w:rFonts w:ascii="Arial" w:hAnsi="Arial" w:cs="Arial"/>
          <w:b/>
          <w:color w:val="000000"/>
          <w:sz w:val="18"/>
          <w:szCs w:val="18"/>
        </w:rPr>
        <w:t xml:space="preserve"> </w:t>
      </w:r>
      <w:proofErr w:type="spellStart"/>
      <w:r w:rsidR="000C2948">
        <w:rPr>
          <w:rFonts w:ascii="Arial" w:hAnsi="Arial" w:cs="Arial"/>
          <w:b/>
          <w:color w:val="000000"/>
          <w:sz w:val="18"/>
          <w:szCs w:val="18"/>
        </w:rPr>
        <w:t>Ekosklada</w:t>
      </w:r>
      <w:proofErr w:type="spellEnd"/>
      <w:r w:rsidR="000C2948">
        <w:rPr>
          <w:rFonts w:ascii="Arial" w:hAnsi="Arial" w:cs="Arial"/>
          <w:b/>
          <w:color w:val="000000"/>
          <w:sz w:val="18"/>
          <w:szCs w:val="18"/>
        </w:rPr>
        <w:t>, če bo objavljen v letu 2016.</w:t>
      </w:r>
    </w:p>
    <w:p w14:paraId="4DE0AB30" w14:textId="77777777" w:rsidR="000C2948" w:rsidRPr="000C2948" w:rsidRDefault="000C2948" w:rsidP="000C2948">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Naročnik se ne obvezuje kupiti vseh štirih vozil, temveč si pridržuje pravico zmanjšati celoten obseg naročila ter hkrati le-tega prerazporediti med omenjenima dvema razpisoma, vse skladno z omogočeno možnostjo črpanja </w:t>
      </w:r>
      <w:proofErr w:type="spellStart"/>
      <w:r>
        <w:rPr>
          <w:rFonts w:ascii="Arial" w:hAnsi="Arial" w:cs="Arial"/>
          <w:b/>
          <w:color w:val="000000"/>
          <w:sz w:val="18"/>
          <w:szCs w:val="18"/>
        </w:rPr>
        <w:t>sofinancerskih</w:t>
      </w:r>
      <w:proofErr w:type="spellEnd"/>
      <w:r>
        <w:rPr>
          <w:rFonts w:ascii="Arial" w:hAnsi="Arial" w:cs="Arial"/>
          <w:b/>
          <w:color w:val="000000"/>
          <w:sz w:val="18"/>
          <w:szCs w:val="18"/>
        </w:rPr>
        <w:t xml:space="preserve"> sredstev. Hkrati ob tem naročnik opozarja, da velja pogoj odobritve </w:t>
      </w:r>
      <w:proofErr w:type="spellStart"/>
      <w:r>
        <w:rPr>
          <w:rFonts w:ascii="Arial" w:hAnsi="Arial" w:cs="Arial"/>
          <w:b/>
          <w:color w:val="000000"/>
          <w:sz w:val="18"/>
          <w:szCs w:val="18"/>
        </w:rPr>
        <w:t>sofinancerskih</w:t>
      </w:r>
      <w:proofErr w:type="spellEnd"/>
      <w:r>
        <w:rPr>
          <w:rFonts w:ascii="Arial" w:hAnsi="Arial" w:cs="Arial"/>
          <w:b/>
          <w:color w:val="000000"/>
          <w:sz w:val="18"/>
          <w:szCs w:val="18"/>
        </w:rPr>
        <w:t xml:space="preserve"> </w:t>
      </w:r>
      <w:proofErr w:type="spellStart"/>
      <w:r>
        <w:rPr>
          <w:rFonts w:ascii="Arial" w:hAnsi="Arial" w:cs="Arial"/>
          <w:b/>
          <w:color w:val="000000"/>
          <w:sz w:val="18"/>
          <w:szCs w:val="18"/>
        </w:rPr>
        <w:t>sredtev</w:t>
      </w:r>
      <w:proofErr w:type="spellEnd"/>
      <w:r>
        <w:rPr>
          <w:rFonts w:ascii="Arial" w:hAnsi="Arial" w:cs="Arial"/>
          <w:b/>
          <w:color w:val="000000"/>
          <w:sz w:val="18"/>
          <w:szCs w:val="18"/>
        </w:rPr>
        <w:t xml:space="preserve"> in si pridržuje pravico, da končno število naročenih vozil potrdi šele po dokončnosti posamezne odločbe o sofinanciranju.</w:t>
      </w:r>
    </w:p>
    <w:p w14:paraId="3F144088" w14:textId="77777777" w:rsidR="00166246" w:rsidRDefault="000C2948">
      <w:pPr>
        <w:spacing w:before="225" w:after="225" w:line="240" w:lineRule="auto"/>
        <w:jc w:val="both"/>
        <w:rPr>
          <w:rFonts w:ascii="Arial" w:hAnsi="Arial" w:cs="Arial"/>
          <w:b/>
          <w:color w:val="000000"/>
          <w:sz w:val="18"/>
          <w:szCs w:val="18"/>
        </w:rPr>
      </w:pPr>
      <w:r>
        <w:rPr>
          <w:rFonts w:ascii="Arial" w:hAnsi="Arial" w:cs="Arial"/>
          <w:b/>
          <w:color w:val="000000"/>
          <w:sz w:val="18"/>
          <w:szCs w:val="18"/>
        </w:rPr>
        <w:t>P</w:t>
      </w:r>
      <w:r w:rsidR="00A72789">
        <w:rPr>
          <w:rFonts w:ascii="Arial" w:hAnsi="Arial" w:cs="Arial"/>
          <w:b/>
          <w:color w:val="000000"/>
          <w:sz w:val="18"/>
          <w:szCs w:val="18"/>
        </w:rPr>
        <w:t>ri</w:t>
      </w:r>
      <w:r>
        <w:rPr>
          <w:rFonts w:ascii="Arial" w:hAnsi="Arial" w:cs="Arial"/>
          <w:b/>
          <w:color w:val="000000"/>
          <w:sz w:val="18"/>
          <w:szCs w:val="18"/>
        </w:rPr>
        <w:t xml:space="preserve"> navedenem </w:t>
      </w:r>
      <w:r w:rsidR="00A72789">
        <w:rPr>
          <w:rFonts w:ascii="Arial" w:hAnsi="Arial" w:cs="Arial"/>
          <w:b/>
          <w:color w:val="000000"/>
          <w:sz w:val="18"/>
          <w:szCs w:val="18"/>
        </w:rPr>
        <w:t xml:space="preserve">se ponudbena cena na eno vozilo ne spreminja. </w:t>
      </w:r>
    </w:p>
    <w:p w14:paraId="06FC710F" w14:textId="77777777" w:rsidR="00A72789" w:rsidRDefault="00A72789">
      <w:pPr>
        <w:spacing w:before="225" w:after="225" w:line="240" w:lineRule="auto"/>
        <w:jc w:val="both"/>
        <w:rPr>
          <w:rFonts w:ascii="Arial" w:hAnsi="Arial" w:cs="Arial"/>
          <w:b/>
          <w:color w:val="000000"/>
          <w:sz w:val="18"/>
          <w:szCs w:val="18"/>
        </w:rPr>
      </w:pPr>
      <w:r>
        <w:rPr>
          <w:rFonts w:ascii="Arial" w:hAnsi="Arial" w:cs="Arial"/>
          <w:b/>
          <w:color w:val="000000"/>
          <w:sz w:val="18"/>
          <w:szCs w:val="18"/>
        </w:rPr>
        <w:t>O navedenem bo sklenjen aneks k osnovni pogodbi.</w:t>
      </w:r>
    </w:p>
    <w:p w14:paraId="1D8A0326" w14:textId="77777777" w:rsidR="005E722F" w:rsidRPr="009C04EE" w:rsidRDefault="005E722F" w:rsidP="005E722F">
      <w:pPr>
        <w:spacing w:before="225" w:after="225" w:line="240" w:lineRule="auto"/>
        <w:jc w:val="both"/>
        <w:rPr>
          <w:b/>
        </w:rPr>
      </w:pPr>
      <w:r>
        <w:rPr>
          <w:rFonts w:ascii="Arial" w:hAnsi="Arial" w:cs="Arial"/>
          <w:b/>
          <w:color w:val="000000"/>
          <w:sz w:val="18"/>
          <w:szCs w:val="18"/>
        </w:rPr>
        <w:t xml:space="preserve">Naročnik si hkrati pridržuje tudi pravico, da v primeru, da mu ne bodo dodeljena </w:t>
      </w:r>
      <w:proofErr w:type="spellStart"/>
      <w:r>
        <w:rPr>
          <w:rFonts w:ascii="Arial" w:hAnsi="Arial" w:cs="Arial"/>
          <w:b/>
          <w:color w:val="000000"/>
          <w:sz w:val="18"/>
          <w:szCs w:val="18"/>
        </w:rPr>
        <w:t>sofinancerska</w:t>
      </w:r>
      <w:proofErr w:type="spellEnd"/>
      <w:r>
        <w:rPr>
          <w:rFonts w:ascii="Arial" w:hAnsi="Arial" w:cs="Arial"/>
          <w:b/>
          <w:color w:val="000000"/>
          <w:sz w:val="18"/>
          <w:szCs w:val="18"/>
        </w:rPr>
        <w:t xml:space="preserve"> sredstva, ne naroči nobenega vozila in pogodbo razveže.</w:t>
      </w:r>
    </w:p>
    <w:p w14:paraId="52A79335" w14:textId="77777777" w:rsidR="00A922D5" w:rsidRDefault="00072125">
      <w:pPr>
        <w:spacing w:before="225" w:after="225" w:line="240" w:lineRule="auto"/>
        <w:jc w:val="both"/>
        <w:rPr>
          <w:rFonts w:ascii="Arial" w:hAnsi="Arial" w:cs="Arial"/>
          <w:b/>
          <w:color w:val="000000"/>
          <w:sz w:val="18"/>
          <w:szCs w:val="18"/>
        </w:rPr>
      </w:pPr>
      <w:r>
        <w:rPr>
          <w:rFonts w:ascii="Arial" w:hAnsi="Arial" w:cs="Arial"/>
          <w:b/>
          <w:color w:val="000000"/>
          <w:sz w:val="18"/>
          <w:szCs w:val="18"/>
        </w:rPr>
        <w:lastRenderedPageBreak/>
        <w:t>Ponudniki morajo navedeno upoštevati pri pripravi ponudb, hkrati pa predmetni pridržek naročnika predstavlja tudi pogodbeno določilo.</w:t>
      </w:r>
    </w:p>
    <w:p w14:paraId="01C74042" w14:textId="77777777" w:rsidR="00072125" w:rsidRPr="00072125" w:rsidRDefault="00072125">
      <w:pPr>
        <w:spacing w:before="225" w:after="225" w:line="240" w:lineRule="auto"/>
        <w:jc w:val="both"/>
        <w:rPr>
          <w:rFonts w:ascii="Arial" w:hAnsi="Arial" w:cs="Arial"/>
          <w:b/>
          <w:color w:val="000000"/>
          <w:sz w:val="18"/>
          <w:szCs w:val="18"/>
        </w:rPr>
      </w:pPr>
      <w:r w:rsidRPr="00072125">
        <w:rPr>
          <w:rFonts w:ascii="Arial" w:hAnsi="Arial" w:cs="Arial"/>
          <w:b/>
          <w:color w:val="000000"/>
          <w:sz w:val="18"/>
          <w:szCs w:val="18"/>
        </w:rPr>
        <w:t>ROK DOBAVE VOZIL, KI SO PREDMET JAVNEGA NAROČILA:</w:t>
      </w:r>
    </w:p>
    <w:p w14:paraId="53F8DBF2" w14:textId="02A7D125" w:rsidR="00072125" w:rsidRDefault="002970A1" w:rsidP="002970A1">
      <w:pPr>
        <w:shd w:val="clear" w:color="auto" w:fill="B2A1C7" w:themeFill="accent4" w:themeFillTint="99"/>
        <w:spacing w:before="225" w:after="225" w:line="240" w:lineRule="auto"/>
        <w:jc w:val="both"/>
        <w:rPr>
          <w:rFonts w:ascii="Arial" w:hAnsi="Arial" w:cs="Arial"/>
          <w:b/>
          <w:color w:val="000000"/>
          <w:sz w:val="18"/>
          <w:szCs w:val="18"/>
        </w:rPr>
      </w:pPr>
      <w:r>
        <w:rPr>
          <w:rFonts w:ascii="Arial" w:hAnsi="Arial" w:cs="Arial"/>
          <w:b/>
          <w:color w:val="000000"/>
          <w:sz w:val="18"/>
          <w:szCs w:val="18"/>
        </w:rPr>
        <w:t>Rok dobave je 15</w:t>
      </w:r>
      <w:r w:rsidR="000C2948">
        <w:rPr>
          <w:rFonts w:ascii="Arial" w:hAnsi="Arial" w:cs="Arial"/>
          <w:b/>
          <w:color w:val="000000"/>
          <w:sz w:val="18"/>
          <w:szCs w:val="18"/>
        </w:rPr>
        <w:t>0</w:t>
      </w:r>
      <w:r w:rsidR="007B766F">
        <w:rPr>
          <w:rFonts w:ascii="Arial" w:hAnsi="Arial" w:cs="Arial"/>
          <w:b/>
          <w:color w:val="000000"/>
          <w:sz w:val="18"/>
          <w:szCs w:val="18"/>
        </w:rPr>
        <w:t xml:space="preserve"> dni od dneva podpisa pogodbe</w:t>
      </w:r>
      <w:r w:rsidR="00410756">
        <w:rPr>
          <w:rFonts w:ascii="Arial" w:hAnsi="Arial" w:cs="Arial"/>
          <w:b/>
          <w:color w:val="000000"/>
          <w:sz w:val="18"/>
          <w:szCs w:val="18"/>
        </w:rPr>
        <w:t xml:space="preserve">, pri čemer </w:t>
      </w:r>
      <w:r w:rsidR="000C2948">
        <w:rPr>
          <w:rFonts w:ascii="Arial" w:hAnsi="Arial" w:cs="Arial"/>
          <w:b/>
          <w:color w:val="000000"/>
          <w:sz w:val="18"/>
          <w:szCs w:val="18"/>
        </w:rPr>
        <w:t>se dobava</w:t>
      </w:r>
      <w:r w:rsidR="00410756">
        <w:rPr>
          <w:rFonts w:ascii="Arial" w:hAnsi="Arial" w:cs="Arial"/>
          <w:b/>
          <w:color w:val="000000"/>
          <w:sz w:val="18"/>
          <w:szCs w:val="18"/>
        </w:rPr>
        <w:t xml:space="preserve"> izvede skladno s pogodbenimi določili.</w:t>
      </w:r>
    </w:p>
    <w:p w14:paraId="0D1AC70F" w14:textId="77777777" w:rsidR="00510ADF" w:rsidRDefault="00510ADF" w:rsidP="00510AD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A922D5" w14:paraId="21CF56F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534365" w14:textId="77777777" w:rsidR="00A922D5" w:rsidRDefault="00510AD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4D5554" w14:textId="77777777" w:rsidR="00A922D5" w:rsidRDefault="00510ADF">
            <w:pPr>
              <w:jc w:val="right"/>
            </w:pPr>
            <w:r>
              <w:rPr>
                <w:rFonts w:ascii="Arial" w:hAnsi="Arial" w:cs="Arial"/>
                <w:b/>
                <w:bCs/>
                <w:color w:val="000000"/>
                <w:position w:val="-2"/>
                <w:sz w:val="18"/>
                <w:szCs w:val="18"/>
                <w:shd w:val="clear" w:color="auto" w:fill="D1D1D1"/>
              </w:rPr>
              <w:t>Datumi</w:t>
            </w:r>
          </w:p>
        </w:tc>
      </w:tr>
      <w:tr w:rsidR="00A922D5" w14:paraId="40256996" w14:textId="77777777" w:rsidTr="002970A1">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2A487808" w14:textId="77777777" w:rsidR="00A922D5" w:rsidRDefault="00510AD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3931A220" w14:textId="09D96A84" w:rsidR="00A922D5" w:rsidRDefault="003C672A" w:rsidP="007E0363">
            <w:pPr>
              <w:jc w:val="right"/>
            </w:pPr>
            <w:r>
              <w:rPr>
                <w:rFonts w:ascii="Arial" w:hAnsi="Arial" w:cs="Arial"/>
                <w:color w:val="000000"/>
                <w:position w:val="-2"/>
                <w:sz w:val="18"/>
                <w:szCs w:val="18"/>
              </w:rPr>
              <w:t xml:space="preserve">do </w:t>
            </w:r>
            <w:r w:rsidR="003C2C20">
              <w:rPr>
                <w:rFonts w:ascii="Arial" w:hAnsi="Arial" w:cs="Arial"/>
                <w:color w:val="000000"/>
                <w:position w:val="-2"/>
                <w:sz w:val="18"/>
                <w:szCs w:val="18"/>
              </w:rPr>
              <w:t>1</w:t>
            </w:r>
            <w:r w:rsidR="007E0363">
              <w:rPr>
                <w:rFonts w:ascii="Arial" w:hAnsi="Arial" w:cs="Arial"/>
                <w:color w:val="000000"/>
                <w:position w:val="-2"/>
                <w:sz w:val="18"/>
                <w:szCs w:val="18"/>
              </w:rPr>
              <w:t>6</w:t>
            </w:r>
            <w:r w:rsidR="00510ADF">
              <w:rPr>
                <w:rFonts w:ascii="Arial" w:hAnsi="Arial" w:cs="Arial"/>
                <w:color w:val="000000"/>
                <w:position w:val="-2"/>
                <w:sz w:val="18"/>
                <w:szCs w:val="18"/>
              </w:rPr>
              <w:t>.</w:t>
            </w:r>
            <w:r w:rsidR="00EA5851">
              <w:rPr>
                <w:rFonts w:ascii="Arial" w:hAnsi="Arial" w:cs="Arial"/>
                <w:color w:val="000000"/>
                <w:position w:val="-2"/>
                <w:sz w:val="18"/>
                <w:szCs w:val="18"/>
              </w:rPr>
              <w:t>0</w:t>
            </w:r>
            <w:r w:rsidR="003C2C20">
              <w:rPr>
                <w:rFonts w:ascii="Arial" w:hAnsi="Arial" w:cs="Arial"/>
                <w:color w:val="000000"/>
                <w:position w:val="-2"/>
                <w:sz w:val="18"/>
                <w:szCs w:val="18"/>
              </w:rPr>
              <w:t>5</w:t>
            </w:r>
            <w:r w:rsidR="00510ADF">
              <w:rPr>
                <w:rFonts w:ascii="Arial" w:hAnsi="Arial" w:cs="Arial"/>
                <w:color w:val="000000"/>
                <w:position w:val="-2"/>
                <w:sz w:val="18"/>
                <w:szCs w:val="18"/>
              </w:rPr>
              <w:t>.201</w:t>
            </w:r>
            <w:r w:rsidR="00EA5851">
              <w:rPr>
                <w:rFonts w:ascii="Arial" w:hAnsi="Arial" w:cs="Arial"/>
                <w:color w:val="000000"/>
                <w:position w:val="-2"/>
                <w:sz w:val="18"/>
                <w:szCs w:val="18"/>
              </w:rPr>
              <w:t>6</w:t>
            </w:r>
            <w:r w:rsidR="00510ADF">
              <w:rPr>
                <w:rFonts w:ascii="Arial" w:hAnsi="Arial" w:cs="Arial"/>
                <w:color w:val="000000"/>
                <w:position w:val="-2"/>
                <w:sz w:val="18"/>
                <w:szCs w:val="18"/>
              </w:rPr>
              <w:t xml:space="preserve"> do 10:00</w:t>
            </w:r>
          </w:p>
        </w:tc>
      </w:tr>
      <w:tr w:rsidR="00A922D5" w14:paraId="428735CB" w14:textId="77777777" w:rsidTr="002970A1">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76506FAA" w14:textId="77777777" w:rsidR="00A922D5" w:rsidRDefault="00510AD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06D8B43D" w14:textId="1C4D13B4" w:rsidR="00A922D5" w:rsidRDefault="003C672A" w:rsidP="003C2C20">
            <w:pPr>
              <w:jc w:val="right"/>
            </w:pPr>
            <w:r>
              <w:rPr>
                <w:rFonts w:ascii="Arial" w:hAnsi="Arial" w:cs="Arial"/>
                <w:color w:val="000000"/>
                <w:position w:val="-2"/>
                <w:sz w:val="18"/>
                <w:szCs w:val="18"/>
              </w:rPr>
              <w:t xml:space="preserve">do </w:t>
            </w:r>
            <w:r w:rsidR="00A609D6">
              <w:rPr>
                <w:rFonts w:ascii="Arial" w:hAnsi="Arial" w:cs="Arial"/>
                <w:color w:val="000000"/>
                <w:position w:val="-2"/>
                <w:sz w:val="18"/>
                <w:szCs w:val="18"/>
              </w:rPr>
              <w:t>2</w:t>
            </w:r>
            <w:r w:rsidR="003C2C20">
              <w:rPr>
                <w:rFonts w:ascii="Arial" w:hAnsi="Arial" w:cs="Arial"/>
                <w:color w:val="000000"/>
                <w:position w:val="-2"/>
                <w:sz w:val="18"/>
                <w:szCs w:val="18"/>
              </w:rPr>
              <w:t>4</w:t>
            </w:r>
            <w:r w:rsidR="00EA5851">
              <w:rPr>
                <w:rFonts w:ascii="Arial" w:hAnsi="Arial" w:cs="Arial"/>
                <w:color w:val="000000"/>
                <w:position w:val="-2"/>
                <w:sz w:val="18"/>
                <w:szCs w:val="18"/>
              </w:rPr>
              <w:t>.0</w:t>
            </w:r>
            <w:r w:rsidR="003C2C20">
              <w:rPr>
                <w:rFonts w:ascii="Arial" w:hAnsi="Arial" w:cs="Arial"/>
                <w:color w:val="000000"/>
                <w:position w:val="-2"/>
                <w:sz w:val="18"/>
                <w:szCs w:val="18"/>
              </w:rPr>
              <w:t>5</w:t>
            </w:r>
            <w:r w:rsidR="00EA5851">
              <w:rPr>
                <w:rFonts w:ascii="Arial" w:hAnsi="Arial" w:cs="Arial"/>
                <w:color w:val="000000"/>
                <w:position w:val="-2"/>
                <w:sz w:val="18"/>
                <w:szCs w:val="18"/>
              </w:rPr>
              <w:t>.2016</w:t>
            </w:r>
            <w:r w:rsidR="007E0363">
              <w:rPr>
                <w:rFonts w:ascii="Arial" w:hAnsi="Arial" w:cs="Arial"/>
                <w:color w:val="000000"/>
                <w:position w:val="-2"/>
                <w:sz w:val="18"/>
                <w:szCs w:val="18"/>
              </w:rPr>
              <w:t xml:space="preserve"> do 08:30</w:t>
            </w:r>
          </w:p>
        </w:tc>
      </w:tr>
      <w:tr w:rsidR="00A922D5" w14:paraId="13814DF9" w14:textId="77777777" w:rsidTr="002970A1">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582777F9" w14:textId="77777777" w:rsidR="00A922D5" w:rsidRDefault="00510AD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7D327361" w14:textId="03AC08D9" w:rsidR="00A922D5" w:rsidRDefault="003C2C20" w:rsidP="003C2C20">
            <w:pPr>
              <w:jc w:val="right"/>
            </w:pPr>
            <w:r>
              <w:rPr>
                <w:rFonts w:ascii="Arial" w:hAnsi="Arial" w:cs="Arial"/>
                <w:color w:val="000000"/>
                <w:position w:val="-2"/>
                <w:sz w:val="18"/>
                <w:szCs w:val="18"/>
              </w:rPr>
              <w:t>24</w:t>
            </w:r>
            <w:r w:rsidR="00C42880">
              <w:rPr>
                <w:rFonts w:ascii="Arial" w:hAnsi="Arial" w:cs="Arial"/>
                <w:color w:val="000000"/>
                <w:position w:val="-2"/>
                <w:sz w:val="18"/>
                <w:szCs w:val="18"/>
              </w:rPr>
              <w:t>.0</w:t>
            </w:r>
            <w:r>
              <w:rPr>
                <w:rFonts w:ascii="Arial" w:hAnsi="Arial" w:cs="Arial"/>
                <w:color w:val="000000"/>
                <w:position w:val="-2"/>
                <w:sz w:val="18"/>
                <w:szCs w:val="18"/>
              </w:rPr>
              <w:t>5</w:t>
            </w:r>
            <w:r w:rsidR="00C42880">
              <w:rPr>
                <w:rFonts w:ascii="Arial" w:hAnsi="Arial" w:cs="Arial"/>
                <w:color w:val="000000"/>
                <w:position w:val="-2"/>
                <w:sz w:val="18"/>
                <w:szCs w:val="18"/>
              </w:rPr>
              <w:t xml:space="preserve">.2016 </w:t>
            </w:r>
            <w:r w:rsidR="007E0363">
              <w:rPr>
                <w:rFonts w:ascii="Arial" w:hAnsi="Arial" w:cs="Arial"/>
                <w:color w:val="000000"/>
                <w:position w:val="-2"/>
                <w:sz w:val="18"/>
                <w:szCs w:val="18"/>
              </w:rPr>
              <w:t>ob 09:00</w:t>
            </w:r>
          </w:p>
        </w:tc>
      </w:tr>
    </w:tbl>
    <w:p w14:paraId="6298F523"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1013BF3" w14:textId="77777777" w:rsidR="00510ADF" w:rsidRDefault="00510ADF" w:rsidP="00510ADF">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Marko Hočevar</w:t>
      </w:r>
    </w:p>
    <w:p w14:paraId="476592E6" w14:textId="77777777" w:rsidR="00510ADF" w:rsidRDefault="00510ADF" w:rsidP="00510ADF">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marko.hocevar@kranj.si</w:t>
      </w:r>
    </w:p>
    <w:p w14:paraId="1EC14F2F" w14:textId="77777777" w:rsidR="00510ADF" w:rsidRDefault="00510ADF" w:rsidP="00510ADF">
      <w:pPr>
        <w:pStyle w:val="Paragraf"/>
        <w:spacing w:line="240" w:lineRule="auto"/>
        <w:rPr>
          <w:rFonts w:ascii="Arial" w:hAnsi="Arial" w:cs="Arial"/>
        </w:rPr>
      </w:pPr>
      <w:r>
        <w:rPr>
          <w:rFonts w:ascii="Arial" w:hAnsi="Arial" w:cs="Arial"/>
        </w:rPr>
        <w:t xml:space="preserve">Telefonska št: </w:t>
      </w:r>
      <w:r w:rsidR="00091885">
        <w:rPr>
          <w:rFonts w:ascii="Arial" w:hAnsi="Arial" w:cs="Arial"/>
        </w:rPr>
        <w:t>04 2373 149</w:t>
      </w:r>
    </w:p>
    <w:p w14:paraId="79077871" w14:textId="77777777" w:rsidR="00A922D5" w:rsidRDefault="00510AD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EA473FF"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602DBAB" w14:textId="77777777" w:rsidR="00510ADF" w:rsidRDefault="00510ADF" w:rsidP="00510ADF">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7229"/>
      </w:tblGrid>
      <w:tr w:rsidR="00A922D5" w14:paraId="66D80C14" w14:textId="77777777">
        <w:tc>
          <w:tcPr>
            <w:tcW w:w="0" w:type="auto"/>
            <w:tcMar>
              <w:top w:w="0" w:type="auto"/>
              <w:bottom w:w="0" w:type="auto"/>
            </w:tcMar>
          </w:tcPr>
          <w:p w14:paraId="66B22DBF" w14:textId="77777777" w:rsidR="00A922D5" w:rsidRDefault="00510ADF">
            <w:pPr>
              <w:numPr>
                <w:ilvl w:val="0"/>
                <w:numId w:val="9"/>
              </w:numPr>
              <w:rPr>
                <w:rFonts w:ascii="Arial" w:hAnsi="Arial" w:cs="Arial"/>
                <w:color w:val="000000"/>
                <w:sz w:val="18"/>
                <w:szCs w:val="18"/>
              </w:rPr>
            </w:pPr>
            <w:r>
              <w:rPr>
                <w:rFonts w:ascii="Arial" w:hAnsi="Arial" w:cs="Arial"/>
                <w:color w:val="000000"/>
                <w:sz w:val="18"/>
                <w:szCs w:val="18"/>
              </w:rPr>
              <w:t>osebno na naslov: MESTNA OBČINA KRANJ, Slovenski trg 1, 4000 Kranj</w:t>
            </w:r>
          </w:p>
          <w:p w14:paraId="5C91F7B0" w14:textId="77777777" w:rsidR="00A922D5" w:rsidRDefault="00510ADF">
            <w:pPr>
              <w:numPr>
                <w:ilvl w:val="0"/>
                <w:numId w:val="9"/>
              </w:numPr>
              <w:rPr>
                <w:rFonts w:ascii="Arial" w:hAnsi="Arial" w:cs="Arial"/>
                <w:color w:val="000000"/>
                <w:sz w:val="18"/>
                <w:szCs w:val="18"/>
              </w:rPr>
            </w:pPr>
            <w:r>
              <w:rPr>
                <w:rFonts w:ascii="Arial" w:hAnsi="Arial" w:cs="Arial"/>
                <w:color w:val="000000"/>
                <w:sz w:val="18"/>
                <w:szCs w:val="18"/>
              </w:rPr>
              <w:t>po pošti na naslov: MESTNA OBČINA KRANJ, Slovenski trg 1, 4000 Kranj</w:t>
            </w:r>
          </w:p>
        </w:tc>
      </w:tr>
    </w:tbl>
    <w:p w14:paraId="09543FC0" w14:textId="77777777" w:rsidR="00A922D5" w:rsidRDefault="00510ADF">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xml:space="preserve">. Ponudbe odposlane pred potekom roka, ki bodo k naročniku prispele po zgoraj navedenem roku, bodo izločene kot nepravočasne in zaprte vrnjene ponudnikom. V </w:t>
      </w:r>
      <w:proofErr w:type="spellStart"/>
      <w:r>
        <w:rPr>
          <w:rFonts w:ascii="Arial" w:hAnsi="Arial" w:cs="Arial"/>
          <w:color w:val="000000"/>
          <w:sz w:val="18"/>
          <w:szCs w:val="18"/>
        </w:rPr>
        <w:t>izogib</w:t>
      </w:r>
      <w:proofErr w:type="spellEnd"/>
      <w:r>
        <w:rPr>
          <w:rFonts w:ascii="Arial" w:hAnsi="Arial" w:cs="Arial"/>
          <w:color w:val="000000"/>
          <w:sz w:val="18"/>
          <w:szCs w:val="18"/>
        </w:rPr>
        <w:t xml:space="preserve"> kasnejšim težavam zahtevajte potrdilo o oddani ponudbi s pravilno navedenim datumom in časom oddaje ponudbe pri pooblaščeni osebi naročnika. Ponudnik ponudbo odda v zapečatenem ovitku, pri čemer naj bodo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w:t>
      </w:r>
      <w:proofErr w:type="spellStart"/>
      <w:r>
        <w:rPr>
          <w:rFonts w:ascii="Arial" w:hAnsi="Arial" w:cs="Arial"/>
          <w:color w:val="000000"/>
          <w:sz w:val="18"/>
          <w:szCs w:val="18"/>
        </w:rPr>
        <w:t>mail</w:t>
      </w:r>
      <w:proofErr w:type="spellEnd"/>
      <w:r>
        <w:rPr>
          <w:rFonts w:ascii="Arial" w:hAnsi="Arial" w:cs="Arial"/>
          <w:color w:val="000000"/>
          <w:sz w:val="18"/>
          <w:szCs w:val="18"/>
        </w:rPr>
        <w:t xml:space="preserve"> ponudnika.</w:t>
      </w:r>
    </w:p>
    <w:p w14:paraId="001E4C1F"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55AEA8D" w14:textId="77777777" w:rsidR="00510ADF" w:rsidRPr="00445A62" w:rsidRDefault="00510ADF" w:rsidP="00510ADF">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BE4D9EC" w14:textId="77777777" w:rsidR="00510ADF" w:rsidRPr="00445A62" w:rsidRDefault="00510ADF" w:rsidP="00510ADF">
      <w:pPr>
        <w:spacing w:before="120" w:after="120"/>
        <w:jc w:val="both"/>
        <w:rPr>
          <w:rFonts w:ascii="Arial" w:hAnsi="Arial" w:cs="Arial"/>
          <w:b/>
          <w:sz w:val="18"/>
          <w:szCs w:val="18"/>
        </w:rPr>
      </w:pPr>
      <w:r>
        <w:rPr>
          <w:rFonts w:ascii="Arial" w:hAnsi="Arial" w:cs="Arial"/>
          <w:b/>
          <w:sz w:val="18"/>
          <w:szCs w:val="18"/>
        </w:rPr>
        <w:t>MESTNA OBČINA KRANJ, Slovenski trg 1, 4000 Kranj</w:t>
      </w:r>
    </w:p>
    <w:p w14:paraId="05890B87" w14:textId="77777777" w:rsidR="00A922D5" w:rsidRDefault="00510ADF">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758BF6E2"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58B28D3" w14:textId="1ADC9E63" w:rsidR="00510ADF" w:rsidRPr="00445A62" w:rsidRDefault="00510ADF" w:rsidP="00510ADF">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1F09BA">
        <w:rPr>
          <w:rFonts w:ascii="Arial" w:hAnsi="Arial" w:cs="Arial"/>
          <w:b/>
          <w:sz w:val="18"/>
          <w:szCs w:val="18"/>
        </w:rPr>
        <w:t xml:space="preserve">do 1. </w:t>
      </w:r>
      <w:r w:rsidR="0087172A">
        <w:rPr>
          <w:rFonts w:ascii="Arial" w:hAnsi="Arial" w:cs="Arial"/>
          <w:b/>
          <w:sz w:val="18"/>
          <w:szCs w:val="18"/>
        </w:rPr>
        <w:t>8</w:t>
      </w:r>
      <w:r w:rsidR="001F09BA">
        <w:rPr>
          <w:rFonts w:ascii="Arial" w:hAnsi="Arial" w:cs="Arial"/>
          <w:b/>
          <w:sz w:val="18"/>
          <w:szCs w:val="18"/>
        </w:rPr>
        <w:t xml:space="preserve">. 2016. </w:t>
      </w:r>
    </w:p>
    <w:p w14:paraId="16A9EFB6" w14:textId="77777777" w:rsidR="00A922D5" w:rsidRDefault="00510ADF">
      <w:pPr>
        <w:spacing w:before="225" w:after="225" w:line="240" w:lineRule="auto"/>
        <w:jc w:val="both"/>
      </w:pPr>
      <w:r>
        <w:rPr>
          <w:rFonts w:ascii="Arial" w:hAnsi="Arial" w:cs="Arial"/>
          <w:color w:val="000000"/>
          <w:sz w:val="18"/>
          <w:szCs w:val="18"/>
        </w:rPr>
        <w:t>Ponudba mora biti veljavna najmanj do navedenega roka. Prekratka veljavnost ponudbe pomeni razlog za izločitev ponudbe.</w:t>
      </w:r>
    </w:p>
    <w:p w14:paraId="105DD06B"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A114E4B" w14:textId="77777777" w:rsidR="00510ADF" w:rsidRPr="00445A62" w:rsidRDefault="00510ADF" w:rsidP="00510ADF">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4F580A5" w14:textId="77777777" w:rsidR="00A922D5" w:rsidRDefault="00510AD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954F4E9" w14:textId="77777777" w:rsidR="00510ADF" w:rsidRPr="008806CE" w:rsidRDefault="00510ADF" w:rsidP="00510AD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B44669D" w14:textId="77777777" w:rsidR="00A922D5" w:rsidRDefault="00510AD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A922D5" w14:paraId="6B51CAF7" w14:textId="77777777">
        <w:tc>
          <w:tcPr>
            <w:tcW w:w="0" w:type="auto"/>
            <w:tcMar>
              <w:top w:w="0" w:type="auto"/>
              <w:bottom w:w="0" w:type="auto"/>
            </w:tcMar>
          </w:tcPr>
          <w:p w14:paraId="7A2151F3" w14:textId="77777777" w:rsidR="00A922D5" w:rsidRDefault="00510AD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3BE450F4" w14:textId="77777777" w:rsidR="00A922D5" w:rsidRDefault="00510ADF">
      <w:pPr>
        <w:spacing w:before="225" w:after="225" w:line="240" w:lineRule="auto"/>
        <w:jc w:val="both"/>
      </w:pPr>
      <w:r>
        <w:rPr>
          <w:rFonts w:ascii="Arial" w:hAnsi="Arial" w:cs="Arial"/>
          <w:color w:val="000000"/>
          <w:sz w:val="18"/>
          <w:szCs w:val="18"/>
        </w:rPr>
        <w:t>Naročnik bo v najkrajšem možnem času na Portal javnih naročil posredoval pisni odgovor.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10277C8" w14:textId="77777777" w:rsidR="00510ADF" w:rsidRPr="00BB1848" w:rsidRDefault="00510ADF" w:rsidP="00510ADF">
      <w:pPr>
        <w:pStyle w:val="Paragraf"/>
        <w:spacing w:before="0" w:after="0"/>
        <w:rPr>
          <w:rFonts w:cs="Arial"/>
        </w:rPr>
      </w:pPr>
    </w:p>
    <w:p w14:paraId="16BA1704" w14:textId="77777777" w:rsidR="00510ADF" w:rsidRPr="00445A62" w:rsidRDefault="00510ADF" w:rsidP="00510ADF">
      <w:pPr>
        <w:pStyle w:val="Paragraf"/>
        <w:spacing w:before="0" w:after="0"/>
        <w:jc w:val="both"/>
        <w:rPr>
          <w:rFonts w:ascii="Arial" w:hAnsi="Arial" w:cs="Arial"/>
        </w:rPr>
      </w:pPr>
    </w:p>
    <w:p w14:paraId="7C11A261" w14:textId="77777777" w:rsidR="00510ADF" w:rsidRDefault="00510ADF" w:rsidP="00510ADF">
      <w:pPr>
        <w:pStyle w:val="Paragraf"/>
        <w:spacing w:before="0" w:after="0"/>
        <w:jc w:val="both"/>
        <w:rPr>
          <w:rFonts w:ascii="Arial" w:hAnsi="Arial" w:cs="Arial"/>
        </w:rPr>
      </w:pPr>
    </w:p>
    <w:p w14:paraId="4B8F70B4" w14:textId="77777777" w:rsidR="00510ADF" w:rsidRPr="00445A62" w:rsidRDefault="00510ADF" w:rsidP="00510ADF">
      <w:pPr>
        <w:pStyle w:val="Paragraf"/>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10ADF" w14:paraId="5F90E8B2" w14:textId="77777777" w:rsidTr="00510ADF">
        <w:trPr>
          <w:cantSplit/>
        </w:trPr>
        <w:tc>
          <w:tcPr>
            <w:tcW w:w="4643" w:type="dxa"/>
          </w:tcPr>
          <w:p w14:paraId="58E380D5" w14:textId="77777777" w:rsidR="00A922D5" w:rsidRDefault="001B5F11" w:rsidP="00CB765F">
            <w:r>
              <w:rPr>
                <w:rFonts w:ascii="Arial" w:hAnsi="Arial" w:cs="Arial"/>
                <w:color w:val="000000"/>
                <w:sz w:val="18"/>
                <w:szCs w:val="18"/>
              </w:rPr>
              <w:t xml:space="preserve">Datum: </w:t>
            </w:r>
            <w:r w:rsidR="00246FDE">
              <w:rPr>
                <w:rFonts w:ascii="Arial" w:hAnsi="Arial" w:cs="Arial"/>
                <w:sz w:val="18"/>
                <w:szCs w:val="18"/>
              </w:rPr>
              <w:t xml:space="preserve">18. </w:t>
            </w:r>
            <w:r w:rsidR="00CB765F">
              <w:rPr>
                <w:rFonts w:ascii="Arial" w:hAnsi="Arial" w:cs="Arial"/>
                <w:sz w:val="18"/>
                <w:szCs w:val="18"/>
              </w:rPr>
              <w:t>2</w:t>
            </w:r>
            <w:r w:rsidR="00246FDE">
              <w:rPr>
                <w:rFonts w:ascii="Arial" w:hAnsi="Arial" w:cs="Arial"/>
                <w:sz w:val="18"/>
                <w:szCs w:val="18"/>
              </w:rPr>
              <w:t>. 2016</w:t>
            </w:r>
            <w:r w:rsidR="00510ADF">
              <w:rPr>
                <w:rFonts w:ascii="Arial" w:hAnsi="Arial" w:cs="Arial"/>
                <w:color w:val="000000"/>
                <w:sz w:val="18"/>
                <w:szCs w:val="18"/>
              </w:rPr>
              <w:br/>
              <w:t>Kraj: Kranj</w:t>
            </w:r>
          </w:p>
        </w:tc>
        <w:tc>
          <w:tcPr>
            <w:tcW w:w="4643" w:type="dxa"/>
          </w:tcPr>
          <w:p w14:paraId="2AD2443F" w14:textId="77777777" w:rsidR="00510ADF" w:rsidRDefault="00510ADF" w:rsidP="00510ADF">
            <w:pPr>
              <w:spacing w:before="240" w:after="240"/>
              <w:jc w:val="right"/>
              <w:rPr>
                <w:rFonts w:ascii="Arial" w:hAnsi="Arial" w:cs="Arial"/>
                <w:sz w:val="18"/>
                <w:szCs w:val="18"/>
              </w:rPr>
            </w:pPr>
          </w:p>
        </w:tc>
      </w:tr>
      <w:tr w:rsidR="00510ADF" w14:paraId="03B9C438" w14:textId="77777777" w:rsidTr="00510ADF">
        <w:trPr>
          <w:cantSplit/>
        </w:trPr>
        <w:tc>
          <w:tcPr>
            <w:tcW w:w="4643" w:type="dxa"/>
          </w:tcPr>
          <w:p w14:paraId="553BDD43" w14:textId="77777777" w:rsidR="00510ADF" w:rsidRDefault="00510ADF" w:rsidP="00510ADF">
            <w:pPr>
              <w:spacing w:before="240" w:after="240"/>
              <w:rPr>
                <w:rFonts w:ascii="Arial" w:hAnsi="Arial" w:cs="Arial"/>
                <w:sz w:val="18"/>
                <w:szCs w:val="18"/>
              </w:rPr>
            </w:pPr>
            <w:r w:rsidRPr="00445A62">
              <w:rPr>
                <w:rFonts w:ascii="Arial" w:hAnsi="Arial" w:cs="Arial"/>
                <w:sz w:val="18"/>
                <w:szCs w:val="18"/>
              </w:rPr>
              <w:t>S spoštovanjem!</w:t>
            </w:r>
          </w:p>
        </w:tc>
        <w:tc>
          <w:tcPr>
            <w:tcW w:w="4643" w:type="dxa"/>
          </w:tcPr>
          <w:p w14:paraId="74A4430E" w14:textId="77777777" w:rsidR="00510ADF" w:rsidRDefault="00510ADF" w:rsidP="00510ADF">
            <w:pPr>
              <w:spacing w:before="240" w:after="240"/>
              <w:jc w:val="right"/>
              <w:rPr>
                <w:rFonts w:ascii="Arial" w:hAnsi="Arial" w:cs="Arial"/>
                <w:sz w:val="18"/>
                <w:szCs w:val="18"/>
              </w:rPr>
            </w:pPr>
            <w:r>
              <w:rPr>
                <w:rFonts w:ascii="Arial" w:hAnsi="Arial" w:cs="Arial"/>
                <w:sz w:val="18"/>
                <w:szCs w:val="18"/>
              </w:rPr>
              <w:t>Za naročnika:</w:t>
            </w:r>
          </w:p>
          <w:p w14:paraId="5CAD699E" w14:textId="77777777" w:rsidR="00A922D5" w:rsidRDefault="00510ADF">
            <w:pPr>
              <w:jc w:val="right"/>
            </w:pPr>
            <w:r>
              <w:rPr>
                <w:rFonts w:ascii="Arial" w:hAnsi="Arial" w:cs="Arial"/>
                <w:color w:val="000000"/>
                <w:sz w:val="18"/>
                <w:szCs w:val="18"/>
              </w:rPr>
              <w:t>Boštjan Trilar</w:t>
            </w:r>
            <w:r>
              <w:rPr>
                <w:rFonts w:ascii="Arial" w:hAnsi="Arial" w:cs="Arial"/>
                <w:color w:val="000000"/>
                <w:sz w:val="18"/>
                <w:szCs w:val="18"/>
              </w:rPr>
              <w:br/>
              <w:t>župan</w:t>
            </w:r>
          </w:p>
        </w:tc>
      </w:tr>
    </w:tbl>
    <w:p w14:paraId="08A94874" w14:textId="77777777" w:rsidR="00FB3258" w:rsidRPr="006F1DA5" w:rsidRDefault="00FB3258" w:rsidP="00510ADF">
      <w:pPr>
        <w:pStyle w:val="Paragraf"/>
        <w:rPr>
          <w:rFonts w:ascii="Arial" w:hAnsi="Arial" w:cs="Arial"/>
        </w:rPr>
      </w:pPr>
    </w:p>
    <w:p w14:paraId="614D2EC7" w14:textId="77777777" w:rsidR="00A922D5" w:rsidRDefault="00A922D5">
      <w:pPr>
        <w:sectPr w:rsidR="00A922D5" w:rsidSect="00510ADF">
          <w:headerReference w:type="default" r:id="rId12"/>
          <w:footerReference w:type="default" r:id="rId13"/>
          <w:pgSz w:w="11906" w:h="16838"/>
          <w:pgMar w:top="1418" w:right="1418" w:bottom="1418" w:left="1418" w:header="567" w:footer="596" w:gutter="0"/>
          <w:cols w:space="708"/>
          <w:docGrid w:linePitch="360"/>
        </w:sectPr>
      </w:pPr>
    </w:p>
    <w:p w14:paraId="690881AD" w14:textId="77777777" w:rsidR="00510ADF" w:rsidRPr="00EF740C" w:rsidRDefault="00510ADF" w:rsidP="00510AD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663AD95" w14:textId="77777777" w:rsidR="00510ADF" w:rsidRDefault="00510ADF" w:rsidP="00510AD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A922D5" w14:paraId="56879BA1" w14:textId="77777777">
        <w:tc>
          <w:tcPr>
            <w:tcW w:w="0" w:type="auto"/>
            <w:shd w:val="clear" w:color="auto" w:fill="000000"/>
            <w:tcMar>
              <w:top w:w="150" w:type="dxa"/>
              <w:bottom w:w="150" w:type="dxa"/>
            </w:tcMar>
            <w:vAlign w:val="center"/>
          </w:tcPr>
          <w:p w14:paraId="3906D78A" w14:textId="77777777" w:rsidR="00A922D5" w:rsidRDefault="00510ADF">
            <w:r>
              <w:rPr>
                <w:rFonts w:ascii="Arial" w:hAnsi="Arial" w:cs="Arial"/>
                <w:b/>
                <w:bCs/>
                <w:color w:val="FFFFFF"/>
                <w:position w:val="-2"/>
                <w:sz w:val="18"/>
                <w:szCs w:val="18"/>
                <w:shd w:val="clear" w:color="auto" w:fill="000000"/>
              </w:rPr>
              <w:t>1. Splošna navodila</w:t>
            </w:r>
          </w:p>
        </w:tc>
      </w:tr>
    </w:tbl>
    <w:p w14:paraId="2B6A48CE" w14:textId="77777777" w:rsidR="00A922D5" w:rsidRDefault="00510AD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 Ponudbo, ki je tako nepregledna, da iz nje ni moč razbrati vseh relevantnih podatkov, lahko naročnik izloči kot nepopolno.</w:t>
      </w:r>
    </w:p>
    <w:p w14:paraId="2777CE18" w14:textId="77777777" w:rsidR="00A922D5" w:rsidRDefault="00510ADF">
      <w:pPr>
        <w:spacing w:before="225" w:after="225" w:line="240" w:lineRule="auto"/>
        <w:jc w:val="both"/>
      </w:pPr>
      <w:r>
        <w:rPr>
          <w:rFonts w:ascii="Arial" w:hAnsi="Arial" w:cs="Arial"/>
          <w:color w:val="000000"/>
          <w:sz w:val="18"/>
          <w:szCs w:val="18"/>
        </w:rPr>
        <w:t>Predložite ponudbo skladno z zahtevami naročnika in v zahtevani obliki. Ne smete spreminjati vsebine obrazcev, razen kjer je to predvideno že v samem obrazcu. Če predvideni obrazci ne omogočajo predložitve vseh relevantnih podatkov, jih razmnožite in navedite podatke na naslednji strani. Opremite vse obrazce s podatki o vašem podjetju.</w:t>
      </w:r>
    </w:p>
    <w:p w14:paraId="3A2A3E98" w14:textId="77777777" w:rsidR="00A922D5" w:rsidRDefault="00510ADF">
      <w:pPr>
        <w:spacing w:before="225" w:after="225" w:line="240" w:lineRule="auto"/>
        <w:jc w:val="both"/>
      </w:pPr>
      <w:r>
        <w:rPr>
          <w:rFonts w:ascii="Arial" w:hAnsi="Arial" w:cs="Arial"/>
          <w:color w:val="000000"/>
          <w:sz w:val="18"/>
          <w:szCs w:val="18"/>
        </w:rPr>
        <w:t>Poskrbite, da je ponudba izpolnjena skladno z zahtevami, z neizbrisljivo pisavo, v slovenščini, z vsemi cenami v evrih, da je podpisana in datirana. Ponudbo pripravite tako, da bo čim bolj pregledna, saj nam bo to olajšalo pregled ustreznosti ponudbe. Vsi si želimo, da bo postopek zaključen kar se da hitro.</w:t>
      </w:r>
    </w:p>
    <w:p w14:paraId="01B018D3" w14:textId="77777777" w:rsidR="00A922D5" w:rsidRDefault="00510ADF">
      <w:pPr>
        <w:spacing w:before="225" w:after="225" w:line="240" w:lineRule="auto"/>
        <w:jc w:val="both"/>
      </w:pPr>
      <w:r>
        <w:rPr>
          <w:rFonts w:ascii="Arial" w:hAnsi="Arial" w:cs="Arial"/>
          <w:color w:val="000000"/>
          <w:sz w:val="18"/>
          <w:szCs w:val="18"/>
        </w:rPr>
        <w:t>Pravočasno si zagotovite potrdila tretjih oseb (npr. reference, zavarovanja, kopije potrdil…), da ne bo zaradi formalnih razlogov vaša ponudba zavrnjena.</w:t>
      </w:r>
    </w:p>
    <w:p w14:paraId="5BB514B1" w14:textId="77777777" w:rsidR="00A922D5" w:rsidRDefault="00510ADF">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9178"/>
      </w:tblGrid>
      <w:tr w:rsidR="00A922D5" w14:paraId="4A4DDB22" w14:textId="77777777">
        <w:tc>
          <w:tcPr>
            <w:tcW w:w="0" w:type="auto"/>
            <w:tcMar>
              <w:top w:w="0" w:type="auto"/>
              <w:bottom w:w="0" w:type="auto"/>
            </w:tcMar>
          </w:tcPr>
          <w:p w14:paraId="4CE7B36D" w14:textId="77777777" w:rsidR="00A922D5" w:rsidRDefault="00510ADF">
            <w:pPr>
              <w:numPr>
                <w:ilvl w:val="0"/>
                <w:numId w:val="11"/>
              </w:numPr>
              <w:rPr>
                <w:rFonts w:ascii="Arial" w:hAnsi="Arial" w:cs="Arial"/>
                <w:color w:val="000000"/>
                <w:sz w:val="18"/>
                <w:szCs w:val="18"/>
              </w:rPr>
            </w:pPr>
            <w:r>
              <w:rPr>
                <w:rFonts w:ascii="Arial" w:hAnsi="Arial" w:cs="Arial"/>
                <w:color w:val="000000"/>
                <w:sz w:val="18"/>
                <w:szCs w:val="18"/>
              </w:rPr>
              <w:t>1 original ponudbe</w:t>
            </w:r>
          </w:p>
          <w:p w14:paraId="6FDB475E" w14:textId="77777777" w:rsidR="00A922D5" w:rsidRDefault="00510ADF">
            <w:pPr>
              <w:numPr>
                <w:ilvl w:val="0"/>
                <w:numId w:val="11"/>
              </w:numPr>
              <w:rPr>
                <w:rFonts w:ascii="Arial" w:hAnsi="Arial" w:cs="Arial"/>
                <w:color w:val="000000"/>
                <w:sz w:val="18"/>
                <w:szCs w:val="18"/>
              </w:rPr>
            </w:pPr>
            <w:r>
              <w:rPr>
                <w:rFonts w:ascii="Arial" w:hAnsi="Arial" w:cs="Arial"/>
                <w:color w:val="000000"/>
                <w:sz w:val="18"/>
                <w:szCs w:val="18"/>
              </w:rPr>
              <w:t xml:space="preserve">CD/DVD (ali USB ključek) s </w:t>
            </w:r>
            <w:proofErr w:type="spellStart"/>
            <w:r>
              <w:rPr>
                <w:rFonts w:ascii="Arial" w:hAnsi="Arial" w:cs="Arial"/>
                <w:color w:val="000000"/>
                <w:sz w:val="18"/>
                <w:szCs w:val="18"/>
              </w:rPr>
              <w:t>skenirano</w:t>
            </w:r>
            <w:proofErr w:type="spellEnd"/>
            <w:r>
              <w:rPr>
                <w:rFonts w:ascii="Arial" w:hAnsi="Arial" w:cs="Arial"/>
                <w:color w:val="000000"/>
                <w:sz w:val="18"/>
                <w:szCs w:val="18"/>
              </w:rPr>
              <w:t xml:space="preserve"> celotno ponudbo v PDF formatu (ki je v celoti enaka originalu) in izpolnjenimi obrazci (v formatu .doc) ter drugimi dokumenti, ki obstajajo v elektronski obliki.</w:t>
            </w:r>
          </w:p>
        </w:tc>
      </w:tr>
    </w:tbl>
    <w:p w14:paraId="27DC761A" w14:textId="77777777" w:rsidR="00A922D5" w:rsidRDefault="00510ADF">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643"/>
      </w:tblGrid>
      <w:tr w:rsidR="00A922D5" w14:paraId="0530F188" w14:textId="77777777">
        <w:tc>
          <w:tcPr>
            <w:tcW w:w="0" w:type="auto"/>
            <w:shd w:val="clear" w:color="auto" w:fill="000000"/>
            <w:tcMar>
              <w:top w:w="150" w:type="dxa"/>
              <w:bottom w:w="150" w:type="dxa"/>
            </w:tcMar>
            <w:vAlign w:val="center"/>
          </w:tcPr>
          <w:p w14:paraId="4FAB999D" w14:textId="77777777" w:rsidR="00A922D5" w:rsidRDefault="00510ADF">
            <w:r>
              <w:rPr>
                <w:rFonts w:ascii="Arial" w:hAnsi="Arial" w:cs="Arial"/>
                <w:b/>
                <w:bCs/>
                <w:color w:val="FFFFFF"/>
                <w:position w:val="-2"/>
                <w:sz w:val="18"/>
                <w:szCs w:val="18"/>
                <w:shd w:val="clear" w:color="auto" w:fill="000000"/>
              </w:rPr>
              <w:t>2. Zakoni in predpisi</w:t>
            </w:r>
          </w:p>
        </w:tc>
      </w:tr>
    </w:tbl>
    <w:p w14:paraId="41AEAB8C" w14:textId="77777777" w:rsidR="00A922D5" w:rsidRDefault="00510AD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A922D5" w14:paraId="171E5607" w14:textId="77777777">
        <w:tc>
          <w:tcPr>
            <w:tcW w:w="0" w:type="auto"/>
            <w:tcMar>
              <w:top w:w="0" w:type="auto"/>
              <w:bottom w:w="0" w:type="auto"/>
            </w:tcMar>
          </w:tcPr>
          <w:p w14:paraId="64F7FC17"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Zakon o javnem naročanju (ZJN-2; Uradni list RS, št. 12/13 - uradno prečiščeno besedilo, 19/14 in 90/14 - ZDU-1I)</w:t>
            </w:r>
          </w:p>
          <w:p w14:paraId="188EDD38"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14:paraId="3BC95F2C"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in 101/13)</w:t>
            </w:r>
          </w:p>
          <w:p w14:paraId="3754ECCF"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500D8229"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14:paraId="31474B3E" w14:textId="77777777" w:rsidR="00A922D5" w:rsidRDefault="00510ADF">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1D70F7B" w14:textId="77777777" w:rsidR="00A922D5" w:rsidRDefault="00510AD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ZJN-2 (8. odstavek 79. člena). V primeru kršitev navedenih določb bo takšna ponudba izločena iz nadaljnjega postopka.</w:t>
      </w:r>
    </w:p>
    <w:p w14:paraId="3279995B" w14:textId="77777777" w:rsidR="00A922D5" w:rsidRDefault="00510ADF">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A922D5" w14:paraId="6804310D" w14:textId="77777777">
        <w:tc>
          <w:tcPr>
            <w:tcW w:w="0" w:type="auto"/>
            <w:tcMar>
              <w:top w:w="0" w:type="auto"/>
              <w:bottom w:w="0" w:type="auto"/>
            </w:tcMar>
          </w:tcPr>
          <w:p w14:paraId="7DFD1053" w14:textId="77777777" w:rsidR="00A922D5" w:rsidRDefault="00510ADF">
            <w:pPr>
              <w:numPr>
                <w:ilvl w:val="0"/>
                <w:numId w:val="13"/>
              </w:numPr>
              <w:rPr>
                <w:rFonts w:ascii="Arial" w:hAnsi="Arial" w:cs="Arial"/>
                <w:color w:val="000000"/>
                <w:sz w:val="18"/>
                <w:szCs w:val="18"/>
              </w:rPr>
            </w:pPr>
            <w:r>
              <w:rPr>
                <w:rFonts w:ascii="Arial" w:hAnsi="Arial" w:cs="Arial"/>
                <w:color w:val="000000"/>
                <w:sz w:val="18"/>
                <w:szCs w:val="18"/>
              </w:rPr>
              <w:t xml:space="preserve">svojih ustanoviteljih, družbenikih, vključno s tihimi družbeniki,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w:t>
            </w:r>
          </w:p>
          <w:p w14:paraId="70682FF1" w14:textId="77777777" w:rsidR="00A922D5" w:rsidRDefault="00510ADF">
            <w:pPr>
              <w:numPr>
                <w:ilvl w:val="0"/>
                <w:numId w:val="13"/>
              </w:numPr>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DAAD59" w14:textId="77777777" w:rsidR="00A922D5" w:rsidRDefault="00510ADF">
      <w:pPr>
        <w:spacing w:before="225" w:after="225" w:line="240" w:lineRule="auto"/>
        <w:jc w:val="both"/>
      </w:pPr>
      <w:r>
        <w:rPr>
          <w:rFonts w:ascii="Arial" w:hAnsi="Arial" w:cs="Arial"/>
          <w:color w:val="000000"/>
          <w:sz w:val="18"/>
          <w:szCs w:val="18"/>
        </w:rPr>
        <w:lastRenderedPageBreak/>
        <w:t>Izbrani ponudnik mora podatke posredovati naročniku v roku osmih dni od prejema poziva.</w:t>
      </w:r>
    </w:p>
    <w:p w14:paraId="7738D8D7" w14:textId="77777777" w:rsidR="00A922D5" w:rsidRDefault="00510ADF">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AE3A212" w14:textId="77777777" w:rsidR="00A922D5" w:rsidRDefault="00510AD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9CD7104" w14:textId="77777777" w:rsidR="00A922D5" w:rsidRDefault="00510ADF">
      <w:pPr>
        <w:spacing w:before="225" w:after="225" w:line="240" w:lineRule="auto"/>
        <w:jc w:val="both"/>
      </w:pPr>
      <w:r>
        <w:rPr>
          <w:rFonts w:ascii="Arial" w:hAnsi="Arial" w:cs="Arial"/>
          <w:color w:val="000000"/>
          <w:sz w:val="18"/>
          <w:szCs w:val="18"/>
        </w:rPr>
        <w:t xml:space="preserve">V primeru ustavitve postopka nobena stran ne sme začenjati in izvajati postopkov, ki bi oteževali razveljavitev ali spremembo odločitve o izbiri </w:t>
      </w:r>
      <w:r w:rsidR="00E420D3">
        <w:rPr>
          <w:rFonts w:ascii="Arial" w:hAnsi="Arial" w:cs="Arial"/>
          <w:color w:val="000000"/>
          <w:sz w:val="18"/>
          <w:szCs w:val="18"/>
        </w:rPr>
        <w:t>dobavitelj</w:t>
      </w:r>
      <w:r>
        <w:rPr>
          <w:rFonts w:ascii="Arial" w:hAnsi="Arial" w:cs="Arial"/>
          <w:color w:val="000000"/>
          <w:sz w:val="18"/>
          <w:szCs w:val="18"/>
        </w:rPr>
        <w:t>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A922D5" w14:paraId="7F1D4881" w14:textId="77777777">
        <w:tc>
          <w:tcPr>
            <w:tcW w:w="0" w:type="auto"/>
            <w:shd w:val="clear" w:color="auto" w:fill="000000"/>
            <w:tcMar>
              <w:top w:w="150" w:type="dxa"/>
              <w:bottom w:w="150" w:type="dxa"/>
            </w:tcMar>
            <w:vAlign w:val="center"/>
          </w:tcPr>
          <w:p w14:paraId="0975968D" w14:textId="77777777" w:rsidR="00A922D5" w:rsidRDefault="00510ADF">
            <w:r>
              <w:rPr>
                <w:rFonts w:ascii="Arial" w:hAnsi="Arial" w:cs="Arial"/>
                <w:b/>
                <w:bCs/>
                <w:color w:val="FFFFFF"/>
                <w:position w:val="-2"/>
                <w:sz w:val="18"/>
                <w:szCs w:val="18"/>
                <w:shd w:val="clear" w:color="auto" w:fill="000000"/>
              </w:rPr>
              <w:t>3. Jezik razpisne dokumentacije in ponudbe ter oblika</w:t>
            </w:r>
          </w:p>
        </w:tc>
      </w:tr>
    </w:tbl>
    <w:p w14:paraId="11E653E0" w14:textId="77777777" w:rsidR="002970A1"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Razpisna dokumentacija je pripravljena v slovenskem jeziku. Ponudbe se oddajo v slovenskem jeziku.</w:t>
      </w:r>
      <w:r w:rsidR="002970A1">
        <w:rPr>
          <w:rFonts w:ascii="Arial" w:hAnsi="Arial" w:cs="Arial"/>
          <w:color w:val="000000"/>
          <w:sz w:val="18"/>
          <w:szCs w:val="18"/>
        </w:rPr>
        <w:t xml:space="preserve"> </w:t>
      </w:r>
    </w:p>
    <w:p w14:paraId="46C56515" w14:textId="359AF0D2" w:rsidR="002970A1" w:rsidRDefault="002970A1" w:rsidP="002970A1">
      <w:pPr>
        <w:shd w:val="clear" w:color="auto" w:fill="B2A1C7" w:themeFill="accent4" w:themeFillTint="99"/>
        <w:spacing w:before="225" w:after="225" w:line="240" w:lineRule="auto"/>
        <w:jc w:val="both"/>
        <w:rPr>
          <w:rFonts w:ascii="Arial" w:hAnsi="Arial" w:cs="Arial"/>
          <w:color w:val="000000"/>
          <w:sz w:val="18"/>
          <w:szCs w:val="18"/>
        </w:rPr>
      </w:pPr>
      <w:r w:rsidRPr="002970A1">
        <w:rPr>
          <w:rFonts w:ascii="Arial" w:hAnsi="Arial" w:cs="Arial"/>
          <w:color w:val="000000"/>
          <w:sz w:val="18"/>
          <w:szCs w:val="18"/>
        </w:rPr>
        <w:t>Naro</w:t>
      </w:r>
      <w:r w:rsidRPr="002970A1">
        <w:rPr>
          <w:rFonts w:ascii="Arial" w:hAnsi="Arial" w:cs="Arial" w:hint="eastAsia"/>
          <w:color w:val="000000"/>
          <w:sz w:val="18"/>
          <w:szCs w:val="18"/>
        </w:rPr>
        <w:t>č</w:t>
      </w:r>
      <w:r w:rsidRPr="002970A1">
        <w:rPr>
          <w:rFonts w:ascii="Arial" w:hAnsi="Arial" w:cs="Arial"/>
          <w:color w:val="000000"/>
          <w:sz w:val="18"/>
          <w:szCs w:val="18"/>
        </w:rPr>
        <w:t>nik glede tehni</w:t>
      </w:r>
      <w:r w:rsidRPr="002970A1">
        <w:rPr>
          <w:rFonts w:ascii="Arial" w:hAnsi="Arial" w:cs="Arial" w:hint="eastAsia"/>
          <w:color w:val="000000"/>
          <w:sz w:val="18"/>
          <w:szCs w:val="18"/>
        </w:rPr>
        <w:t>č</w:t>
      </w:r>
      <w:r w:rsidRPr="002970A1">
        <w:rPr>
          <w:rFonts w:ascii="Arial" w:hAnsi="Arial" w:cs="Arial"/>
          <w:color w:val="000000"/>
          <w:sz w:val="18"/>
          <w:szCs w:val="18"/>
        </w:rPr>
        <w:t xml:space="preserve">ne dokumentacije in </w:t>
      </w:r>
      <w:proofErr w:type="spellStart"/>
      <w:r w:rsidRPr="002970A1">
        <w:rPr>
          <w:rFonts w:ascii="Arial" w:hAnsi="Arial" w:cs="Arial"/>
          <w:color w:val="000000"/>
          <w:sz w:val="18"/>
          <w:szCs w:val="18"/>
        </w:rPr>
        <w:t>prospektnega</w:t>
      </w:r>
      <w:proofErr w:type="spellEnd"/>
      <w:r w:rsidRPr="002970A1">
        <w:rPr>
          <w:rFonts w:ascii="Arial" w:hAnsi="Arial" w:cs="Arial"/>
          <w:color w:val="000000"/>
          <w:sz w:val="18"/>
          <w:szCs w:val="18"/>
        </w:rPr>
        <w:t xml:space="preserve"> materiala pojasnjuje, da ponudniki lahko </w:t>
      </w:r>
      <w:proofErr w:type="spellStart"/>
      <w:r w:rsidRPr="002970A1">
        <w:rPr>
          <w:rFonts w:ascii="Arial" w:hAnsi="Arial" w:cs="Arial"/>
          <w:color w:val="000000"/>
          <w:sz w:val="18"/>
          <w:szCs w:val="18"/>
        </w:rPr>
        <w:t>prospektno</w:t>
      </w:r>
      <w:proofErr w:type="spellEnd"/>
      <w:r w:rsidRPr="002970A1">
        <w:rPr>
          <w:rFonts w:ascii="Arial" w:hAnsi="Arial" w:cs="Arial"/>
          <w:color w:val="000000"/>
          <w:sz w:val="18"/>
          <w:szCs w:val="18"/>
        </w:rPr>
        <w:t xml:space="preserve"> in tehni</w:t>
      </w:r>
      <w:r w:rsidRPr="002970A1">
        <w:rPr>
          <w:rFonts w:ascii="Arial" w:hAnsi="Arial" w:cs="Arial" w:hint="eastAsia"/>
          <w:color w:val="000000"/>
          <w:sz w:val="18"/>
          <w:szCs w:val="18"/>
        </w:rPr>
        <w:t>č</w:t>
      </w:r>
      <w:r w:rsidRPr="002970A1">
        <w:rPr>
          <w:rFonts w:ascii="Arial" w:hAnsi="Arial" w:cs="Arial"/>
          <w:color w:val="000000"/>
          <w:sz w:val="18"/>
          <w:szCs w:val="18"/>
        </w:rPr>
        <w:t>no dokumentacijo v okviru ponudbe oddajo tudi v angleškem jeziku. Naro</w:t>
      </w:r>
      <w:r w:rsidRPr="002970A1">
        <w:rPr>
          <w:rFonts w:ascii="Arial" w:hAnsi="Arial" w:cs="Arial" w:hint="eastAsia"/>
          <w:color w:val="000000"/>
          <w:sz w:val="18"/>
          <w:szCs w:val="18"/>
        </w:rPr>
        <w:t>č</w:t>
      </w:r>
      <w:r w:rsidRPr="002970A1">
        <w:rPr>
          <w:rFonts w:ascii="Arial" w:hAnsi="Arial" w:cs="Arial"/>
          <w:color w:val="000000"/>
          <w:sz w:val="18"/>
          <w:szCs w:val="18"/>
        </w:rPr>
        <w:t xml:space="preserve">nik pa si pridržuje pravico, da v fazi preverbe ponudb zahteva prevode </w:t>
      </w:r>
      <w:proofErr w:type="spellStart"/>
      <w:r w:rsidRPr="002970A1">
        <w:rPr>
          <w:rFonts w:ascii="Arial" w:hAnsi="Arial" w:cs="Arial"/>
          <w:color w:val="000000"/>
          <w:sz w:val="18"/>
          <w:szCs w:val="18"/>
        </w:rPr>
        <w:t>prospektne</w:t>
      </w:r>
      <w:proofErr w:type="spellEnd"/>
      <w:r w:rsidRPr="002970A1">
        <w:rPr>
          <w:rFonts w:ascii="Arial" w:hAnsi="Arial" w:cs="Arial"/>
          <w:color w:val="000000"/>
          <w:sz w:val="18"/>
          <w:szCs w:val="18"/>
        </w:rPr>
        <w:t xml:space="preserve"> in tehni</w:t>
      </w:r>
      <w:r w:rsidRPr="002970A1">
        <w:rPr>
          <w:rFonts w:ascii="Arial" w:hAnsi="Arial" w:cs="Arial" w:hint="eastAsia"/>
          <w:color w:val="000000"/>
          <w:sz w:val="18"/>
          <w:szCs w:val="18"/>
        </w:rPr>
        <w:t>č</w:t>
      </w:r>
      <w:r w:rsidRPr="002970A1">
        <w:rPr>
          <w:rFonts w:ascii="Arial" w:hAnsi="Arial" w:cs="Arial"/>
          <w:color w:val="000000"/>
          <w:sz w:val="18"/>
          <w:szCs w:val="18"/>
        </w:rPr>
        <w:t xml:space="preserve">ne dokumentacije, pri </w:t>
      </w:r>
      <w:r w:rsidRPr="002970A1">
        <w:rPr>
          <w:rFonts w:ascii="Arial" w:hAnsi="Arial" w:cs="Arial" w:hint="eastAsia"/>
          <w:color w:val="000000"/>
          <w:sz w:val="18"/>
          <w:szCs w:val="18"/>
        </w:rPr>
        <w:t>č</w:t>
      </w:r>
      <w:r w:rsidRPr="002970A1">
        <w:rPr>
          <w:rFonts w:ascii="Arial" w:hAnsi="Arial" w:cs="Arial"/>
          <w:color w:val="000000"/>
          <w:sz w:val="18"/>
          <w:szCs w:val="18"/>
        </w:rPr>
        <w:t>emer stroške prevodov nosi ponudnik.</w:t>
      </w:r>
    </w:p>
    <w:p w14:paraId="2173804A" w14:textId="141571F2" w:rsidR="00A922D5" w:rsidRDefault="00510ADF">
      <w:pPr>
        <w:spacing w:before="225" w:after="225" w:line="240" w:lineRule="auto"/>
        <w:jc w:val="both"/>
      </w:pPr>
      <w:r>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670D616F" w14:textId="77777777" w:rsidR="00A922D5" w:rsidRDefault="00510ADF">
      <w:pPr>
        <w:spacing w:before="225" w:after="225" w:line="240" w:lineRule="auto"/>
        <w:jc w:val="both"/>
      </w:pPr>
      <w:r>
        <w:rPr>
          <w:rFonts w:ascii="Arial" w:hAnsi="Arial" w:cs="Arial"/>
          <w:color w:val="000000"/>
          <w:sz w:val="18"/>
          <w:szCs w:val="18"/>
        </w:rPr>
        <w:t>Ponudnik nosi vse stroške, povezane s pripravo in predložitvijo ponudbe.</w:t>
      </w:r>
    </w:p>
    <w:tbl>
      <w:tblPr>
        <w:tblStyle w:val="NormalTablePHPDOCX"/>
        <w:tblW w:w="2500" w:type="pct"/>
        <w:tblInd w:w="108" w:type="dxa"/>
        <w:tblLook w:val="04A0" w:firstRow="1" w:lastRow="0" w:firstColumn="1" w:lastColumn="0" w:noHBand="0" w:noVBand="1"/>
      </w:tblPr>
      <w:tblGrid>
        <w:gridCol w:w="4643"/>
      </w:tblGrid>
      <w:tr w:rsidR="00A922D5" w14:paraId="02854170" w14:textId="77777777">
        <w:tc>
          <w:tcPr>
            <w:tcW w:w="0" w:type="auto"/>
            <w:shd w:val="clear" w:color="auto" w:fill="000000"/>
            <w:tcMar>
              <w:top w:w="150" w:type="dxa"/>
              <w:bottom w:w="150" w:type="dxa"/>
            </w:tcMar>
            <w:vAlign w:val="center"/>
          </w:tcPr>
          <w:p w14:paraId="075FD544" w14:textId="77777777" w:rsidR="00A922D5" w:rsidRDefault="00510ADF">
            <w:r>
              <w:rPr>
                <w:rFonts w:ascii="Arial" w:hAnsi="Arial" w:cs="Arial"/>
                <w:b/>
                <w:bCs/>
                <w:color w:val="FFFFFF"/>
                <w:position w:val="-2"/>
                <w:sz w:val="18"/>
                <w:szCs w:val="18"/>
                <w:shd w:val="clear" w:color="auto" w:fill="000000"/>
              </w:rPr>
              <w:t>4. Skupna ponudba</w:t>
            </w:r>
          </w:p>
        </w:tc>
      </w:tr>
    </w:tbl>
    <w:p w14:paraId="4D2C0DD9" w14:textId="77777777" w:rsidR="00A922D5" w:rsidRDefault="00510ADF">
      <w:pPr>
        <w:spacing w:before="225" w:after="225" w:line="240" w:lineRule="auto"/>
        <w:jc w:val="both"/>
      </w:pPr>
      <w:r>
        <w:rPr>
          <w:rFonts w:ascii="Arial" w:hAnsi="Arial" w:cs="Arial"/>
          <w:color w:val="000000"/>
          <w:sz w:val="18"/>
          <w:szCs w:val="18"/>
        </w:rPr>
        <w:t>Skupna ponudba je ponudba, v kateri enakopravno nastopa več ponudnikov skupaj. Ponudbo lahko predloži skupina ponudnikov, ki mora v ponudbi predložiti pravni akt o skupnem nastopanju, iz katerega bodo nedvoumno razvidni:</w:t>
      </w:r>
    </w:p>
    <w:tbl>
      <w:tblPr>
        <w:tblStyle w:val="NormalTablePHPDOCX"/>
        <w:tblW w:w="0" w:type="auto"/>
        <w:tblInd w:w="108" w:type="dxa"/>
        <w:tblLook w:val="04A0" w:firstRow="1" w:lastRow="0" w:firstColumn="1" w:lastColumn="0" w:noHBand="0" w:noVBand="1"/>
      </w:tblPr>
      <w:tblGrid>
        <w:gridCol w:w="9178"/>
      </w:tblGrid>
      <w:tr w:rsidR="00A922D5" w14:paraId="25B570BE" w14:textId="77777777">
        <w:tc>
          <w:tcPr>
            <w:tcW w:w="0" w:type="auto"/>
            <w:tcMar>
              <w:top w:w="0" w:type="auto"/>
              <w:bottom w:w="0" w:type="auto"/>
            </w:tcMar>
          </w:tcPr>
          <w:p w14:paraId="2E1C2576"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imenovanje nosilca posla pri izvedbi javnega naročila,</w:t>
            </w:r>
          </w:p>
          <w:p w14:paraId="08D5F25E"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pooblastilo nosilcu posla in odgovorni osebi za podpis ponudbe ter podpis pogodbe,</w:t>
            </w:r>
          </w:p>
          <w:p w14:paraId="12BFB31A"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obseg posla (natančna navedba vrste in obsega del), ki ga bo opravil posamezni ponudnik-partner in njihove odgovornosti,</w:t>
            </w:r>
          </w:p>
          <w:p w14:paraId="5F46B3B3"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izjava, da so vsi ponudniki v skupni ponudbi seznanjeni z navodili ponudnikom in razpisnimi pogoji ter merili za dodelitev javnega naročila in da z njimi v celoti soglašajo,</w:t>
            </w:r>
          </w:p>
          <w:p w14:paraId="3668D044"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izjava, da so vsi ponudniki seznanjeni s plačilnimi pogoji iz razpisne dokumentacije, in</w:t>
            </w:r>
          </w:p>
          <w:p w14:paraId="6E0A8C4E" w14:textId="77777777" w:rsidR="00A922D5" w:rsidRDefault="00510ADF">
            <w:pPr>
              <w:numPr>
                <w:ilvl w:val="0"/>
                <w:numId w:val="14"/>
              </w:numPr>
              <w:rPr>
                <w:rFonts w:ascii="Arial" w:hAnsi="Arial" w:cs="Arial"/>
                <w:color w:val="000000"/>
                <w:sz w:val="18"/>
                <w:szCs w:val="18"/>
              </w:rPr>
            </w:pPr>
            <w:r>
              <w:rPr>
                <w:rFonts w:ascii="Arial" w:hAnsi="Arial" w:cs="Arial"/>
                <w:color w:val="000000"/>
                <w:sz w:val="18"/>
                <w:szCs w:val="18"/>
              </w:rPr>
              <w:t>navedba, da odgovarjajo naročniku neomejeno solidarno za izvedbo celotnega naročila.</w:t>
            </w:r>
          </w:p>
        </w:tc>
      </w:tr>
    </w:tbl>
    <w:p w14:paraId="3CB2EBC9" w14:textId="77777777" w:rsidR="00A922D5" w:rsidRDefault="00510ADF">
      <w:pPr>
        <w:spacing w:before="225" w:after="225" w:line="240" w:lineRule="auto"/>
        <w:jc w:val="both"/>
      </w:pPr>
      <w:r>
        <w:rPr>
          <w:rFonts w:ascii="Arial" w:hAnsi="Arial" w:cs="Arial"/>
          <w:color w:val="000000"/>
          <w:sz w:val="18"/>
          <w:szCs w:val="18"/>
        </w:rPr>
        <w:t>Vsak partner v skupni ponudbi mora izpolnjevati pogoje za priznanje sposobnosti glede svojega pravnega statusa. Izpolnjevanje preostalih naročnikovih pogojev za priznanje sposobnosti se, če ni pri posameznem pogoju določeno drugače, ugotavlja kumulativno, za vse partnerje skupaj (3. in 4. odstavek 44. člena ZJN-2 ter 3. in 4. odstavek 45. člena ZJN-2).</w:t>
      </w:r>
    </w:p>
    <w:tbl>
      <w:tblPr>
        <w:tblStyle w:val="NormalTablePHPDOCX"/>
        <w:tblW w:w="2500" w:type="pct"/>
        <w:tblInd w:w="108" w:type="dxa"/>
        <w:tblLook w:val="04A0" w:firstRow="1" w:lastRow="0" w:firstColumn="1" w:lastColumn="0" w:noHBand="0" w:noVBand="1"/>
      </w:tblPr>
      <w:tblGrid>
        <w:gridCol w:w="4643"/>
      </w:tblGrid>
      <w:tr w:rsidR="00A922D5" w14:paraId="6EAA8F11" w14:textId="77777777">
        <w:tc>
          <w:tcPr>
            <w:tcW w:w="0" w:type="auto"/>
            <w:shd w:val="clear" w:color="auto" w:fill="000000"/>
            <w:tcMar>
              <w:top w:w="150" w:type="dxa"/>
              <w:bottom w:w="150" w:type="dxa"/>
            </w:tcMar>
            <w:vAlign w:val="center"/>
          </w:tcPr>
          <w:p w14:paraId="370C51CA" w14:textId="77777777" w:rsidR="00A922D5" w:rsidRDefault="00510ADF">
            <w:r>
              <w:rPr>
                <w:rFonts w:ascii="Arial" w:hAnsi="Arial" w:cs="Arial"/>
                <w:b/>
                <w:bCs/>
                <w:color w:val="FFFFFF"/>
                <w:position w:val="-2"/>
                <w:sz w:val="18"/>
                <w:szCs w:val="18"/>
                <w:shd w:val="clear" w:color="auto" w:fill="000000"/>
              </w:rPr>
              <w:t>5. Ponudba s podizvajalci</w:t>
            </w:r>
          </w:p>
        </w:tc>
      </w:tr>
    </w:tbl>
    <w:p w14:paraId="203F7377" w14:textId="77777777" w:rsidR="00A922D5" w:rsidRDefault="00510AD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ali celoto javnega naročila s pogodbo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D3D7279" w14:textId="77777777" w:rsidR="00A922D5" w:rsidRDefault="00510ADF">
      <w:pPr>
        <w:spacing w:before="225" w:after="225" w:line="240" w:lineRule="auto"/>
        <w:jc w:val="both"/>
      </w:pPr>
      <w:r>
        <w:rPr>
          <w:rFonts w:ascii="Arial" w:hAnsi="Arial" w:cs="Arial"/>
          <w:color w:val="000000"/>
          <w:sz w:val="18"/>
          <w:szCs w:val="18"/>
        </w:rPr>
        <w:lastRenderedPageBreak/>
        <w:t>Za podizvajalca ne šteje gospodarski subjekt, ki glede na razmerje z izbranim ponudnikom izpolnjuje kriterije za povezano družbo po zakonu, ki ureja gospodarske družbe. V tem primeru:</w:t>
      </w:r>
    </w:p>
    <w:tbl>
      <w:tblPr>
        <w:tblStyle w:val="NormalTablePHPDOCX"/>
        <w:tblW w:w="0" w:type="auto"/>
        <w:tblInd w:w="108" w:type="dxa"/>
        <w:tblLook w:val="04A0" w:firstRow="1" w:lastRow="0" w:firstColumn="1" w:lastColumn="0" w:noHBand="0" w:noVBand="1"/>
      </w:tblPr>
      <w:tblGrid>
        <w:gridCol w:w="9178"/>
      </w:tblGrid>
      <w:tr w:rsidR="00A922D5" w14:paraId="1725904C" w14:textId="77777777">
        <w:tc>
          <w:tcPr>
            <w:tcW w:w="0" w:type="auto"/>
            <w:tcMar>
              <w:top w:w="0" w:type="auto"/>
              <w:bottom w:w="0" w:type="auto"/>
            </w:tcMar>
          </w:tcPr>
          <w:p w14:paraId="795D686A" w14:textId="77777777" w:rsidR="00A922D5" w:rsidRDefault="00510ADF">
            <w:pPr>
              <w:numPr>
                <w:ilvl w:val="0"/>
                <w:numId w:val="15"/>
              </w:numPr>
              <w:rPr>
                <w:rFonts w:ascii="Arial" w:hAnsi="Arial" w:cs="Arial"/>
                <w:color w:val="000000"/>
                <w:sz w:val="18"/>
                <w:szCs w:val="18"/>
              </w:rPr>
            </w:pPr>
            <w:r>
              <w:rPr>
                <w:rFonts w:ascii="Arial" w:hAnsi="Arial" w:cs="Arial"/>
                <w:color w:val="000000"/>
                <w:sz w:val="18"/>
                <w:szCs w:val="18"/>
              </w:rPr>
              <w:t>se za potrebe neposrednih plačil za podizvajalca šteje subjekt, ki je pravna ali fizična oseba in za osebo, povezano z izbranim ponudnikom, dejansko dobavlja blago ali izvaja storitev oziroma gradnjo, ki je neposredno povezana s predmetom javnega naročila;</w:t>
            </w:r>
          </w:p>
          <w:p w14:paraId="0F7BB042" w14:textId="77777777" w:rsidR="00A922D5" w:rsidRDefault="00510ADF">
            <w:pPr>
              <w:numPr>
                <w:ilvl w:val="0"/>
                <w:numId w:val="15"/>
              </w:numPr>
              <w:rPr>
                <w:rFonts w:ascii="Arial" w:hAnsi="Arial" w:cs="Arial"/>
                <w:color w:val="000000"/>
                <w:sz w:val="18"/>
                <w:szCs w:val="18"/>
              </w:rPr>
            </w:pPr>
            <w:r>
              <w:rPr>
                <w:rFonts w:ascii="Arial" w:hAnsi="Arial" w:cs="Arial"/>
                <w:color w:val="000000"/>
                <w:sz w:val="18"/>
                <w:szCs w:val="18"/>
              </w:rPr>
              <w:t>mora izbrani ponudnik s podizvajalcem iz prejšnje alineje skleniti pogodbo, s katero uredi obveznosti in pravice povezane s predmetom javnega naročanja.</w:t>
            </w:r>
          </w:p>
        </w:tc>
      </w:tr>
    </w:tbl>
    <w:p w14:paraId="171D6F8E" w14:textId="77777777" w:rsidR="00A922D5" w:rsidRDefault="00510ADF">
      <w:pPr>
        <w:spacing w:before="225" w:after="225" w:line="240" w:lineRule="auto"/>
        <w:jc w:val="both"/>
      </w:pPr>
      <w:r>
        <w:rPr>
          <w:rFonts w:ascii="Arial" w:hAnsi="Arial" w:cs="Arial"/>
          <w:color w:val="000000"/>
          <w:sz w:val="18"/>
          <w:szCs w:val="18"/>
        </w:rPr>
        <w:t>V ponudbi s podizvajalci morajo biti navedeni vsi podizvajalci. Navedeno mora biti, kateri del javnega naročila prevzema ponudnik kot glavni ponudnik in kateri del javnega naročila prevzemajo navedeni podizvajalci.</w:t>
      </w:r>
    </w:p>
    <w:p w14:paraId="5F4D5A0C" w14:textId="77777777" w:rsidR="00A922D5" w:rsidRDefault="00510ADF">
      <w:pPr>
        <w:spacing w:before="225" w:after="225" w:line="240" w:lineRule="auto"/>
        <w:jc w:val="both"/>
      </w:pPr>
      <w:r>
        <w:rPr>
          <w:rFonts w:ascii="Arial" w:hAnsi="Arial" w:cs="Arial"/>
          <w:color w:val="000000"/>
          <w:sz w:val="18"/>
          <w:szCs w:val="18"/>
        </w:rPr>
        <w:t xml:space="preserve">Izbrani ponudnik mora pred podpisom pogodbe za vsakega podizvajalca predložiti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pogodbo, iz katere bo nedvoumno razvidno najmanj naslednje:</w:t>
      </w:r>
    </w:p>
    <w:tbl>
      <w:tblPr>
        <w:tblStyle w:val="NormalTablePHPDOCX"/>
        <w:tblW w:w="0" w:type="auto"/>
        <w:tblInd w:w="108" w:type="dxa"/>
        <w:tblLook w:val="04A0" w:firstRow="1" w:lastRow="0" w:firstColumn="1" w:lastColumn="0" w:noHBand="0" w:noVBand="1"/>
      </w:tblPr>
      <w:tblGrid>
        <w:gridCol w:w="9178"/>
      </w:tblGrid>
      <w:tr w:rsidR="00A922D5" w14:paraId="3C0ACAD9" w14:textId="77777777">
        <w:tc>
          <w:tcPr>
            <w:tcW w:w="0" w:type="auto"/>
            <w:tcMar>
              <w:top w:w="0" w:type="auto"/>
              <w:bottom w:w="0" w:type="auto"/>
            </w:tcMar>
          </w:tcPr>
          <w:p w14:paraId="358478CB" w14:textId="77777777" w:rsidR="00A922D5" w:rsidRDefault="00510ADF">
            <w:pPr>
              <w:numPr>
                <w:ilvl w:val="0"/>
                <w:numId w:val="16"/>
              </w:numPr>
              <w:rPr>
                <w:rFonts w:ascii="Arial" w:hAnsi="Arial" w:cs="Arial"/>
                <w:color w:val="000000"/>
                <w:sz w:val="18"/>
                <w:szCs w:val="18"/>
              </w:rPr>
            </w:pPr>
            <w:r>
              <w:rPr>
                <w:rFonts w:ascii="Arial" w:hAnsi="Arial" w:cs="Arial"/>
                <w:color w:val="000000"/>
                <w:sz w:val="18"/>
                <w:szCs w:val="18"/>
              </w:rPr>
              <w:t>del javnega naročila, ki jih pri predmetu javnega naročila prevzema posamezni podizvajalec (natančna navedba vrste in obsega del),</w:t>
            </w:r>
          </w:p>
          <w:p w14:paraId="361AD5F2" w14:textId="77777777" w:rsidR="00A922D5" w:rsidRDefault="00510ADF">
            <w:pPr>
              <w:numPr>
                <w:ilvl w:val="0"/>
                <w:numId w:val="16"/>
              </w:numPr>
              <w:rPr>
                <w:rFonts w:ascii="Arial" w:hAnsi="Arial" w:cs="Arial"/>
                <w:color w:val="000000"/>
                <w:sz w:val="18"/>
                <w:szCs w:val="18"/>
              </w:rPr>
            </w:pPr>
            <w:r>
              <w:rPr>
                <w:rFonts w:ascii="Arial" w:hAnsi="Arial" w:cs="Arial"/>
                <w:color w:val="000000"/>
                <w:sz w:val="18"/>
                <w:szCs w:val="18"/>
              </w:rPr>
              <w:t>del javnega naročila, ki jih pri predmetu javnega naročila prevzema glavni ponudnik (natančna navedba vrste in obsega del),</w:t>
            </w:r>
          </w:p>
          <w:p w14:paraId="3E8E625B" w14:textId="77777777" w:rsidR="00A922D5" w:rsidRDefault="00510ADF">
            <w:pPr>
              <w:numPr>
                <w:ilvl w:val="0"/>
                <w:numId w:val="16"/>
              </w:numPr>
              <w:rPr>
                <w:rFonts w:ascii="Arial" w:hAnsi="Arial" w:cs="Arial"/>
                <w:color w:val="000000"/>
                <w:sz w:val="18"/>
                <w:szCs w:val="18"/>
              </w:rPr>
            </w:pPr>
            <w:r>
              <w:rPr>
                <w:rFonts w:ascii="Arial" w:hAnsi="Arial" w:cs="Arial"/>
                <w:color w:val="000000"/>
                <w:sz w:val="18"/>
                <w:szCs w:val="18"/>
              </w:rPr>
              <w:t>izjava, da so vsi podizvajalci seznanjeni z navodili ponudnikom in razpisnimi pogoji ter merili za dodelitev javnega naročila in da z njimi v celoti soglašajo,</w:t>
            </w:r>
          </w:p>
          <w:p w14:paraId="776014CC" w14:textId="77777777" w:rsidR="00A922D5" w:rsidRDefault="00510ADF">
            <w:pPr>
              <w:numPr>
                <w:ilvl w:val="0"/>
                <w:numId w:val="16"/>
              </w:numPr>
              <w:rPr>
                <w:rFonts w:ascii="Arial" w:hAnsi="Arial" w:cs="Arial"/>
                <w:color w:val="000000"/>
                <w:sz w:val="18"/>
                <w:szCs w:val="18"/>
              </w:rPr>
            </w:pPr>
            <w:r>
              <w:rPr>
                <w:rFonts w:ascii="Arial" w:hAnsi="Arial" w:cs="Arial"/>
                <w:color w:val="000000"/>
                <w:sz w:val="18"/>
                <w:szCs w:val="18"/>
              </w:rPr>
              <w:t>izjava, da so vsi podizvajalci seznanjeni s plačilnimi pogoji iz razpisne dokumentacije.</w:t>
            </w:r>
          </w:p>
        </w:tc>
      </w:tr>
    </w:tbl>
    <w:p w14:paraId="0514C0AD" w14:textId="77777777" w:rsidR="00A922D5" w:rsidRDefault="00510ADF">
      <w:pPr>
        <w:spacing w:before="225" w:after="225" w:line="240" w:lineRule="auto"/>
        <w:jc w:val="both"/>
      </w:pPr>
      <w:r>
        <w:rPr>
          <w:rFonts w:ascii="Arial" w:hAnsi="Arial" w:cs="Arial"/>
          <w:color w:val="000000"/>
          <w:sz w:val="18"/>
          <w:szCs w:val="18"/>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pogodbe.</w:t>
      </w:r>
    </w:p>
    <w:p w14:paraId="08305829" w14:textId="77777777" w:rsidR="00A922D5" w:rsidRDefault="00510ADF">
      <w:pPr>
        <w:spacing w:before="225" w:after="225" w:line="240" w:lineRule="auto"/>
        <w:jc w:val="both"/>
      </w:pPr>
      <w:r>
        <w:rPr>
          <w:rFonts w:ascii="Arial" w:hAnsi="Arial" w:cs="Arial"/>
          <w:color w:val="000000"/>
          <w:sz w:val="18"/>
          <w:szCs w:val="18"/>
        </w:rPr>
        <w:t>Če ponudnik namerava izvesti javno naročilo s podizvajalci:</w:t>
      </w:r>
    </w:p>
    <w:tbl>
      <w:tblPr>
        <w:tblStyle w:val="NormalTablePHPDOCX"/>
        <w:tblW w:w="0" w:type="auto"/>
        <w:tblInd w:w="108" w:type="dxa"/>
        <w:tblLook w:val="04A0" w:firstRow="1" w:lastRow="0" w:firstColumn="1" w:lastColumn="0" w:noHBand="0" w:noVBand="1"/>
      </w:tblPr>
      <w:tblGrid>
        <w:gridCol w:w="9178"/>
      </w:tblGrid>
      <w:tr w:rsidR="00A922D5" w14:paraId="6FF8A43D" w14:textId="77777777">
        <w:tc>
          <w:tcPr>
            <w:tcW w:w="0" w:type="auto"/>
            <w:tcMar>
              <w:top w:w="0" w:type="auto"/>
              <w:bottom w:w="0" w:type="auto"/>
            </w:tcMar>
          </w:tcPr>
          <w:p w14:paraId="41B2CFEC" w14:textId="77777777" w:rsidR="00A922D5" w:rsidRDefault="00510ADF">
            <w:pPr>
              <w:numPr>
                <w:ilvl w:val="0"/>
                <w:numId w:val="17"/>
              </w:numPr>
              <w:rPr>
                <w:rFonts w:ascii="Arial" w:hAnsi="Arial" w:cs="Arial"/>
                <w:color w:val="000000"/>
                <w:sz w:val="18"/>
                <w:szCs w:val="18"/>
              </w:rPr>
            </w:pPr>
            <w:r>
              <w:rPr>
                <w:rFonts w:ascii="Arial" w:hAnsi="Arial" w:cs="Arial"/>
                <w:color w:val="000000"/>
                <w:sz w:val="18"/>
                <w:szCs w:val="18"/>
              </w:rPr>
              <w:t>mora ponudnik v pogodbi pooblastiti naročnika, da na podlagi potrjenega računa oziroma situacije neposredno plačuje podizvajalcem,</w:t>
            </w:r>
          </w:p>
          <w:p w14:paraId="03DF5EF7" w14:textId="77777777" w:rsidR="00A922D5" w:rsidRDefault="00510ADF">
            <w:pPr>
              <w:numPr>
                <w:ilvl w:val="0"/>
                <w:numId w:val="17"/>
              </w:numPr>
              <w:rPr>
                <w:rFonts w:ascii="Arial" w:hAnsi="Arial" w:cs="Arial"/>
                <w:color w:val="000000"/>
                <w:sz w:val="18"/>
                <w:szCs w:val="18"/>
              </w:rPr>
            </w:pPr>
            <w:r>
              <w:rPr>
                <w:rFonts w:ascii="Arial" w:hAnsi="Arial" w:cs="Arial"/>
                <w:color w:val="000000"/>
                <w:sz w:val="18"/>
                <w:szCs w:val="18"/>
              </w:rPr>
              <w:t>mora podizvajalec predložiti soglasje, na podlagi katerega naročnik namesto glavnega izvajalca poravna podizvajalčevo terjatev do glavnega izvajalca,</w:t>
            </w:r>
          </w:p>
          <w:p w14:paraId="2B4ACF1F" w14:textId="77777777" w:rsidR="00A922D5" w:rsidRDefault="00510ADF">
            <w:pPr>
              <w:numPr>
                <w:ilvl w:val="0"/>
                <w:numId w:val="17"/>
              </w:numPr>
              <w:rPr>
                <w:rFonts w:ascii="Arial" w:hAnsi="Arial" w:cs="Arial"/>
                <w:color w:val="000000"/>
                <w:sz w:val="18"/>
                <w:szCs w:val="18"/>
              </w:rPr>
            </w:pPr>
            <w:r>
              <w:rPr>
                <w:rFonts w:ascii="Arial" w:hAnsi="Arial" w:cs="Arial"/>
                <w:color w:val="000000"/>
                <w:sz w:val="18"/>
                <w:szCs w:val="18"/>
              </w:rPr>
              <w:t>je obvezna sestavina pogodbe:</w:t>
            </w:r>
          </w:p>
        </w:tc>
      </w:tr>
    </w:tbl>
    <w:p w14:paraId="30C1990B" w14:textId="77777777" w:rsidR="00A922D5" w:rsidRDefault="00A922D5"/>
    <w:tbl>
      <w:tblPr>
        <w:tblStyle w:val="NormalTablePHPDOCX"/>
        <w:tblW w:w="0" w:type="auto"/>
        <w:tblInd w:w="108" w:type="dxa"/>
        <w:tblLook w:val="04A0" w:firstRow="1" w:lastRow="0" w:firstColumn="1" w:lastColumn="0" w:noHBand="0" w:noVBand="1"/>
      </w:tblPr>
      <w:tblGrid>
        <w:gridCol w:w="9178"/>
      </w:tblGrid>
      <w:tr w:rsidR="00A922D5" w14:paraId="0275E5AA" w14:textId="77777777">
        <w:tc>
          <w:tcPr>
            <w:tcW w:w="0" w:type="auto"/>
            <w:tcMar>
              <w:top w:w="0" w:type="auto"/>
              <w:bottom w:w="0" w:type="auto"/>
            </w:tcMar>
          </w:tcPr>
          <w:p w14:paraId="0E190F98" w14:textId="77777777" w:rsidR="00A922D5" w:rsidRDefault="00510ADF">
            <w:pPr>
              <w:numPr>
                <w:ilvl w:val="0"/>
                <w:numId w:val="18"/>
              </w:numPr>
              <w:rPr>
                <w:rFonts w:ascii="Arial" w:hAnsi="Arial" w:cs="Arial"/>
                <w:color w:val="000000"/>
                <w:sz w:val="18"/>
                <w:szCs w:val="18"/>
              </w:rPr>
            </w:pPr>
            <w:r>
              <w:rPr>
                <w:rFonts w:ascii="Arial" w:hAnsi="Arial" w:cs="Arial"/>
                <w:color w:val="000000"/>
                <w:sz w:val="18"/>
                <w:szCs w:val="18"/>
              </w:rPr>
              <w:t>vsaka vrsta del, ki jih bo izvedel, in vsaka vrsta blaga, ki ga bo dobavil podizvajalec,</w:t>
            </w:r>
          </w:p>
          <w:p w14:paraId="7277F077" w14:textId="77777777" w:rsidR="00A922D5" w:rsidRDefault="00510ADF">
            <w:pPr>
              <w:numPr>
                <w:ilvl w:val="0"/>
                <w:numId w:val="18"/>
              </w:numPr>
              <w:rPr>
                <w:rFonts w:ascii="Arial" w:hAnsi="Arial" w:cs="Arial"/>
                <w:color w:val="000000"/>
                <w:sz w:val="18"/>
                <w:szCs w:val="18"/>
              </w:rPr>
            </w:pPr>
            <w:r>
              <w:rPr>
                <w:rFonts w:ascii="Arial" w:hAnsi="Arial" w:cs="Arial"/>
                <w:color w:val="000000"/>
                <w:sz w:val="18"/>
                <w:szCs w:val="18"/>
              </w:rPr>
              <w:t>podatki o podizvajalcu (naziv, polni naslov, matična številka, davčna številka in transakcijski račun),</w:t>
            </w:r>
          </w:p>
          <w:p w14:paraId="7E50F28C" w14:textId="77777777" w:rsidR="00A922D5" w:rsidRDefault="00510ADF">
            <w:pPr>
              <w:numPr>
                <w:ilvl w:val="0"/>
                <w:numId w:val="18"/>
              </w:numPr>
              <w:rPr>
                <w:rFonts w:ascii="Arial" w:hAnsi="Arial" w:cs="Arial"/>
                <w:color w:val="000000"/>
                <w:sz w:val="18"/>
                <w:szCs w:val="18"/>
              </w:rPr>
            </w:pPr>
            <w:r>
              <w:rPr>
                <w:rFonts w:ascii="Arial" w:hAnsi="Arial" w:cs="Arial"/>
                <w:color w:val="000000"/>
                <w:sz w:val="18"/>
                <w:szCs w:val="18"/>
              </w:rPr>
              <w:t>predmet, količina, vrednost, kraj in rok izvedbe teh del,</w:t>
            </w:r>
          </w:p>
        </w:tc>
      </w:tr>
    </w:tbl>
    <w:p w14:paraId="7FF86785" w14:textId="77777777" w:rsidR="00A922D5" w:rsidRDefault="00A922D5"/>
    <w:tbl>
      <w:tblPr>
        <w:tblStyle w:val="NormalTablePHPDOCX"/>
        <w:tblW w:w="0" w:type="auto"/>
        <w:tblInd w:w="108" w:type="dxa"/>
        <w:tblLook w:val="04A0" w:firstRow="1" w:lastRow="0" w:firstColumn="1" w:lastColumn="0" w:noHBand="0" w:noVBand="1"/>
      </w:tblPr>
      <w:tblGrid>
        <w:gridCol w:w="9178"/>
      </w:tblGrid>
      <w:tr w:rsidR="00A922D5" w14:paraId="77862428" w14:textId="77777777">
        <w:tc>
          <w:tcPr>
            <w:tcW w:w="0" w:type="auto"/>
            <w:tcMar>
              <w:top w:w="0" w:type="auto"/>
              <w:bottom w:w="0" w:type="auto"/>
            </w:tcMar>
          </w:tcPr>
          <w:p w14:paraId="77A8656E" w14:textId="77777777" w:rsidR="00A922D5" w:rsidRDefault="00510ADF">
            <w:pPr>
              <w:numPr>
                <w:ilvl w:val="0"/>
                <w:numId w:val="19"/>
              </w:numPr>
              <w:rPr>
                <w:rFonts w:ascii="Arial" w:hAnsi="Arial" w:cs="Arial"/>
                <w:color w:val="000000"/>
                <w:sz w:val="18"/>
                <w:szCs w:val="18"/>
              </w:rPr>
            </w:pPr>
            <w:r>
              <w:rPr>
                <w:rFonts w:ascii="Arial" w:hAnsi="Arial" w:cs="Arial"/>
                <w:color w:val="000000"/>
                <w:sz w:val="18"/>
                <w:szCs w:val="18"/>
              </w:rPr>
              <w:t xml:space="preserve">so neposredna plačila podizvajalcem v skladu z ZJN-2 obvezna - v </w:t>
            </w:r>
            <w:proofErr w:type="spellStart"/>
            <w:r>
              <w:rPr>
                <w:rFonts w:ascii="Arial" w:hAnsi="Arial" w:cs="Arial"/>
                <w:color w:val="000000"/>
                <w:sz w:val="18"/>
                <w:szCs w:val="18"/>
              </w:rPr>
              <w:t>izogib</w:t>
            </w:r>
            <w:proofErr w:type="spellEnd"/>
            <w:r>
              <w:rPr>
                <w:rFonts w:ascii="Arial" w:hAnsi="Arial" w:cs="Arial"/>
                <w:color w:val="000000"/>
                <w:sz w:val="18"/>
                <w:szCs w:val="18"/>
              </w:rPr>
              <w:t xml:space="preserve"> dvojnim plačilom lahko naročnik odstopi od izvedbe neposrednega plačila le v primeru, ko ponudnik (glavni izvajalec) s potrdilom o plačilu, ki ga potrdi podizvajalec, izkaže, da je podizvajalec od ponudnika za opravljeno storitev že prejel plačilo,</w:t>
            </w:r>
          </w:p>
          <w:p w14:paraId="12483782" w14:textId="77777777" w:rsidR="00A922D5" w:rsidRDefault="00510ADF">
            <w:pPr>
              <w:numPr>
                <w:ilvl w:val="0"/>
                <w:numId w:val="19"/>
              </w:numPr>
              <w:rPr>
                <w:rFonts w:ascii="Arial" w:hAnsi="Arial" w:cs="Arial"/>
                <w:color w:val="000000"/>
                <w:sz w:val="18"/>
                <w:szCs w:val="18"/>
              </w:rPr>
            </w:pPr>
            <w:r>
              <w:rPr>
                <w:rFonts w:ascii="Arial" w:hAnsi="Arial" w:cs="Arial"/>
                <w:color w:val="000000"/>
                <w:sz w:val="18"/>
                <w:szCs w:val="18"/>
              </w:rPr>
              <w:t>mora ponudnik svojemu računu oziroma situaciji obvezno priložiti račune oziroma situacije svojih podizvajalcev, ki jih je predhodno potrdil.</w:t>
            </w:r>
          </w:p>
        </w:tc>
      </w:tr>
    </w:tbl>
    <w:p w14:paraId="7025F9A1" w14:textId="77777777" w:rsidR="00A922D5" w:rsidRDefault="00510ADF">
      <w:pPr>
        <w:spacing w:before="225" w:after="225" w:line="240" w:lineRule="auto"/>
        <w:jc w:val="both"/>
      </w:pPr>
      <w:r>
        <w:rPr>
          <w:rFonts w:ascii="Arial" w:hAnsi="Arial" w:cs="Arial"/>
          <w:color w:val="000000"/>
          <w:sz w:val="18"/>
          <w:szCs w:val="18"/>
        </w:rPr>
        <w:t>Če se po sklenitvi pogodbe o izvedbi javnega naročila zamenja podizvajalec ali če ponudnik sklene pogodbo z novim podizvajalcem ali če je ponudnik nastopal sam, med izvajanjem del pa želi vključiti podizvajalca oz. podizvajalce, mora glavni ponudnik, ki je sklenil pogodbo z naročnikom, temu v petih (5) dneh po spremembi predložiti:</w:t>
      </w:r>
      <w:r>
        <w:rPr>
          <w:rFonts w:ascii="Arial" w:hAnsi="Arial" w:cs="Arial"/>
          <w:color w:val="000000"/>
          <w:sz w:val="18"/>
          <w:szCs w:val="18"/>
        </w:rPr>
        <w:br/>
        <w:t>• sklenjeno pogodbo z novim podizvajalcem, ki ima vse elemente iz te točke razpisne dokumentacije,</w:t>
      </w:r>
      <w:r>
        <w:rPr>
          <w:rFonts w:ascii="Arial" w:hAnsi="Arial" w:cs="Arial"/>
          <w:color w:val="000000"/>
          <w:sz w:val="18"/>
          <w:szCs w:val="18"/>
        </w:rPr>
        <w:br/>
        <w:t>• pooblastilo za plačilo opravljenih in prevzetih del oziroma dobav neposredno novemu podizvajalcu, za katerega mora navesti vse podatke, ki so kot obvezna sestavina pogodbe opredeljeni zgoraj,</w:t>
      </w:r>
      <w:r>
        <w:rPr>
          <w:rFonts w:ascii="Arial" w:hAnsi="Arial" w:cs="Arial"/>
          <w:color w:val="000000"/>
          <w:sz w:val="18"/>
          <w:szCs w:val="18"/>
        </w:rPr>
        <w:br/>
        <w:t>• soglasje novega podizvajalca k neposrednemu plačilu.</w:t>
      </w:r>
    </w:p>
    <w:p w14:paraId="7BE6934A" w14:textId="77777777" w:rsidR="00A922D5"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Ponudnik in vsak navedeni podizvajalec morata izpolnjevati pogoje za priznanje sposobnosti glede svojega statusa. To velja tudi za vse podizvajalce, ki jih ponudnik uvede v posel po sklenitvi pogodbe z naročnikom (podizvajalci, ki niso bili navedeni v ponudbi). Izpolnjevanje preostalih naročnikovih pogojev za priznanje sposobnosti se, če ni pri posameznem pogoju določeno drugače, ugotavlja kumulativno za ponudnika in podizvajalce skupaj. Naročnik ima pravico, da za vse nove podizvajalce, ki niso bili navedeni v ponudbi (zamenjava podizvajalcev ali uvedba novih podizvajalcev v delo), pozneje preveri izpolnjevanje navedenih pogojev. Če podizvajalci pogojev ne izpolnjujejo, jih ponudnik (izvajalec) ne sme angažirati. Če to vseeno naredi, je to lahko razlog za krivdno razvezo pogodbe.</w:t>
      </w:r>
    </w:p>
    <w:p w14:paraId="57AD7D2F" w14:textId="77777777" w:rsidR="00072125" w:rsidRDefault="0007212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A922D5" w14:paraId="1842B355" w14:textId="77777777">
        <w:tc>
          <w:tcPr>
            <w:tcW w:w="0" w:type="auto"/>
            <w:shd w:val="clear" w:color="auto" w:fill="000000"/>
            <w:tcMar>
              <w:top w:w="150" w:type="dxa"/>
              <w:bottom w:w="150" w:type="dxa"/>
            </w:tcMar>
            <w:vAlign w:val="center"/>
          </w:tcPr>
          <w:p w14:paraId="35A8654B" w14:textId="77777777" w:rsidR="00A922D5" w:rsidRDefault="00510ADF">
            <w:r>
              <w:rPr>
                <w:rFonts w:ascii="Arial" w:hAnsi="Arial" w:cs="Arial"/>
                <w:b/>
                <w:bCs/>
                <w:color w:val="FFFFFF"/>
                <w:position w:val="-2"/>
                <w:sz w:val="18"/>
                <w:szCs w:val="18"/>
                <w:shd w:val="clear" w:color="auto" w:fill="000000"/>
              </w:rPr>
              <w:t>6. Ustavitev postopka, zavrnitev vseh ponudb, odstop od izvedbe javnega naročila</w:t>
            </w:r>
          </w:p>
        </w:tc>
      </w:tr>
    </w:tbl>
    <w:p w14:paraId="51E6897D" w14:textId="77777777" w:rsidR="00A922D5" w:rsidRDefault="00510ADF">
      <w:pPr>
        <w:spacing w:before="225" w:after="225" w:line="240" w:lineRule="auto"/>
        <w:jc w:val="both"/>
      </w:pPr>
      <w:r>
        <w:rPr>
          <w:rFonts w:ascii="Arial" w:hAnsi="Arial" w:cs="Arial"/>
          <w:color w:val="000000"/>
          <w:sz w:val="18"/>
          <w:szCs w:val="18"/>
        </w:rPr>
        <w:t>Naročnik lahko skladno z določili 80. člena ZJN-2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A922D5" w14:paraId="5C5B8BDD" w14:textId="77777777">
        <w:tc>
          <w:tcPr>
            <w:tcW w:w="0" w:type="auto"/>
            <w:shd w:val="clear" w:color="auto" w:fill="000000"/>
            <w:tcMar>
              <w:top w:w="150" w:type="dxa"/>
              <w:bottom w:w="150" w:type="dxa"/>
            </w:tcMar>
            <w:vAlign w:val="center"/>
          </w:tcPr>
          <w:p w14:paraId="14355070" w14:textId="77777777" w:rsidR="00A922D5" w:rsidRDefault="00510ADF">
            <w:r>
              <w:rPr>
                <w:rFonts w:ascii="Arial" w:hAnsi="Arial" w:cs="Arial"/>
                <w:b/>
                <w:bCs/>
                <w:color w:val="FFFFFF"/>
                <w:position w:val="-2"/>
                <w:sz w:val="18"/>
                <w:szCs w:val="18"/>
                <w:shd w:val="clear" w:color="auto" w:fill="000000"/>
              </w:rPr>
              <w:t>7. Zmanjšanje obsega naročila</w:t>
            </w:r>
          </w:p>
        </w:tc>
      </w:tr>
    </w:tbl>
    <w:p w14:paraId="3F117973" w14:textId="77777777" w:rsidR="005E722F" w:rsidRDefault="00510ADF">
      <w:pPr>
        <w:spacing w:before="225" w:after="225" w:line="240" w:lineRule="auto"/>
        <w:jc w:val="both"/>
        <w:rPr>
          <w:rFonts w:ascii="Arial" w:hAnsi="Arial" w:cs="Arial"/>
          <w:b/>
          <w:color w:val="000000"/>
          <w:sz w:val="18"/>
          <w:szCs w:val="18"/>
        </w:rPr>
      </w:pPr>
      <w:r w:rsidRPr="009C04EE">
        <w:rPr>
          <w:rFonts w:ascii="Arial" w:hAnsi="Arial" w:cs="Arial"/>
          <w:b/>
          <w:color w:val="000000"/>
          <w:sz w:val="18"/>
          <w:szCs w:val="18"/>
        </w:rPr>
        <w:t>Naročnik si pridržuje pravico, da vključno do končne potrditve naročila pri izbranem ponudniku, s katerim bo imel sklenjeno pogodbo za dobavo predmeta teg</w:t>
      </w:r>
      <w:r w:rsidR="009C04EE" w:rsidRPr="009C04EE">
        <w:rPr>
          <w:rFonts w:ascii="Arial" w:hAnsi="Arial" w:cs="Arial"/>
          <w:b/>
          <w:color w:val="000000"/>
          <w:sz w:val="18"/>
          <w:szCs w:val="18"/>
        </w:rPr>
        <w:t>a javnega naročila zmanjša število</w:t>
      </w:r>
      <w:r w:rsidRPr="009C04EE">
        <w:rPr>
          <w:rFonts w:ascii="Arial" w:hAnsi="Arial" w:cs="Arial"/>
          <w:b/>
          <w:color w:val="000000"/>
          <w:sz w:val="18"/>
          <w:szCs w:val="18"/>
        </w:rPr>
        <w:t xml:space="preserve"> </w:t>
      </w:r>
      <w:r w:rsidR="009C04EE" w:rsidRPr="009C04EE">
        <w:rPr>
          <w:rFonts w:ascii="Arial" w:hAnsi="Arial" w:cs="Arial"/>
          <w:b/>
          <w:color w:val="000000"/>
          <w:sz w:val="18"/>
          <w:szCs w:val="18"/>
        </w:rPr>
        <w:t>nabavljenih avtobusov,</w:t>
      </w:r>
      <w:r w:rsidRPr="009C04EE">
        <w:rPr>
          <w:rFonts w:ascii="Arial" w:hAnsi="Arial" w:cs="Arial"/>
          <w:b/>
          <w:color w:val="000000"/>
          <w:sz w:val="18"/>
          <w:szCs w:val="18"/>
        </w:rPr>
        <w:t xml:space="preserve"> ne da bi zato moral navajati posebne razloge. Ponudniki morajo to dejstvo upoštevati pri sestavi ponudbenih cen.</w:t>
      </w:r>
      <w:r w:rsidR="005E722F">
        <w:rPr>
          <w:rFonts w:ascii="Arial" w:hAnsi="Arial" w:cs="Arial"/>
          <w:b/>
          <w:color w:val="000000"/>
          <w:sz w:val="18"/>
          <w:szCs w:val="18"/>
        </w:rPr>
        <w:t xml:space="preserve"> </w:t>
      </w:r>
    </w:p>
    <w:p w14:paraId="1C6CF44A" w14:textId="77777777" w:rsidR="005E722F" w:rsidRDefault="005E722F">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Hkrati si naročnik pridržuje pravico poljubno razporediti število naročenih vozil med razpis </w:t>
      </w:r>
      <w:proofErr w:type="spellStart"/>
      <w:r>
        <w:rPr>
          <w:rFonts w:ascii="Arial" w:hAnsi="Arial" w:cs="Arial"/>
          <w:b/>
          <w:color w:val="000000"/>
          <w:sz w:val="18"/>
          <w:szCs w:val="18"/>
        </w:rPr>
        <w:t>Eko</w:t>
      </w:r>
      <w:proofErr w:type="spellEnd"/>
      <w:r>
        <w:rPr>
          <w:rFonts w:ascii="Arial" w:hAnsi="Arial" w:cs="Arial"/>
          <w:b/>
          <w:color w:val="000000"/>
          <w:sz w:val="18"/>
          <w:szCs w:val="18"/>
        </w:rPr>
        <w:t xml:space="preserve"> sklada v letu 2015 in morebitni razpis </w:t>
      </w:r>
      <w:proofErr w:type="spellStart"/>
      <w:r>
        <w:rPr>
          <w:rFonts w:ascii="Arial" w:hAnsi="Arial" w:cs="Arial"/>
          <w:b/>
          <w:color w:val="000000"/>
          <w:sz w:val="18"/>
          <w:szCs w:val="18"/>
        </w:rPr>
        <w:t>Eko</w:t>
      </w:r>
      <w:proofErr w:type="spellEnd"/>
      <w:r>
        <w:rPr>
          <w:rFonts w:ascii="Arial" w:hAnsi="Arial" w:cs="Arial"/>
          <w:b/>
          <w:color w:val="000000"/>
          <w:sz w:val="18"/>
          <w:szCs w:val="18"/>
        </w:rPr>
        <w:t xml:space="preserve"> sklada v letu 2016.</w:t>
      </w:r>
    </w:p>
    <w:p w14:paraId="1AE4879D" w14:textId="77777777" w:rsidR="005E722F" w:rsidRPr="009C04EE" w:rsidRDefault="005E722F">
      <w:pPr>
        <w:spacing w:before="225" w:after="225" w:line="240" w:lineRule="auto"/>
        <w:jc w:val="both"/>
        <w:rPr>
          <w:b/>
        </w:rPr>
      </w:pPr>
      <w:r>
        <w:rPr>
          <w:rFonts w:ascii="Arial" w:hAnsi="Arial" w:cs="Arial"/>
          <w:b/>
          <w:color w:val="000000"/>
          <w:sz w:val="18"/>
          <w:szCs w:val="18"/>
        </w:rPr>
        <w:t xml:space="preserve">Naročnik si hkrati pridržuje tudi pravico, da v primeru, da mu ne bodo dodeljena </w:t>
      </w:r>
      <w:proofErr w:type="spellStart"/>
      <w:r>
        <w:rPr>
          <w:rFonts w:ascii="Arial" w:hAnsi="Arial" w:cs="Arial"/>
          <w:b/>
          <w:color w:val="000000"/>
          <w:sz w:val="18"/>
          <w:szCs w:val="18"/>
        </w:rPr>
        <w:t>sofinancerska</w:t>
      </w:r>
      <w:proofErr w:type="spellEnd"/>
      <w:r>
        <w:rPr>
          <w:rFonts w:ascii="Arial" w:hAnsi="Arial" w:cs="Arial"/>
          <w:b/>
          <w:color w:val="000000"/>
          <w:sz w:val="18"/>
          <w:szCs w:val="18"/>
        </w:rPr>
        <w:t xml:space="preserve"> sredstva, ne naroči nobenega vozila in pogodbo razveže.</w:t>
      </w:r>
    </w:p>
    <w:tbl>
      <w:tblPr>
        <w:tblStyle w:val="NormalTablePHPDOCX"/>
        <w:tblW w:w="2500" w:type="pct"/>
        <w:tblInd w:w="108" w:type="dxa"/>
        <w:tblLook w:val="04A0" w:firstRow="1" w:lastRow="0" w:firstColumn="1" w:lastColumn="0" w:noHBand="0" w:noVBand="1"/>
      </w:tblPr>
      <w:tblGrid>
        <w:gridCol w:w="4643"/>
      </w:tblGrid>
      <w:tr w:rsidR="00A922D5" w14:paraId="65FE8442" w14:textId="77777777">
        <w:tc>
          <w:tcPr>
            <w:tcW w:w="0" w:type="auto"/>
            <w:shd w:val="clear" w:color="auto" w:fill="000000"/>
            <w:tcMar>
              <w:top w:w="150" w:type="dxa"/>
              <w:bottom w:w="150" w:type="dxa"/>
            </w:tcMar>
            <w:vAlign w:val="center"/>
          </w:tcPr>
          <w:p w14:paraId="4C334583" w14:textId="77777777" w:rsidR="00A922D5" w:rsidRDefault="00510ADF">
            <w:r>
              <w:rPr>
                <w:rFonts w:ascii="Arial" w:hAnsi="Arial" w:cs="Arial"/>
                <w:b/>
                <w:bCs/>
                <w:color w:val="FFFFFF"/>
                <w:position w:val="-2"/>
                <w:sz w:val="18"/>
                <w:szCs w:val="18"/>
                <w:shd w:val="clear" w:color="auto" w:fill="000000"/>
              </w:rPr>
              <w:t>8. Spreminjanje, dopolnjevanje ter pojasnjevanje ponudb</w:t>
            </w:r>
          </w:p>
        </w:tc>
      </w:tr>
    </w:tbl>
    <w:p w14:paraId="7024D7BA" w14:textId="77777777" w:rsidR="00A922D5" w:rsidRDefault="00510ADF">
      <w:pPr>
        <w:spacing w:before="225" w:after="225" w:line="240" w:lineRule="auto"/>
        <w:jc w:val="both"/>
      </w:pPr>
      <w:r>
        <w:rPr>
          <w:rFonts w:ascii="Arial" w:hAnsi="Arial" w:cs="Arial"/>
          <w:color w:val="000000"/>
          <w:sz w:val="18"/>
          <w:szCs w:val="18"/>
        </w:rPr>
        <w:t>Naročnik bo v primeru spreminjanja, dopolnjevanja ter pojasnjevanja ponudbe ravnal skladno z določili 78. člena ZJN-2.</w:t>
      </w:r>
    </w:p>
    <w:tbl>
      <w:tblPr>
        <w:tblStyle w:val="NormalTablePHPDOCX"/>
        <w:tblW w:w="2500" w:type="pct"/>
        <w:tblInd w:w="108" w:type="dxa"/>
        <w:tblLook w:val="04A0" w:firstRow="1" w:lastRow="0" w:firstColumn="1" w:lastColumn="0" w:noHBand="0" w:noVBand="1"/>
      </w:tblPr>
      <w:tblGrid>
        <w:gridCol w:w="4643"/>
      </w:tblGrid>
      <w:tr w:rsidR="00A922D5" w14:paraId="3107C3A6" w14:textId="77777777">
        <w:tc>
          <w:tcPr>
            <w:tcW w:w="0" w:type="auto"/>
            <w:shd w:val="clear" w:color="auto" w:fill="000000"/>
            <w:tcMar>
              <w:top w:w="150" w:type="dxa"/>
              <w:bottom w:w="150" w:type="dxa"/>
            </w:tcMar>
            <w:vAlign w:val="center"/>
          </w:tcPr>
          <w:p w14:paraId="5074EF28" w14:textId="77777777" w:rsidR="00A922D5" w:rsidRDefault="00510ADF">
            <w:r>
              <w:rPr>
                <w:rFonts w:ascii="Arial" w:hAnsi="Arial" w:cs="Arial"/>
                <w:b/>
                <w:bCs/>
                <w:color w:val="FFFFFF"/>
                <w:position w:val="-2"/>
                <w:sz w:val="18"/>
                <w:szCs w:val="18"/>
                <w:shd w:val="clear" w:color="auto" w:fill="000000"/>
              </w:rPr>
              <w:t>9. Obvestilo o oddaji naročila in zahteva za dodatno obrazložitev</w:t>
            </w:r>
          </w:p>
        </w:tc>
      </w:tr>
    </w:tbl>
    <w:p w14:paraId="11E98349" w14:textId="77777777" w:rsidR="00A922D5" w:rsidRDefault="00510ADF">
      <w:pPr>
        <w:spacing w:before="225" w:after="225" w:line="240" w:lineRule="auto"/>
        <w:jc w:val="both"/>
      </w:pPr>
      <w:r>
        <w:rPr>
          <w:rFonts w:ascii="Arial" w:hAnsi="Arial" w:cs="Arial"/>
          <w:color w:val="000000"/>
          <w:sz w:val="18"/>
          <w:szCs w:val="18"/>
        </w:rPr>
        <w:t>Po sprejemu odločitve o oddaji naročila naročnik ponudnike obvesti o svoji odločitvi. </w:t>
      </w:r>
    </w:p>
    <w:p w14:paraId="465E420A" w14:textId="77777777" w:rsidR="00A922D5" w:rsidRDefault="00510ADF">
      <w:pPr>
        <w:spacing w:before="225" w:after="225" w:line="240" w:lineRule="auto"/>
        <w:jc w:val="both"/>
      </w:pPr>
      <w:r>
        <w:rPr>
          <w:rFonts w:ascii="Arial" w:hAnsi="Arial" w:cs="Arial"/>
          <w:color w:val="000000"/>
          <w:sz w:val="18"/>
          <w:szCs w:val="18"/>
        </w:rPr>
        <w:t>Naročnik lahko do pravnomočnosti odločitve o oddaji naročila z namenom odprave nezakonitosti, po predhodni ugotovitvi utemeljenosti, svojo odločitev na lastno pobudo spremeni in sprejme novo odločitev, s katero nadomesti prejšnjo.</w:t>
      </w:r>
    </w:p>
    <w:tbl>
      <w:tblPr>
        <w:tblStyle w:val="NormalTablePHPDOCX"/>
        <w:tblW w:w="2500" w:type="pct"/>
        <w:tblInd w:w="108" w:type="dxa"/>
        <w:tblLook w:val="04A0" w:firstRow="1" w:lastRow="0" w:firstColumn="1" w:lastColumn="0" w:noHBand="0" w:noVBand="1"/>
      </w:tblPr>
      <w:tblGrid>
        <w:gridCol w:w="4643"/>
      </w:tblGrid>
      <w:tr w:rsidR="00A922D5" w14:paraId="247B03D0" w14:textId="77777777">
        <w:tc>
          <w:tcPr>
            <w:tcW w:w="0" w:type="auto"/>
            <w:shd w:val="clear" w:color="auto" w:fill="000000"/>
            <w:tcMar>
              <w:top w:w="150" w:type="dxa"/>
              <w:bottom w:w="150" w:type="dxa"/>
            </w:tcMar>
            <w:vAlign w:val="center"/>
          </w:tcPr>
          <w:p w14:paraId="29184E27" w14:textId="77777777" w:rsidR="00A922D5" w:rsidRDefault="00510ADF">
            <w:r>
              <w:rPr>
                <w:rFonts w:ascii="Arial" w:hAnsi="Arial" w:cs="Arial"/>
                <w:b/>
                <w:bCs/>
                <w:color w:val="FFFFFF"/>
                <w:position w:val="-2"/>
                <w:sz w:val="18"/>
                <w:szCs w:val="18"/>
                <w:shd w:val="clear" w:color="auto" w:fill="000000"/>
              </w:rPr>
              <w:t>10. Sklenitev pogodbe</w:t>
            </w:r>
          </w:p>
        </w:tc>
      </w:tr>
    </w:tbl>
    <w:p w14:paraId="1E4E0DA5" w14:textId="77777777" w:rsidR="00A922D5" w:rsidRDefault="00510ADF">
      <w:pPr>
        <w:spacing w:before="225" w:after="225" w:line="240" w:lineRule="auto"/>
        <w:jc w:val="both"/>
      </w:pPr>
      <w:r w:rsidRPr="00072125">
        <w:rPr>
          <w:rFonts w:ascii="Arial" w:hAnsi="Arial" w:cs="Arial"/>
          <w:b/>
          <w:color w:val="000000"/>
          <w:sz w:val="18"/>
          <w:szCs w:val="18"/>
        </w:rPr>
        <w:t>Izbrani ponudnik bo pozvan k podpisu pogodbe</w:t>
      </w:r>
      <w:r w:rsidR="00072125" w:rsidRPr="00072125">
        <w:rPr>
          <w:rFonts w:ascii="Arial" w:hAnsi="Arial" w:cs="Arial"/>
          <w:b/>
          <w:color w:val="000000"/>
          <w:sz w:val="18"/>
          <w:szCs w:val="18"/>
        </w:rPr>
        <w:t xml:space="preserve">, vendar pod sledečimi </w:t>
      </w:r>
      <w:proofErr w:type="spellStart"/>
      <w:r w:rsidR="00072125" w:rsidRPr="00072125">
        <w:rPr>
          <w:rFonts w:ascii="Arial" w:hAnsi="Arial" w:cs="Arial"/>
          <w:b/>
          <w:color w:val="000000"/>
          <w:sz w:val="18"/>
          <w:szCs w:val="18"/>
        </w:rPr>
        <w:t>odložnimi</w:t>
      </w:r>
      <w:proofErr w:type="spellEnd"/>
      <w:r w:rsidR="00072125" w:rsidRPr="00072125">
        <w:rPr>
          <w:rFonts w:ascii="Arial" w:hAnsi="Arial" w:cs="Arial"/>
          <w:b/>
          <w:color w:val="000000"/>
          <w:sz w:val="18"/>
          <w:szCs w:val="18"/>
        </w:rPr>
        <w:t xml:space="preserve"> pogoji.</w:t>
      </w:r>
      <w:r w:rsidRPr="00072125">
        <w:rPr>
          <w:rFonts w:ascii="Arial" w:hAnsi="Arial" w:cs="Arial"/>
          <w:b/>
          <w:color w:val="000000"/>
          <w:sz w:val="18"/>
          <w:szCs w:val="18"/>
        </w:rPr>
        <w:t xml:space="preserve"> </w:t>
      </w:r>
      <w:r w:rsidR="00072125" w:rsidRPr="00072125">
        <w:rPr>
          <w:rFonts w:ascii="Arial" w:hAnsi="Arial" w:cs="Arial"/>
          <w:b/>
          <w:color w:val="000000"/>
          <w:sz w:val="18"/>
          <w:szCs w:val="18"/>
        </w:rPr>
        <w:t xml:space="preserve">Pogodba bo sklenjena pod </w:t>
      </w:r>
      <w:proofErr w:type="spellStart"/>
      <w:r w:rsidR="00072125" w:rsidRPr="00072125">
        <w:rPr>
          <w:rFonts w:ascii="Arial" w:hAnsi="Arial" w:cs="Arial"/>
          <w:b/>
          <w:color w:val="000000"/>
          <w:sz w:val="18"/>
          <w:szCs w:val="18"/>
        </w:rPr>
        <w:t>odložnim</w:t>
      </w:r>
      <w:proofErr w:type="spellEnd"/>
      <w:r w:rsidR="00072125" w:rsidRPr="00072125">
        <w:rPr>
          <w:rFonts w:ascii="Arial" w:hAnsi="Arial" w:cs="Arial"/>
          <w:b/>
          <w:color w:val="000000"/>
          <w:sz w:val="18"/>
          <w:szCs w:val="18"/>
        </w:rPr>
        <w:t xml:space="preserve"> pogojem predložitve zavarovanja za dobro izvedbo, pod </w:t>
      </w:r>
      <w:proofErr w:type="spellStart"/>
      <w:r w:rsidR="00072125" w:rsidRPr="00072125">
        <w:rPr>
          <w:rFonts w:ascii="Arial" w:hAnsi="Arial" w:cs="Arial"/>
          <w:b/>
          <w:color w:val="000000"/>
          <w:sz w:val="18"/>
          <w:szCs w:val="18"/>
        </w:rPr>
        <w:t>odložnim</w:t>
      </w:r>
      <w:proofErr w:type="spellEnd"/>
      <w:r w:rsidR="00072125" w:rsidRPr="00072125">
        <w:rPr>
          <w:rFonts w:ascii="Arial" w:hAnsi="Arial" w:cs="Arial"/>
          <w:b/>
          <w:color w:val="000000"/>
          <w:sz w:val="18"/>
          <w:szCs w:val="18"/>
        </w:rPr>
        <w:t xml:space="preserve"> pogojem realizacije sofinanciranja investicije ter pod </w:t>
      </w:r>
      <w:proofErr w:type="spellStart"/>
      <w:r w:rsidR="00072125" w:rsidRPr="00072125">
        <w:rPr>
          <w:rFonts w:ascii="Arial" w:hAnsi="Arial" w:cs="Arial"/>
          <w:b/>
          <w:color w:val="000000"/>
          <w:sz w:val="18"/>
          <w:szCs w:val="18"/>
        </w:rPr>
        <w:t>odložnim</w:t>
      </w:r>
      <w:proofErr w:type="spellEnd"/>
      <w:r w:rsidR="00072125" w:rsidRPr="00072125">
        <w:rPr>
          <w:rFonts w:ascii="Arial" w:hAnsi="Arial" w:cs="Arial"/>
          <w:b/>
          <w:color w:val="000000"/>
          <w:sz w:val="18"/>
          <w:szCs w:val="18"/>
        </w:rPr>
        <w:t xml:space="preserve"> pogojem zagotovitve ustrezne višine sredstev na relevantni proračunski postavki, pri čemer morajo biti za veljavnost pogodbe izpolnjeni vsi trije pogoji.</w:t>
      </w:r>
    </w:p>
    <w:p w14:paraId="336E2691" w14:textId="77777777" w:rsidR="00A922D5" w:rsidRDefault="00510ADF">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3CA6849" w14:textId="77777777" w:rsidR="00A922D5" w:rsidRDefault="00510ADF">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bl>
      <w:tblPr>
        <w:tblStyle w:val="NormalTablePHPDOCX"/>
        <w:tblW w:w="2500" w:type="pct"/>
        <w:tblInd w:w="108" w:type="dxa"/>
        <w:tblLook w:val="04A0" w:firstRow="1" w:lastRow="0" w:firstColumn="1" w:lastColumn="0" w:noHBand="0" w:noVBand="1"/>
      </w:tblPr>
      <w:tblGrid>
        <w:gridCol w:w="4643"/>
      </w:tblGrid>
      <w:tr w:rsidR="00A922D5" w14:paraId="1A213419" w14:textId="77777777">
        <w:tc>
          <w:tcPr>
            <w:tcW w:w="0" w:type="auto"/>
            <w:shd w:val="clear" w:color="auto" w:fill="000000"/>
            <w:tcMar>
              <w:top w:w="150" w:type="dxa"/>
              <w:bottom w:w="150" w:type="dxa"/>
            </w:tcMar>
            <w:vAlign w:val="center"/>
          </w:tcPr>
          <w:p w14:paraId="270F89AB" w14:textId="77777777" w:rsidR="00A922D5" w:rsidRDefault="00510ADF">
            <w:r>
              <w:rPr>
                <w:rFonts w:ascii="Arial" w:hAnsi="Arial" w:cs="Arial"/>
                <w:b/>
                <w:bCs/>
                <w:color w:val="FFFFFF"/>
                <w:position w:val="-2"/>
                <w:sz w:val="18"/>
                <w:szCs w:val="18"/>
                <w:shd w:val="clear" w:color="auto" w:fill="000000"/>
              </w:rPr>
              <w:t>11. Zaupnost ponudbene dokumentacije</w:t>
            </w:r>
          </w:p>
        </w:tc>
      </w:tr>
    </w:tbl>
    <w:p w14:paraId="06D867CC" w14:textId="77777777" w:rsidR="00A922D5" w:rsidRDefault="00510AD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7129FE1" w14:textId="77777777" w:rsidR="00A922D5" w:rsidRDefault="00510ADF">
      <w:pPr>
        <w:spacing w:before="225" w:after="225" w:line="240" w:lineRule="auto"/>
        <w:jc w:val="both"/>
      </w:pPr>
      <w:r>
        <w:rPr>
          <w:rFonts w:ascii="Arial" w:hAnsi="Arial" w:cs="Arial"/>
          <w:color w:val="000000"/>
          <w:sz w:val="18"/>
          <w:szCs w:val="18"/>
        </w:rPr>
        <w:lastRenderedPageBreak/>
        <w:t>Podatki, ki jih bo ponudnik upravičeno označil kot zaupne oziroma poslovno skrivnost, bodo uporabljeni samo za namene postopka in ne bodo dostopni nikomur zunaj kroga oseb, ki bodo vključene v postopek. Ti podatki ne bodo objavljeni na odpiranju ponudb niti v nadaljevanju postopka ali pozneje. Te osebe kot tudi naročnik bodo v celoti odgovorni za varovanje zaupnosti tako dobljenih podatkov. Kot zaupni in/ali poslovne skrivnosti ne morejo šteti podatki, ki so javni že po samem zakonu (22. člen ZJN-2, ZDIJZ oziroma drug ustrezen predpis).</w:t>
      </w:r>
    </w:p>
    <w:p w14:paraId="608C3901" w14:textId="77777777" w:rsidR="00A922D5" w:rsidRDefault="00510ADF">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ZJN-2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643"/>
      </w:tblGrid>
      <w:tr w:rsidR="00A922D5" w14:paraId="37A80150" w14:textId="77777777">
        <w:tc>
          <w:tcPr>
            <w:tcW w:w="0" w:type="auto"/>
            <w:shd w:val="clear" w:color="auto" w:fill="000000"/>
            <w:tcMar>
              <w:top w:w="150" w:type="dxa"/>
              <w:bottom w:w="150" w:type="dxa"/>
            </w:tcMar>
            <w:vAlign w:val="center"/>
          </w:tcPr>
          <w:p w14:paraId="7E73B307" w14:textId="77777777" w:rsidR="00A922D5" w:rsidRDefault="00510ADF">
            <w:r>
              <w:rPr>
                <w:rFonts w:ascii="Arial" w:hAnsi="Arial" w:cs="Arial"/>
                <w:b/>
                <w:bCs/>
                <w:color w:val="FFFFFF"/>
                <w:position w:val="-2"/>
                <w:sz w:val="18"/>
                <w:szCs w:val="18"/>
                <w:shd w:val="clear" w:color="auto" w:fill="000000"/>
              </w:rPr>
              <w:t>12. Način predložitve dokumentov v ponudbi</w:t>
            </w:r>
          </w:p>
        </w:tc>
      </w:tr>
    </w:tbl>
    <w:p w14:paraId="434737F3" w14:textId="77777777" w:rsidR="00A922D5" w:rsidRDefault="00510AD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A922D5" w14:paraId="31A50D37" w14:textId="77777777">
        <w:tc>
          <w:tcPr>
            <w:tcW w:w="0" w:type="auto"/>
            <w:tcMar>
              <w:top w:w="0" w:type="auto"/>
              <w:bottom w:w="0" w:type="auto"/>
            </w:tcMar>
          </w:tcPr>
          <w:p w14:paraId="1E3A2F9C" w14:textId="77777777" w:rsidR="00A922D5" w:rsidRDefault="00510ADF">
            <w:pPr>
              <w:numPr>
                <w:ilvl w:val="0"/>
                <w:numId w:val="20"/>
              </w:numPr>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9412E57" w14:textId="77777777" w:rsidR="00A922D5" w:rsidRDefault="00510ADF">
            <w:pPr>
              <w:numPr>
                <w:ilvl w:val="0"/>
                <w:numId w:val="20"/>
              </w:numPr>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49BA210" w14:textId="77777777" w:rsidR="00A922D5" w:rsidRDefault="00510ADF">
            <w:pPr>
              <w:numPr>
                <w:ilvl w:val="0"/>
                <w:numId w:val="20"/>
              </w:numPr>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3F8C2CF" w14:textId="77777777" w:rsidR="00A922D5" w:rsidRDefault="00510ADF">
      <w:pPr>
        <w:spacing w:before="225" w:after="225" w:line="240" w:lineRule="auto"/>
        <w:jc w:val="both"/>
      </w:pPr>
      <w:r>
        <w:rPr>
          <w:rFonts w:ascii="Arial" w:hAnsi="Arial" w:cs="Arial"/>
          <w:color w:val="000000"/>
          <w:sz w:val="18"/>
          <w:szCs w:val="18"/>
        </w:rPr>
        <w:t>Odsotnost zgornjih zahtev ne pomeni neposrednega razloga za izločitev ponudbe, pač pa lahko v okviru zakona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9565226" w14:textId="77777777" w:rsidR="00A922D5" w:rsidRDefault="00510ADF">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oddaje ponudbe). Ponudnik mora zahtevani dokument predložiti v roku, ki ga določi naročnik, v nasprotnem primeru bo naročnik ponudbo kot nepopolno zavrnil.</w:t>
      </w:r>
    </w:p>
    <w:p w14:paraId="1F9A3234" w14:textId="77777777" w:rsidR="00A922D5" w:rsidRDefault="00510ADF">
      <w:pPr>
        <w:spacing w:before="225" w:after="225" w:line="240" w:lineRule="auto"/>
        <w:jc w:val="both"/>
      </w:pPr>
      <w:r>
        <w:rPr>
          <w:rFonts w:ascii="Arial" w:hAnsi="Arial" w:cs="Arial"/>
          <w:color w:val="000000"/>
          <w:sz w:val="18"/>
          <w:szCs w:val="18"/>
        </w:rPr>
        <w:t>Če v državi, kjer ima ponudnik svoj sedež oziroma po pravu, po katerem je ponudnik ustanovljen, državni organi ne izdajajo potrdil, izpisov ali drugih zahtevanih listin ali pa taka potrdila, izpisi ali druge listine ne zajemajo vseh primerov, navedenih v zahtevah te razpisne dokumentacije, jih lahko ponudniki nadomestijo z lastno pisno izjavo, overjeno pred pristojnim organom države, kjer ima tak ponudnik svoj sedež (upravnim ali sodnim organom, notarjem ali pristojno strokovno ali trgovinsko zbornico) ali pisno izjavo, dano pod kazensko in materialno odgovornostjo, če tako določa nacionalni zakon. V Republiki Sloveniji se izjava, podana pod materialno in kazensko odgovornostjo, šteje za izjavo, dano pod prisego.</w:t>
      </w:r>
    </w:p>
    <w:tbl>
      <w:tblPr>
        <w:tblStyle w:val="NormalTablePHPDOCX"/>
        <w:tblW w:w="2500" w:type="pct"/>
        <w:tblInd w:w="108" w:type="dxa"/>
        <w:tblLook w:val="04A0" w:firstRow="1" w:lastRow="0" w:firstColumn="1" w:lastColumn="0" w:noHBand="0" w:noVBand="1"/>
      </w:tblPr>
      <w:tblGrid>
        <w:gridCol w:w="4643"/>
      </w:tblGrid>
      <w:tr w:rsidR="00A922D5" w14:paraId="763DF623" w14:textId="77777777">
        <w:tc>
          <w:tcPr>
            <w:tcW w:w="0" w:type="auto"/>
            <w:shd w:val="clear" w:color="auto" w:fill="000000"/>
            <w:tcMar>
              <w:top w:w="150" w:type="dxa"/>
              <w:bottom w:w="150" w:type="dxa"/>
            </w:tcMar>
            <w:vAlign w:val="center"/>
          </w:tcPr>
          <w:p w14:paraId="7984C9C8" w14:textId="77777777" w:rsidR="00A922D5" w:rsidRDefault="00510ADF">
            <w:r>
              <w:rPr>
                <w:rFonts w:ascii="Arial" w:hAnsi="Arial" w:cs="Arial"/>
                <w:b/>
                <w:bCs/>
                <w:color w:val="FFFFFF"/>
                <w:position w:val="-2"/>
                <w:sz w:val="18"/>
                <w:szCs w:val="18"/>
                <w:shd w:val="clear" w:color="auto" w:fill="000000"/>
              </w:rPr>
              <w:t>13. Veljavnost ponudbe</w:t>
            </w:r>
          </w:p>
        </w:tc>
      </w:tr>
    </w:tbl>
    <w:p w14:paraId="42189FEA" w14:textId="3960DE62" w:rsidR="00A922D5" w:rsidRDefault="00510ADF">
      <w:pPr>
        <w:spacing w:before="225" w:after="225" w:line="240" w:lineRule="auto"/>
        <w:jc w:val="both"/>
      </w:pPr>
      <w:r>
        <w:rPr>
          <w:rFonts w:ascii="Arial" w:hAnsi="Arial" w:cs="Arial"/>
          <w:color w:val="000000"/>
          <w:sz w:val="18"/>
          <w:szCs w:val="18"/>
        </w:rPr>
        <w:t xml:space="preserve">Ponudba velja najmanj </w:t>
      </w:r>
      <w:r w:rsidR="001F09BA">
        <w:rPr>
          <w:rFonts w:ascii="Arial" w:hAnsi="Arial" w:cs="Arial"/>
          <w:color w:val="000000"/>
          <w:sz w:val="18"/>
          <w:szCs w:val="18"/>
        </w:rPr>
        <w:t xml:space="preserve">do 1. </w:t>
      </w:r>
      <w:r w:rsidR="00E8391B">
        <w:rPr>
          <w:rFonts w:ascii="Arial" w:hAnsi="Arial" w:cs="Arial"/>
          <w:color w:val="000000"/>
          <w:sz w:val="18"/>
          <w:szCs w:val="18"/>
        </w:rPr>
        <w:t>8</w:t>
      </w:r>
      <w:r w:rsidR="001F09BA">
        <w:rPr>
          <w:rFonts w:ascii="Arial" w:hAnsi="Arial" w:cs="Arial"/>
          <w:color w:val="000000"/>
          <w:sz w:val="18"/>
          <w:szCs w:val="18"/>
        </w:rPr>
        <w:t>. 2016</w:t>
      </w:r>
      <w:r>
        <w:rPr>
          <w:rFonts w:ascii="Arial" w:hAnsi="Arial" w:cs="Arial"/>
          <w:color w:val="000000"/>
          <w:sz w:val="18"/>
          <w:szCs w:val="18"/>
        </w:rPr>
        <w:t>. V primeru krajšega roka veljavnosti ponudbe se ponudba izloči. Naročnik opozarja ponudnike, da prekratek rok veljavnosti ponudbe ni formalna pomanjkljivost, zaradi česar se te napake ne da odpraviti v fazi po roku za predložitev ponudb. 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 Ponudnik lahko zavrne zahtevo, ne da bi s tem zapadlo zavarovanje resnosti ponudbe, če je bilo dano.</w:t>
      </w:r>
    </w:p>
    <w:tbl>
      <w:tblPr>
        <w:tblStyle w:val="NormalTablePHPDOCX"/>
        <w:tblW w:w="2500" w:type="pct"/>
        <w:tblInd w:w="108" w:type="dxa"/>
        <w:tblLook w:val="04A0" w:firstRow="1" w:lastRow="0" w:firstColumn="1" w:lastColumn="0" w:noHBand="0" w:noVBand="1"/>
      </w:tblPr>
      <w:tblGrid>
        <w:gridCol w:w="4643"/>
      </w:tblGrid>
      <w:tr w:rsidR="00266375" w14:paraId="4C59ABE2" w14:textId="77777777" w:rsidTr="00C8252A">
        <w:tc>
          <w:tcPr>
            <w:tcW w:w="0" w:type="auto"/>
            <w:shd w:val="clear" w:color="auto" w:fill="000000"/>
            <w:tcMar>
              <w:top w:w="150" w:type="dxa"/>
              <w:bottom w:w="150" w:type="dxa"/>
            </w:tcMar>
            <w:vAlign w:val="center"/>
          </w:tcPr>
          <w:p w14:paraId="45BBAFF2" w14:textId="77777777" w:rsidR="00266375" w:rsidRDefault="00266375" w:rsidP="00C8252A">
            <w:r>
              <w:rPr>
                <w:rFonts w:ascii="Arial" w:hAnsi="Arial" w:cs="Arial"/>
                <w:b/>
                <w:bCs/>
                <w:color w:val="FFFFFF"/>
                <w:position w:val="-2"/>
                <w:sz w:val="18"/>
                <w:szCs w:val="18"/>
                <w:shd w:val="clear" w:color="auto" w:fill="000000"/>
              </w:rPr>
              <w:t>15. Pravno varstvo</w:t>
            </w:r>
          </w:p>
        </w:tc>
      </w:tr>
    </w:tbl>
    <w:p w14:paraId="2723D631" w14:textId="77777777" w:rsidR="00266375" w:rsidRDefault="00266375" w:rsidP="00266375">
      <w:pPr>
        <w:spacing w:before="225" w:after="225" w:line="240" w:lineRule="auto"/>
        <w:jc w:val="both"/>
      </w:pPr>
      <w:r>
        <w:rPr>
          <w:rFonts w:ascii="Arial" w:hAnsi="Arial" w:cs="Arial"/>
          <w:color w:val="000000"/>
          <w:sz w:val="18"/>
          <w:szCs w:val="18"/>
        </w:rPr>
        <w:lastRenderedPageBreak/>
        <w:t>Pravno varstvo ponudnikov v postopku javnega naročanja je zagotovljeno v skladu z določbami Zakona o pravnem varstvu v postopkih javnega naročanja (v nadaljevanju: ZPVPJN), po postopku in na način kot ga določa zakon.</w:t>
      </w:r>
    </w:p>
    <w:p w14:paraId="24DCEE85" w14:textId="77777777" w:rsidR="00266375" w:rsidRDefault="00266375" w:rsidP="0026637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AB71A31" w14:textId="77777777" w:rsidR="00266375" w:rsidRDefault="00266375" w:rsidP="00266375">
      <w:pPr>
        <w:spacing w:before="225" w:after="225" w:line="240" w:lineRule="auto"/>
        <w:jc w:val="both"/>
      </w:pPr>
      <w:r>
        <w:rPr>
          <w:rFonts w:ascii="Arial" w:hAnsi="Arial" w:cs="Arial"/>
          <w:color w:val="000000"/>
          <w:sz w:val="18"/>
          <w:szCs w:val="18"/>
        </w:rPr>
        <w:t>Zahtevek za revizijo mora vsebovati:</w:t>
      </w:r>
    </w:p>
    <w:tbl>
      <w:tblPr>
        <w:tblStyle w:val="NormalTablePHPDOCX"/>
        <w:tblW w:w="0" w:type="auto"/>
        <w:tblInd w:w="108" w:type="dxa"/>
        <w:tblLook w:val="04A0" w:firstRow="1" w:lastRow="0" w:firstColumn="1" w:lastColumn="0" w:noHBand="0" w:noVBand="1"/>
      </w:tblPr>
      <w:tblGrid>
        <w:gridCol w:w="9178"/>
      </w:tblGrid>
      <w:tr w:rsidR="00266375" w14:paraId="672CCA2A" w14:textId="77777777" w:rsidTr="00C8252A">
        <w:tc>
          <w:tcPr>
            <w:tcW w:w="0" w:type="auto"/>
            <w:tcMar>
              <w:top w:w="0" w:type="auto"/>
              <w:bottom w:w="0" w:type="auto"/>
            </w:tcMar>
          </w:tcPr>
          <w:p w14:paraId="6D749447"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ime in naslov vlagatelja zahtevka (v nadaljnjem besedilu: vlagatelj) ter kontaktno osebo,</w:t>
            </w:r>
          </w:p>
          <w:p w14:paraId="2C6956C3"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ime naročnika,</w:t>
            </w:r>
          </w:p>
          <w:p w14:paraId="60325120"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oznako javnega naročila,</w:t>
            </w:r>
          </w:p>
          <w:p w14:paraId="055F341C"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predmet javnega naročila,</w:t>
            </w:r>
          </w:p>
          <w:p w14:paraId="305ED6D6"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očitane kršitve,</w:t>
            </w:r>
          </w:p>
          <w:p w14:paraId="4164A037"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dejstva in dokaze, s katerimi se kršitve dokazujejo,</w:t>
            </w:r>
          </w:p>
          <w:p w14:paraId="4C633AF7"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 xml:space="preserve">pooblastilo za zastopanje 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če vlagatelj nastopa s pooblaščencem,</w:t>
            </w:r>
          </w:p>
          <w:p w14:paraId="15D9FF88" w14:textId="77777777" w:rsidR="00266375" w:rsidRDefault="00266375" w:rsidP="00266375">
            <w:pPr>
              <w:numPr>
                <w:ilvl w:val="0"/>
                <w:numId w:val="44"/>
              </w:numPr>
              <w:rPr>
                <w:rFonts w:ascii="Arial" w:hAnsi="Arial" w:cs="Arial"/>
                <w:color w:val="000000"/>
                <w:sz w:val="18"/>
                <w:szCs w:val="18"/>
              </w:rPr>
            </w:pPr>
            <w:r>
              <w:rPr>
                <w:rFonts w:ascii="Arial" w:hAnsi="Arial" w:cs="Arial"/>
                <w:color w:val="000000"/>
                <w:sz w:val="18"/>
                <w:szCs w:val="18"/>
              </w:rPr>
              <w:t>navedbo, ali gre v konkretnem postopku javnega naročila za sofinanciranje iz evropskih sredstev in iz katerega sklada.</w:t>
            </w:r>
          </w:p>
        </w:tc>
      </w:tr>
    </w:tbl>
    <w:p w14:paraId="3C548B38" w14:textId="77777777" w:rsidR="00266375" w:rsidRDefault="00266375" w:rsidP="00266375">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26DB4A5" w14:textId="77777777" w:rsidR="00266375" w:rsidRDefault="00266375" w:rsidP="00266375">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14:paraId="15B7D47E" w14:textId="77777777" w:rsidR="00266375" w:rsidRDefault="00266375" w:rsidP="00266375">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finance:</w:t>
      </w:r>
    </w:p>
    <w:p w14:paraId="485FA23E" w14:textId="77777777" w:rsidR="00266375" w:rsidRDefault="00266375" w:rsidP="00266375">
      <w:pPr>
        <w:spacing w:before="225" w:after="225" w:line="240" w:lineRule="auto"/>
        <w:jc w:val="both"/>
      </w:pPr>
      <w:r>
        <w:rPr>
          <w:rFonts w:ascii="Arial" w:hAnsi="Arial" w:cs="Arial"/>
          <w:color w:val="000000"/>
          <w:sz w:val="18"/>
          <w:szCs w:val="18"/>
        </w:rPr>
        <w:t>http://www.mf.gov.si/si/delovna_podrocja/sistem_javnega_narocanja/pravno_varstvo_v_postopku_javnega_narocila/</w:t>
      </w:r>
      <w:r>
        <w:rPr>
          <w:rFonts w:ascii="Arial" w:hAnsi="Arial" w:cs="Arial"/>
          <w:color w:val="000000"/>
          <w:sz w:val="18"/>
          <w:szCs w:val="18"/>
        </w:rPr>
        <w:br/>
      </w:r>
      <w:r>
        <w:rPr>
          <w:rFonts w:ascii="Arial" w:hAnsi="Arial" w:cs="Arial"/>
          <w:color w:val="000000"/>
          <w:sz w:val="18"/>
          <w:szCs w:val="18"/>
        </w:rPr>
        <w:br/>
        <w:t>Zahtevek za revizijo se vloži pisno neposredno pri naročniku, po pošti priporočeno ali priporočeno s povratnico. Vlagatelj mora kopijo zahtevka za revizijo hkrati posredovati ministrstvu, pristojnemu za finance.</w:t>
      </w:r>
    </w:p>
    <w:p w14:paraId="17DFEE68" w14:textId="77777777" w:rsidR="00266375" w:rsidRDefault="00266375" w:rsidP="00266375">
      <w:pPr>
        <w:spacing w:before="225" w:after="225" w:line="240" w:lineRule="auto"/>
        <w:jc w:val="both"/>
      </w:pPr>
      <w:r>
        <w:rPr>
          <w:rFonts w:ascii="Arial" w:hAnsi="Arial" w:cs="Arial"/>
          <w:color w:val="000000"/>
          <w:sz w:val="18"/>
          <w:szCs w:val="18"/>
        </w:rPr>
        <w:t>Zahtevek za revizijo, ki se nanaša na vsebino objave, povabilo k oddaji ponudbe ali razpisno dokumentacijo, se, razen v primeru iz drugega in četrtega odstavka 25. člena ZPVPJN, vloži v osmih delovnih dneh od dneva: </w:t>
      </w:r>
    </w:p>
    <w:tbl>
      <w:tblPr>
        <w:tblStyle w:val="NormalTablePHPDOCX"/>
        <w:tblW w:w="0" w:type="auto"/>
        <w:tblInd w:w="108" w:type="dxa"/>
        <w:tblLook w:val="04A0" w:firstRow="1" w:lastRow="0" w:firstColumn="1" w:lastColumn="0" w:noHBand="0" w:noVBand="1"/>
      </w:tblPr>
      <w:tblGrid>
        <w:gridCol w:w="9178"/>
      </w:tblGrid>
      <w:tr w:rsidR="00266375" w14:paraId="6BD73206" w14:textId="77777777" w:rsidTr="00C8252A">
        <w:tc>
          <w:tcPr>
            <w:tcW w:w="0" w:type="auto"/>
            <w:tcMar>
              <w:top w:w="0" w:type="auto"/>
              <w:bottom w:w="0" w:type="auto"/>
            </w:tcMar>
          </w:tcPr>
          <w:p w14:paraId="04C9C302" w14:textId="77777777" w:rsidR="00266375" w:rsidRDefault="00266375" w:rsidP="00266375">
            <w:pPr>
              <w:numPr>
                <w:ilvl w:val="0"/>
                <w:numId w:val="45"/>
              </w:numPr>
              <w:rPr>
                <w:rFonts w:ascii="Arial" w:hAnsi="Arial" w:cs="Arial"/>
                <w:color w:val="000000"/>
                <w:sz w:val="18"/>
                <w:szCs w:val="18"/>
              </w:rPr>
            </w:pPr>
            <w:r>
              <w:rPr>
                <w:rFonts w:ascii="Arial" w:hAnsi="Arial" w:cs="Arial"/>
                <w:color w:val="000000"/>
                <w:sz w:val="18"/>
                <w:szCs w:val="18"/>
              </w:rPr>
              <w:t>objave obvestila o javnem naročilu ali</w:t>
            </w:r>
          </w:p>
          <w:p w14:paraId="4B4AD22F" w14:textId="77777777" w:rsidR="00266375" w:rsidRDefault="00266375" w:rsidP="00266375">
            <w:pPr>
              <w:numPr>
                <w:ilvl w:val="0"/>
                <w:numId w:val="45"/>
              </w:numPr>
              <w:rPr>
                <w:rFonts w:ascii="Arial" w:hAnsi="Arial" w:cs="Arial"/>
                <w:color w:val="000000"/>
                <w:sz w:val="18"/>
                <w:szCs w:val="18"/>
              </w:rPr>
            </w:pPr>
            <w:r>
              <w:rPr>
                <w:rFonts w:ascii="Arial" w:hAnsi="Arial" w:cs="Arial"/>
                <w:color w:val="000000"/>
                <w:sz w:val="18"/>
                <w:szCs w:val="18"/>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106E203B" w14:textId="77777777" w:rsidR="00266375" w:rsidRDefault="00266375" w:rsidP="00266375">
            <w:pPr>
              <w:numPr>
                <w:ilvl w:val="0"/>
                <w:numId w:val="45"/>
              </w:numPr>
              <w:rPr>
                <w:rFonts w:ascii="Arial" w:hAnsi="Arial" w:cs="Arial"/>
                <w:color w:val="000000"/>
                <w:sz w:val="18"/>
                <w:szCs w:val="18"/>
              </w:rPr>
            </w:pPr>
            <w:r>
              <w:rPr>
                <w:rFonts w:ascii="Arial" w:hAnsi="Arial" w:cs="Arial"/>
                <w:color w:val="000000"/>
                <w:sz w:val="18"/>
                <w:szCs w:val="18"/>
              </w:rPr>
              <w:t>prejema povabila k oddaji ponudb.</w:t>
            </w:r>
          </w:p>
        </w:tc>
      </w:tr>
    </w:tbl>
    <w:p w14:paraId="39A71208" w14:textId="77777777" w:rsidR="00266375" w:rsidRDefault="00266375" w:rsidP="00266375">
      <w:pPr>
        <w:spacing w:before="225" w:after="225" w:line="240" w:lineRule="auto"/>
        <w:jc w:val="both"/>
      </w:pPr>
      <w:r>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96B8E80" w14:textId="77777777" w:rsidR="00266375" w:rsidRDefault="00266375" w:rsidP="0026637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 </w:t>
      </w:r>
    </w:p>
    <w:p w14:paraId="0E46BD4A" w14:textId="77777777" w:rsidR="00266375" w:rsidRDefault="00266375" w:rsidP="00266375">
      <w:pPr>
        <w:sectPr w:rsidR="00266375" w:rsidSect="00C8252A">
          <w:pgSz w:w="11906" w:h="16838"/>
          <w:pgMar w:top="1533" w:right="1418" w:bottom="1418" w:left="1418" w:header="567" w:footer="680" w:gutter="0"/>
          <w:cols w:space="708"/>
          <w:docGrid w:linePitch="360"/>
        </w:sectPr>
      </w:pPr>
    </w:p>
    <w:p w14:paraId="4AD86BDE" w14:textId="77777777" w:rsidR="006975C6" w:rsidRPr="00563971" w:rsidRDefault="00510ADF" w:rsidP="00510AD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BAEEF06" w14:textId="77777777" w:rsidR="00A922D5" w:rsidRDefault="00510ADF">
      <w:pPr>
        <w:spacing w:before="225" w:after="225" w:line="240" w:lineRule="auto"/>
        <w:jc w:val="both"/>
      </w:pPr>
      <w:r>
        <w:rPr>
          <w:rFonts w:ascii="Arial" w:hAnsi="Arial" w:cs="Arial"/>
          <w:color w:val="000000"/>
          <w:sz w:val="18"/>
          <w:szCs w:val="18"/>
        </w:rPr>
        <w:t>Ponudnik mora pripraviti ponudbo v skladu s pogoji iz te razpisne dokumentacije. V nadaljevanju so opredeljeni pogoji, ki jih mora izpolnjevati ponudnik za priznanje usposobljenosti za izvedbo javnega naročila.</w:t>
      </w:r>
    </w:p>
    <w:tbl>
      <w:tblPr>
        <w:tblStyle w:val="NormalTablePHPDOCX"/>
        <w:tblW w:w="2500" w:type="pct"/>
        <w:tblInd w:w="108" w:type="dxa"/>
        <w:tblLook w:val="04A0" w:firstRow="1" w:lastRow="0" w:firstColumn="1" w:lastColumn="0" w:noHBand="0" w:noVBand="1"/>
      </w:tblPr>
      <w:tblGrid>
        <w:gridCol w:w="4643"/>
      </w:tblGrid>
      <w:tr w:rsidR="00A922D5" w14:paraId="018C083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114AF0B" w14:textId="77777777" w:rsidR="00A922D5" w:rsidRDefault="00510ADF">
            <w:r>
              <w:rPr>
                <w:rFonts w:ascii="Arial" w:hAnsi="Arial" w:cs="Arial"/>
                <w:color w:val="FFFFFF"/>
                <w:position w:val="-2"/>
                <w:sz w:val="18"/>
                <w:szCs w:val="18"/>
              </w:rPr>
              <w:t>Osnovna in poklicna sposobnost</w:t>
            </w:r>
          </w:p>
        </w:tc>
      </w:tr>
    </w:tbl>
    <w:p w14:paraId="74233FC7"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6989DE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52986E" w14:textId="77777777" w:rsidR="00A922D5" w:rsidRDefault="00510AD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E589B" w14:textId="77777777" w:rsidR="00A922D5" w:rsidRDefault="00510ADF">
            <w:pPr>
              <w:spacing w:before="135" w:after="135"/>
              <w:jc w:val="both"/>
              <w:textAlignment w:val="center"/>
            </w:pPr>
            <w:r>
              <w:rPr>
                <w:rFonts w:ascii="Arial" w:hAnsi="Arial" w:cs="Arial"/>
                <w:color w:val="000000"/>
                <w:position w:val="-2"/>
                <w:sz w:val="18"/>
                <w:szCs w:val="18"/>
              </w:rPr>
              <w:t>Ponudnik ali njegov zakoniti zastopnik, v kolikor gre za pravno osebo, ni bil pravnomočno obsojen zaradi kaznivih dejanj, navedenih v prvem odstavku 42. člena Zakona o javnem naročanju.</w:t>
            </w:r>
          </w:p>
        </w:tc>
      </w:tr>
      <w:tr w:rsidR="00A922D5" w14:paraId="45EE3E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B8D75"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EB8A4" w14:textId="77777777" w:rsidR="00A922D5" w:rsidRDefault="00510ADF">
            <w:pPr>
              <w:spacing w:before="135" w:after="135"/>
              <w:jc w:val="both"/>
              <w:textAlignment w:val="center"/>
            </w:pPr>
            <w:r>
              <w:rPr>
                <w:rFonts w:ascii="Arial" w:hAnsi="Arial" w:cs="Arial"/>
                <w:color w:val="000000"/>
                <w:position w:val="-2"/>
                <w:sz w:val="18"/>
                <w:szCs w:val="18"/>
              </w:rPr>
              <w:t>Izjava zakonitega zastopnika ponudnika (obrazec Krovna izjava) v zvezi s kaznivimi dejanji iz prvega odstavka 42. člena ZJN-2 in pooblastilo za pridobitev podatkov iz kazenske evidence (obrazec Izjava ponudnika in Izjava zakonitega zastopnika).</w:t>
            </w:r>
          </w:p>
        </w:tc>
      </w:tr>
      <w:tr w:rsidR="00A922D5" w14:paraId="77169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03837"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9839A" w14:textId="77777777" w:rsidR="00A922D5" w:rsidRDefault="00510ADF">
            <w:pPr>
              <w:spacing w:before="135" w:after="135"/>
              <w:jc w:val="both"/>
              <w:textAlignment w:val="center"/>
            </w:pPr>
            <w:r>
              <w:rPr>
                <w:rFonts w:ascii="Arial" w:hAnsi="Arial" w:cs="Arial"/>
                <w:color w:val="000000"/>
                <w:position w:val="-2"/>
                <w:sz w:val="18"/>
                <w:szCs w:val="18"/>
              </w:rPr>
              <w:t>Ponudniki, ki nimajo sedeža v Republiki Sloveniji:</w:t>
            </w:r>
          </w:p>
          <w:p w14:paraId="520A7AD1" w14:textId="77777777" w:rsidR="00A922D5" w:rsidRDefault="00510ADF">
            <w:pPr>
              <w:spacing w:before="135" w:after="135"/>
              <w:jc w:val="both"/>
              <w:textAlignment w:val="center"/>
            </w:pPr>
            <w:r>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tc>
      </w:tr>
      <w:tr w:rsidR="00A922D5" w14:paraId="3719BC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1303C"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4308F"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3A67B1B8" w14:textId="77777777" w:rsidR="00A922D5" w:rsidRDefault="00510ADF">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w:t>
            </w:r>
          </w:p>
        </w:tc>
      </w:tr>
      <w:tr w:rsidR="00A922D5" w14:paraId="674D27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27B54"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2421E" w14:textId="77777777" w:rsidR="00A922D5" w:rsidRDefault="00510ADF">
            <w:pPr>
              <w:spacing w:before="135" w:after="135"/>
              <w:jc w:val="both"/>
              <w:textAlignment w:val="center"/>
            </w:pPr>
            <w:r>
              <w:rPr>
                <w:rFonts w:ascii="Arial" w:hAnsi="Arial" w:cs="Arial"/>
                <w:color w:val="000000"/>
                <w:position w:val="-2"/>
                <w:sz w:val="18"/>
                <w:szCs w:val="18"/>
              </w:rPr>
              <w:t>NI POTREBNO izpolnjevati pogoja</w:t>
            </w:r>
          </w:p>
          <w:p w14:paraId="3F4F7BCC" w14:textId="77777777" w:rsidR="00A922D5" w:rsidRDefault="00510ADF">
            <w:pPr>
              <w:jc w:val="both"/>
              <w:textAlignment w:val="center"/>
            </w:pPr>
            <w:r>
              <w:rPr>
                <w:rFonts w:ascii="Arial" w:hAnsi="Arial" w:cs="Arial"/>
                <w:color w:val="000000"/>
                <w:position w:val="-2"/>
                <w:sz w:val="18"/>
                <w:szCs w:val="18"/>
              </w:rPr>
              <w:t> </w:t>
            </w:r>
          </w:p>
        </w:tc>
      </w:tr>
    </w:tbl>
    <w:p w14:paraId="15EFB85B"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6EEB92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803069" w14:textId="77777777" w:rsidR="00A922D5" w:rsidRDefault="00510AD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DEC35" w14:textId="77777777" w:rsidR="00A922D5" w:rsidRDefault="00510ADF">
            <w:pPr>
              <w:spacing w:before="135" w:after="135"/>
              <w:jc w:val="both"/>
              <w:textAlignment w:val="center"/>
            </w:pPr>
            <w:r>
              <w:rPr>
                <w:rFonts w:ascii="Arial" w:hAnsi="Arial" w:cs="Arial"/>
                <w:color w:val="000000"/>
                <w:position w:val="-2"/>
                <w:sz w:val="18"/>
                <w:szCs w:val="18"/>
              </w:rPr>
              <w:t>Ponudnik je registriran pri pristojnem organu in ima v svojem temeljnem aktu določene dejavnosti, ki so predmet javnega naročila.</w:t>
            </w:r>
          </w:p>
        </w:tc>
      </w:tr>
      <w:tr w:rsidR="00A922D5" w14:paraId="7A510E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80158"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873D8" w14:textId="77777777" w:rsidR="00A922D5" w:rsidRDefault="00510ADF">
            <w:pPr>
              <w:spacing w:before="135" w:after="135"/>
              <w:jc w:val="both"/>
              <w:textAlignment w:val="center"/>
            </w:pPr>
            <w:r>
              <w:rPr>
                <w:rFonts w:ascii="Arial" w:hAnsi="Arial" w:cs="Arial"/>
                <w:color w:val="000000"/>
                <w:position w:val="-2"/>
                <w:sz w:val="18"/>
                <w:szCs w:val="18"/>
              </w:rPr>
              <w:t>Izjava ponudnika, da je registriran pri pristojnem organu in ima v svojem temeljnem aktu določene dejavnosti, ki so predmet javnega naročila (obrazec Krovna izjava).</w:t>
            </w:r>
          </w:p>
        </w:tc>
      </w:tr>
      <w:tr w:rsidR="00A922D5" w14:paraId="2F1D0A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11161"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47900" w14:textId="77777777" w:rsidR="00A922D5" w:rsidRDefault="00510ADF">
            <w:pPr>
              <w:spacing w:before="135" w:after="135"/>
              <w:jc w:val="both"/>
              <w:textAlignment w:val="center"/>
            </w:pPr>
            <w:r>
              <w:rPr>
                <w:rFonts w:ascii="Arial" w:hAnsi="Arial" w:cs="Arial"/>
                <w:color w:val="000000"/>
                <w:position w:val="-2"/>
                <w:sz w:val="18"/>
                <w:szCs w:val="18"/>
              </w:rPr>
              <w:t>Ponudniki, ki nimajo sedeža v Republiki Sloveniji:</w:t>
            </w:r>
          </w:p>
          <w:p w14:paraId="3A42C8C5" w14:textId="77777777" w:rsidR="00A922D5" w:rsidRDefault="00510ADF">
            <w:pPr>
              <w:spacing w:before="135" w:after="135"/>
              <w:jc w:val="both"/>
              <w:textAlignment w:val="center"/>
            </w:pPr>
            <w:r>
              <w:rPr>
                <w:rFonts w:ascii="Arial" w:hAnsi="Arial" w:cs="Arial"/>
                <w:color w:val="000000"/>
                <w:position w:val="-2"/>
                <w:sz w:val="18"/>
                <w:szCs w:val="18"/>
              </w:rPr>
              <w:t xml:space="preserve">Izjava ponudnika o izpolnjevanju pogojev glede osnovne sposobnosti ponudnika in Dokazilo iz uradnih evidenc o izpolnjevanju navedenega pogoja. Če država, v kateri ima kandidat oziroma ponudnik svoj sedež, ne izdaja dokazil iz uradnih evidenc, bo naročnik </w:t>
            </w:r>
            <w:r>
              <w:rPr>
                <w:rFonts w:ascii="Arial" w:hAnsi="Arial" w:cs="Arial"/>
                <w:color w:val="000000"/>
                <w:position w:val="-2"/>
                <w:sz w:val="18"/>
                <w:szCs w:val="18"/>
              </w:rPr>
              <w:lastRenderedPageBreak/>
              <w:t>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tc>
      </w:tr>
      <w:tr w:rsidR="00A922D5" w14:paraId="21E22A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F2D8B" w14:textId="77777777" w:rsidR="00A922D5" w:rsidRDefault="00510AD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2DD60"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67938856" w14:textId="77777777" w:rsidR="00A922D5" w:rsidRDefault="00510AD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922D5" w14:paraId="56812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A1EBA"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9C745"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2CEE8C17" w14:textId="77777777" w:rsidR="00A922D5" w:rsidRDefault="00510AD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40F766A"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4F1B7E9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3E92EE" w14:textId="77777777" w:rsidR="00A922D5" w:rsidRDefault="00510AD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786D0" w14:textId="77777777" w:rsidR="00A922D5" w:rsidRDefault="00510ADF">
            <w:pPr>
              <w:spacing w:before="135" w:after="135"/>
              <w:jc w:val="both"/>
              <w:textAlignment w:val="center"/>
            </w:pPr>
            <w:r>
              <w:rPr>
                <w:rFonts w:ascii="Arial" w:hAnsi="Arial" w:cs="Arial"/>
                <w:color w:val="000000"/>
                <w:position w:val="-2"/>
                <w:sz w:val="18"/>
                <w:szCs w:val="18"/>
              </w:rPr>
              <w:t xml:space="preserve">Ponudnik na dan, ko poteče rok za oddajo ponudb, ni izločen iz postopkov oddaje javnih naročil zaradi uvrstitve v evidenco ponudnikov z negativnimi referencami iz </w:t>
            </w:r>
            <w:proofErr w:type="spellStart"/>
            <w:r>
              <w:rPr>
                <w:rFonts w:ascii="Arial" w:hAnsi="Arial" w:cs="Arial"/>
                <w:color w:val="000000"/>
                <w:position w:val="-2"/>
                <w:sz w:val="18"/>
                <w:szCs w:val="18"/>
              </w:rPr>
              <w:t>77.a</w:t>
            </w:r>
            <w:proofErr w:type="spellEnd"/>
            <w:r>
              <w:rPr>
                <w:rFonts w:ascii="Arial" w:hAnsi="Arial" w:cs="Arial"/>
                <w:color w:val="000000"/>
                <w:position w:val="-2"/>
                <w:sz w:val="18"/>
                <w:szCs w:val="18"/>
              </w:rPr>
              <w:t xml:space="preserve"> člena Zakona o javnem naročanju (ZJN-2) oziroma </w:t>
            </w:r>
            <w:proofErr w:type="spellStart"/>
            <w:r>
              <w:rPr>
                <w:rFonts w:ascii="Arial" w:hAnsi="Arial" w:cs="Arial"/>
                <w:color w:val="000000"/>
                <w:position w:val="-2"/>
                <w:sz w:val="18"/>
                <w:szCs w:val="18"/>
              </w:rPr>
              <w:t>81.a</w:t>
            </w:r>
            <w:proofErr w:type="spellEnd"/>
            <w:r>
              <w:rPr>
                <w:rFonts w:ascii="Arial" w:hAnsi="Arial" w:cs="Arial"/>
                <w:color w:val="000000"/>
                <w:position w:val="-2"/>
                <w:sz w:val="18"/>
                <w:szCs w:val="18"/>
              </w:rPr>
              <w:t xml:space="preserve"> člena Zakona o javnem naročanju na vodnem, energetskem, transportnem področju in področju poštnih storitev (ZJNVETPS) oziroma 73. člena Zakona o javnem naročanju na področju obrambe in varnosti (ZJNPOV).</w:t>
            </w:r>
          </w:p>
        </w:tc>
      </w:tr>
      <w:tr w:rsidR="00A922D5" w14:paraId="229C55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3C343"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6D6D5" w14:textId="77777777" w:rsidR="00A922D5" w:rsidRDefault="00510ADF">
            <w:pPr>
              <w:spacing w:before="135" w:after="135"/>
              <w:jc w:val="both"/>
              <w:textAlignment w:val="center"/>
            </w:pPr>
            <w:r>
              <w:rPr>
                <w:rFonts w:ascii="Arial" w:hAnsi="Arial" w:cs="Arial"/>
                <w:color w:val="000000"/>
                <w:position w:val="-2"/>
                <w:sz w:val="18"/>
                <w:szCs w:val="18"/>
              </w:rPr>
              <w:t>Dokazila o izpolnjevanju navedenega pogoja niso potrebna. Naročnik bo sam preveril izpolnjevanje pogoja v ustrezni evidenci.</w:t>
            </w:r>
          </w:p>
        </w:tc>
      </w:tr>
      <w:tr w:rsidR="00A922D5" w14:paraId="5FE777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F1BA5"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46E52" w14:textId="77777777" w:rsidR="00A922D5" w:rsidRDefault="00510ADF">
            <w:pPr>
              <w:jc w:val="both"/>
              <w:textAlignment w:val="center"/>
            </w:pPr>
            <w:r>
              <w:rPr>
                <w:rFonts w:ascii="Arial" w:hAnsi="Arial" w:cs="Arial"/>
                <w:color w:val="000000"/>
                <w:position w:val="-2"/>
                <w:sz w:val="18"/>
                <w:szCs w:val="18"/>
              </w:rPr>
              <w:t> </w:t>
            </w:r>
          </w:p>
          <w:p w14:paraId="3BA9106A" w14:textId="77777777" w:rsidR="00A922D5" w:rsidRDefault="00510ADF">
            <w:r>
              <w:rPr>
                <w:rFonts w:ascii="Arial" w:hAnsi="Arial" w:cs="Arial"/>
                <w:color w:val="000000"/>
                <w:position w:val="-2"/>
                <w:sz w:val="18"/>
                <w:szCs w:val="18"/>
              </w:rPr>
              <w:t xml:space="preserve"> /</w:t>
            </w:r>
          </w:p>
        </w:tc>
      </w:tr>
      <w:tr w:rsidR="00A922D5" w14:paraId="4B06C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FA8BB"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8FACE"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4C0A87C1" w14:textId="77777777" w:rsidR="00A922D5" w:rsidRDefault="00510ADF">
            <w:pPr>
              <w:jc w:val="both"/>
              <w:textAlignment w:val="center"/>
            </w:pPr>
            <w:r>
              <w:rPr>
                <w:rFonts w:ascii="Arial" w:hAnsi="Arial" w:cs="Arial"/>
                <w:color w:val="000000"/>
                <w:position w:val="-2"/>
                <w:sz w:val="18"/>
                <w:szCs w:val="18"/>
              </w:rPr>
              <w:t> </w:t>
            </w:r>
          </w:p>
        </w:tc>
      </w:tr>
      <w:tr w:rsidR="00A922D5" w14:paraId="27F731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605F8"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FE111"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545A518B" w14:textId="77777777" w:rsidR="00A922D5" w:rsidRDefault="00510ADF">
            <w:pPr>
              <w:jc w:val="both"/>
              <w:textAlignment w:val="center"/>
            </w:pPr>
            <w:r>
              <w:rPr>
                <w:rFonts w:ascii="Arial" w:hAnsi="Arial" w:cs="Arial"/>
                <w:color w:val="000000"/>
                <w:position w:val="-2"/>
                <w:sz w:val="18"/>
                <w:szCs w:val="18"/>
              </w:rPr>
              <w:t> </w:t>
            </w:r>
          </w:p>
        </w:tc>
      </w:tr>
    </w:tbl>
    <w:p w14:paraId="513EDD1E"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174D9C9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B59898" w14:textId="77777777" w:rsidR="00A922D5" w:rsidRDefault="00510AD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BF11D" w14:textId="77777777" w:rsidR="00A922D5" w:rsidRDefault="00510ADF">
            <w:pPr>
              <w:spacing w:before="135" w:after="135"/>
              <w:jc w:val="both"/>
              <w:textAlignment w:val="center"/>
            </w:pPr>
            <w:r>
              <w:rPr>
                <w:rFonts w:ascii="Arial" w:hAnsi="Arial" w:cs="Arial"/>
                <w:color w:val="000000"/>
                <w:position w:val="-2"/>
                <w:sz w:val="18"/>
                <w:szCs w:val="18"/>
              </w:rPr>
              <w:t xml:space="preserve">Ponudnik na dan, ko je bila oddana ponudba, v skladu s predpisi države, v kateri ima sedež, ali predpisi države naročnika nima zapadlih, neplačanih obveznosti v zvezi s plačili prispevkov za socialno varnost ali v zvezi s plačili davkov v vrednosti 50 </w:t>
            </w:r>
            <w:proofErr w:type="spellStart"/>
            <w:r>
              <w:rPr>
                <w:rFonts w:ascii="Arial" w:hAnsi="Arial" w:cs="Arial"/>
                <w:color w:val="000000"/>
                <w:position w:val="-2"/>
                <w:sz w:val="18"/>
                <w:szCs w:val="18"/>
              </w:rPr>
              <w:t>eurov</w:t>
            </w:r>
            <w:proofErr w:type="spellEnd"/>
            <w:r>
              <w:rPr>
                <w:rFonts w:ascii="Arial" w:hAnsi="Arial" w:cs="Arial"/>
                <w:color w:val="000000"/>
                <w:position w:val="-2"/>
                <w:sz w:val="18"/>
                <w:szCs w:val="18"/>
              </w:rPr>
              <w:t xml:space="preserve"> ali več.</w:t>
            </w:r>
          </w:p>
        </w:tc>
      </w:tr>
      <w:tr w:rsidR="00A922D5" w14:paraId="4A039A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DD38F"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9C1FB" w14:textId="77777777" w:rsidR="00A922D5" w:rsidRDefault="00510ADF">
            <w:pPr>
              <w:spacing w:before="135" w:after="135"/>
              <w:jc w:val="both"/>
              <w:textAlignment w:val="center"/>
            </w:pPr>
            <w:r>
              <w:rPr>
                <w:rFonts w:ascii="Arial" w:hAnsi="Arial" w:cs="Arial"/>
                <w:color w:val="000000"/>
                <w:position w:val="-2"/>
                <w:sz w:val="18"/>
                <w:szCs w:val="18"/>
              </w:rPr>
              <w:t>Izjava ponudnika o izpolnjevanju pogojev glede osnovne sposobnosti ponudnika (obrazec Krovna izjava). Naročnik bo izpolnjevanje pogoja preveril pri FURS.</w:t>
            </w:r>
          </w:p>
        </w:tc>
      </w:tr>
      <w:tr w:rsidR="00A922D5" w14:paraId="44F613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D0DD"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75C4B" w14:textId="77777777" w:rsidR="00A922D5" w:rsidRDefault="00510ADF">
            <w:pPr>
              <w:spacing w:before="135" w:after="135"/>
              <w:jc w:val="both"/>
              <w:textAlignment w:val="center"/>
            </w:pPr>
            <w:r>
              <w:rPr>
                <w:rFonts w:ascii="Arial" w:hAnsi="Arial" w:cs="Arial"/>
                <w:color w:val="000000"/>
                <w:position w:val="-2"/>
                <w:sz w:val="18"/>
                <w:szCs w:val="18"/>
              </w:rPr>
              <w:t>Ponudniki, podizvajalci, ki nimajo sedeža v Republiki Sloveniji:</w:t>
            </w:r>
          </w:p>
          <w:p w14:paraId="752C70F3" w14:textId="77777777" w:rsidR="00A922D5" w:rsidRDefault="00510ADF">
            <w:pPr>
              <w:spacing w:before="135" w:after="135"/>
              <w:jc w:val="both"/>
              <w:textAlignment w:val="center"/>
            </w:pPr>
            <w:r>
              <w:rPr>
                <w:rFonts w:ascii="Arial" w:hAnsi="Arial" w:cs="Arial"/>
                <w:color w:val="000000"/>
                <w:position w:val="-2"/>
                <w:sz w:val="18"/>
                <w:szCs w:val="18"/>
              </w:rPr>
              <w:t xml:space="preserve">Izjava ponudnika o izpolnjevanju pogojev glede osnovne sposobnosti ponudnika in Dokazilo iz uradnih evidenc o izpolnjevanju navedenega pogoja. Če država, v kateri ima </w:t>
            </w:r>
            <w:r>
              <w:rPr>
                <w:rFonts w:ascii="Arial" w:hAnsi="Arial" w:cs="Arial"/>
                <w:color w:val="000000"/>
                <w:position w:val="-2"/>
                <w:sz w:val="18"/>
                <w:szCs w:val="18"/>
              </w:rPr>
              <w:lastRenderedPageBreak/>
              <w:t>kandidat oziroma ponudnik svoj sedež, ne izdaja dokazil iz uradnih evidenc,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tc>
      </w:tr>
      <w:tr w:rsidR="00A922D5" w14:paraId="461E39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89D9C" w14:textId="77777777" w:rsidR="00A922D5" w:rsidRDefault="00510AD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329F6"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6C1D965C" w14:textId="77777777" w:rsidR="00A922D5" w:rsidRDefault="00510ADF">
            <w:pPr>
              <w:spacing w:before="135" w:after="135"/>
              <w:jc w:val="both"/>
              <w:textAlignment w:val="center"/>
            </w:pPr>
            <w:r>
              <w:rPr>
                <w:rFonts w:ascii="Arial" w:hAnsi="Arial" w:cs="Arial"/>
                <w:color w:val="000000"/>
                <w:position w:val="-2"/>
                <w:sz w:val="18"/>
                <w:szCs w:val="18"/>
              </w:rPr>
              <w:t>Za partnerje veljajo enake zahteve kot za ponudnika.</w:t>
            </w:r>
          </w:p>
        </w:tc>
      </w:tr>
      <w:tr w:rsidR="00A922D5" w14:paraId="455A1B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E1005"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940D2"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62788A2F" w14:textId="77777777" w:rsidR="00A922D5" w:rsidRDefault="00510ADF">
            <w:pPr>
              <w:spacing w:before="135" w:after="135"/>
              <w:jc w:val="both"/>
              <w:textAlignment w:val="center"/>
            </w:pPr>
            <w:r>
              <w:rPr>
                <w:rFonts w:ascii="Arial" w:hAnsi="Arial" w:cs="Arial"/>
                <w:color w:val="000000"/>
                <w:position w:val="-2"/>
                <w:sz w:val="18"/>
                <w:szCs w:val="18"/>
              </w:rPr>
              <w:t>Podizvajalec predloži Izjavo zastopnika podizvajalca s katero potrdi, da izpolnjuje navedeni pogoj. Naročnik obvesti ponudnika in podizvajalca, da podizvajalec ne sme sodelovati pri izvedbi javnega naročila, če tega pogoja ne izpolnjuje.</w:t>
            </w:r>
          </w:p>
        </w:tc>
      </w:tr>
    </w:tbl>
    <w:p w14:paraId="2CD8CD60" w14:textId="77777777" w:rsidR="00A922D5" w:rsidRDefault="00A922D5"/>
    <w:tbl>
      <w:tblPr>
        <w:tblStyle w:val="NormalTablePHPDOCX"/>
        <w:tblW w:w="2500" w:type="pct"/>
        <w:tblInd w:w="108" w:type="dxa"/>
        <w:tblLook w:val="04A0" w:firstRow="1" w:lastRow="0" w:firstColumn="1" w:lastColumn="0" w:noHBand="0" w:noVBand="1"/>
      </w:tblPr>
      <w:tblGrid>
        <w:gridCol w:w="4643"/>
      </w:tblGrid>
      <w:tr w:rsidR="00A922D5" w14:paraId="3595B58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44BA8C1" w14:textId="77777777" w:rsidR="00A922D5" w:rsidRDefault="00510ADF">
            <w:r>
              <w:rPr>
                <w:rFonts w:ascii="Arial" w:hAnsi="Arial" w:cs="Arial"/>
                <w:color w:val="FFFFFF"/>
                <w:position w:val="-2"/>
                <w:sz w:val="18"/>
                <w:szCs w:val="18"/>
              </w:rPr>
              <w:t>Poslovna in finančna sposobnost</w:t>
            </w:r>
          </w:p>
        </w:tc>
      </w:tr>
    </w:tbl>
    <w:p w14:paraId="4B61C579"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4D2C5C9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E18D1A" w14:textId="77777777" w:rsidR="00A922D5" w:rsidRDefault="00510AD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Dospele neporavnane obveznosti ponudnika in partnerjev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EBF43" w14:textId="77777777" w:rsidR="00A922D5" w:rsidRDefault="00510ADF">
            <w:pPr>
              <w:spacing w:before="135" w:after="135"/>
              <w:jc w:val="both"/>
              <w:textAlignment w:val="center"/>
            </w:pPr>
            <w:r>
              <w:rPr>
                <w:rFonts w:ascii="Arial" w:hAnsi="Arial" w:cs="Arial"/>
                <w:color w:val="000000"/>
                <w:position w:val="-2"/>
                <w:sz w:val="18"/>
                <w:szCs w:val="18"/>
              </w:rPr>
              <w:t>Ponudnik v zadnjih 6 mesecih pred rokom za oddajo ponudb ni imel blokiranih poslovnih računov.</w:t>
            </w:r>
          </w:p>
        </w:tc>
      </w:tr>
      <w:tr w:rsidR="00A922D5" w14:paraId="59E772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9A7DC"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7EEF" w14:textId="77777777" w:rsidR="00A922D5" w:rsidRDefault="00510ADF">
            <w:pPr>
              <w:spacing w:before="135" w:after="135"/>
              <w:jc w:val="both"/>
              <w:textAlignment w:val="center"/>
            </w:pPr>
            <w:r>
              <w:rPr>
                <w:rFonts w:ascii="Arial" w:hAnsi="Arial" w:cs="Arial"/>
                <w:color w:val="000000"/>
                <w:position w:val="-2"/>
                <w:sz w:val="18"/>
                <w:szCs w:val="18"/>
              </w:rPr>
              <w:t>Dokazila o izpolnjevanju navedenega pogoja niso potrebna. Naročnik bo sam preveril izpolnjevanje pogoja.</w:t>
            </w:r>
          </w:p>
        </w:tc>
      </w:tr>
      <w:tr w:rsidR="00A922D5" w14:paraId="182E04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A77D0"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3194A" w14:textId="77777777" w:rsidR="00A922D5" w:rsidRDefault="00510ADF">
            <w:pPr>
              <w:spacing w:before="135" w:after="135"/>
              <w:jc w:val="both"/>
              <w:textAlignment w:val="center"/>
            </w:pPr>
            <w:r>
              <w:rPr>
                <w:rFonts w:ascii="Arial" w:hAnsi="Arial" w:cs="Arial"/>
                <w:color w:val="000000"/>
                <w:position w:val="-2"/>
                <w:sz w:val="18"/>
                <w:szCs w:val="18"/>
              </w:rPr>
              <w:t>Ponudnik v okviru ponudbene dokumentacije poda izjavo, s katero s polno odgovornostjo izjavlja, da izpolnjuje predmetni pogoj. Drugih dokazil ne prilaga, saj bo naročnik sam preveril izpolnjevanje pogoja. </w:t>
            </w:r>
          </w:p>
        </w:tc>
      </w:tr>
      <w:tr w:rsidR="00A922D5" w14:paraId="6A67CB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33DD2"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76BC5"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758E2D2B" w14:textId="77777777" w:rsidR="00A922D5" w:rsidRDefault="00510ADF">
            <w:pPr>
              <w:spacing w:before="135" w:after="135"/>
              <w:jc w:val="both"/>
              <w:textAlignment w:val="center"/>
            </w:pPr>
            <w:r>
              <w:rPr>
                <w:rFonts w:ascii="Arial" w:hAnsi="Arial" w:cs="Arial"/>
                <w:color w:val="000000"/>
                <w:position w:val="-2"/>
                <w:sz w:val="18"/>
                <w:szCs w:val="18"/>
              </w:rPr>
              <w:t>Enako kot ponudnik.</w:t>
            </w:r>
          </w:p>
        </w:tc>
      </w:tr>
      <w:tr w:rsidR="00A922D5" w14:paraId="6EAFFE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B31AE"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DA4FF" w14:textId="77777777" w:rsidR="00A922D5" w:rsidRDefault="00510ADF">
            <w:pPr>
              <w:spacing w:before="135" w:after="135"/>
              <w:jc w:val="both"/>
              <w:textAlignment w:val="center"/>
            </w:pPr>
            <w:r>
              <w:rPr>
                <w:rFonts w:ascii="Arial" w:hAnsi="Arial" w:cs="Arial"/>
                <w:color w:val="000000"/>
                <w:position w:val="-2"/>
                <w:sz w:val="18"/>
                <w:szCs w:val="18"/>
              </w:rPr>
              <w:t>NI POTREBNO izpolnjevati pogoja</w:t>
            </w:r>
          </w:p>
          <w:p w14:paraId="210F9ABD" w14:textId="77777777" w:rsidR="00A922D5" w:rsidRDefault="00510ADF">
            <w:pPr>
              <w:jc w:val="both"/>
              <w:textAlignment w:val="center"/>
            </w:pPr>
            <w:r>
              <w:rPr>
                <w:rFonts w:ascii="Arial" w:hAnsi="Arial" w:cs="Arial"/>
                <w:color w:val="000000"/>
                <w:position w:val="-2"/>
                <w:sz w:val="18"/>
                <w:szCs w:val="18"/>
              </w:rPr>
              <w:t> </w:t>
            </w:r>
          </w:p>
        </w:tc>
      </w:tr>
    </w:tbl>
    <w:p w14:paraId="70CEFCE0"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64E821D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FC807B3" w14:textId="77777777" w:rsidR="00A922D5" w:rsidRDefault="00510AD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C2E47" w14:textId="3DDBCE8D" w:rsidR="00A922D5" w:rsidRDefault="00510ADF" w:rsidP="00E8391B">
            <w:pPr>
              <w:spacing w:before="135" w:after="135"/>
              <w:jc w:val="both"/>
              <w:textAlignment w:val="center"/>
            </w:pPr>
            <w:r>
              <w:rPr>
                <w:rFonts w:ascii="Arial" w:hAnsi="Arial" w:cs="Arial"/>
                <w:color w:val="000000"/>
                <w:position w:val="-2"/>
                <w:sz w:val="18"/>
                <w:szCs w:val="18"/>
              </w:rPr>
              <w:t>Ponudnik ima bonitetno oceno izdela</w:t>
            </w:r>
            <w:r w:rsidR="006F1872">
              <w:rPr>
                <w:rFonts w:ascii="Arial" w:hAnsi="Arial" w:cs="Arial"/>
                <w:color w:val="000000"/>
                <w:position w:val="-2"/>
                <w:sz w:val="18"/>
                <w:szCs w:val="18"/>
              </w:rPr>
              <w:t>no s strani AJPES najmanj SB</w:t>
            </w:r>
            <w:r w:rsidR="00E8391B">
              <w:rPr>
                <w:rFonts w:ascii="Arial" w:hAnsi="Arial" w:cs="Arial"/>
                <w:color w:val="000000"/>
                <w:position w:val="-2"/>
                <w:sz w:val="18"/>
                <w:szCs w:val="18"/>
              </w:rPr>
              <w:t>7</w:t>
            </w:r>
            <w:r>
              <w:rPr>
                <w:rFonts w:ascii="Arial" w:hAnsi="Arial" w:cs="Arial"/>
                <w:color w:val="000000"/>
                <w:position w:val="-2"/>
                <w:sz w:val="18"/>
                <w:szCs w:val="18"/>
              </w:rPr>
              <w:t>.</w:t>
            </w:r>
          </w:p>
        </w:tc>
      </w:tr>
      <w:tr w:rsidR="00A922D5" w14:paraId="4FEC8D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85E2D"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1A8FC" w14:textId="77777777" w:rsidR="00A922D5" w:rsidRDefault="00510ADF">
            <w:pPr>
              <w:spacing w:before="135" w:after="135"/>
              <w:jc w:val="both"/>
              <w:textAlignment w:val="center"/>
            </w:pPr>
            <w:r>
              <w:rPr>
                <w:rFonts w:ascii="Arial" w:hAnsi="Arial" w:cs="Arial"/>
                <w:color w:val="000000"/>
                <w:position w:val="-2"/>
                <w:sz w:val="18"/>
                <w:szCs w:val="18"/>
              </w:rPr>
              <w:t xml:space="preserve">Ustrezen </w:t>
            </w:r>
            <w:proofErr w:type="spellStart"/>
            <w:r>
              <w:rPr>
                <w:rFonts w:ascii="Arial" w:hAnsi="Arial" w:cs="Arial"/>
                <w:color w:val="000000"/>
                <w:position w:val="-2"/>
                <w:sz w:val="18"/>
                <w:szCs w:val="18"/>
              </w:rPr>
              <w:t>S.BON</w:t>
            </w:r>
            <w:proofErr w:type="spellEnd"/>
            <w:r>
              <w:rPr>
                <w:rFonts w:ascii="Arial" w:hAnsi="Arial" w:cs="Arial"/>
                <w:color w:val="000000"/>
                <w:position w:val="-2"/>
                <w:sz w:val="18"/>
                <w:szCs w:val="18"/>
              </w:rPr>
              <w:t xml:space="preserve"> obrazec, ki ne sme biti starejši od datuma objave naročila. Naročnik bo kot relevantno upošteval zadnjo bonitetno oceno izdelano s strani AJPES (</w:t>
            </w:r>
            <w:r>
              <w:rPr>
                <w:rFonts w:ascii="Arial" w:hAnsi="Arial" w:cs="Arial"/>
                <w:b/>
                <w:bCs/>
                <w:color w:val="000000"/>
                <w:position w:val="-2"/>
                <w:sz w:val="18"/>
                <w:szCs w:val="18"/>
              </w:rPr>
              <w:t>na dan izdaje dokumenta)</w:t>
            </w:r>
            <w:r>
              <w:rPr>
                <w:rFonts w:ascii="Arial" w:hAnsi="Arial" w:cs="Arial"/>
                <w:color w:val="000000"/>
                <w:position w:val="-2"/>
                <w:sz w:val="18"/>
                <w:szCs w:val="18"/>
              </w:rPr>
              <w:t xml:space="preserve">. Dokument ne sme biti izdan pred objavo tega javnega naročila za potrebe </w:t>
            </w:r>
            <w:r>
              <w:rPr>
                <w:rFonts w:ascii="Arial" w:hAnsi="Arial" w:cs="Arial"/>
                <w:color w:val="000000"/>
                <w:position w:val="-2"/>
                <w:sz w:val="18"/>
                <w:szCs w:val="18"/>
              </w:rPr>
              <w:lastRenderedPageBreak/>
              <w:t>javnih naročil.</w:t>
            </w:r>
          </w:p>
        </w:tc>
      </w:tr>
      <w:tr w:rsidR="00A922D5" w14:paraId="2967CE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54181" w14:textId="77777777" w:rsidR="00A922D5" w:rsidRDefault="00510AD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C929" w14:textId="77777777" w:rsidR="00A922D5" w:rsidRDefault="00510ADF">
            <w:pPr>
              <w:spacing w:before="135" w:after="135"/>
              <w:jc w:val="both"/>
              <w:textAlignment w:val="center"/>
            </w:pPr>
            <w:r>
              <w:rPr>
                <w:rFonts w:ascii="Arial" w:hAnsi="Arial" w:cs="Arial"/>
                <w:color w:val="000000"/>
                <w:position w:val="-2"/>
                <w:sz w:val="18"/>
                <w:szCs w:val="18"/>
              </w:rPr>
              <w:t>Ponudniki, za katere AJPES nima izdelane bonitetne ocene, lahko kot dokazilo o izpolnjevanju pogoja po zahtevani bonitetni oceni predložijo tudi bonitetno oceno druge priznane inštitucije, katere oceno je mogoče vzporejati z AJPES-</w:t>
            </w:r>
            <w:proofErr w:type="spellStart"/>
            <w:r>
              <w:rPr>
                <w:rFonts w:ascii="Arial" w:hAnsi="Arial" w:cs="Arial"/>
                <w:color w:val="000000"/>
                <w:position w:val="-2"/>
                <w:sz w:val="18"/>
                <w:szCs w:val="18"/>
              </w:rPr>
              <w:t>ovo</w:t>
            </w:r>
            <w:proofErr w:type="spellEnd"/>
            <w:r>
              <w:rPr>
                <w:rFonts w:ascii="Arial" w:hAnsi="Arial" w:cs="Arial"/>
                <w:color w:val="000000"/>
                <w:position w:val="-2"/>
                <w:sz w:val="18"/>
                <w:szCs w:val="18"/>
              </w:rPr>
              <w:t xml:space="preserve"> oceno SB (npr. </w:t>
            </w:r>
            <w:proofErr w:type="spellStart"/>
            <w:r>
              <w:rPr>
                <w:rFonts w:ascii="Arial" w:hAnsi="Arial" w:cs="Arial"/>
                <w:color w:val="000000"/>
                <w:position w:val="-2"/>
                <w:sz w:val="18"/>
                <w:szCs w:val="18"/>
              </w:rPr>
              <w:t>Moody</w:t>
            </w:r>
            <w:proofErr w:type="spellEnd"/>
            <w:r>
              <w:rPr>
                <w:rFonts w:ascii="Arial" w:hAnsi="Arial" w:cs="Arial"/>
                <w:color w:val="000000"/>
                <w:position w:val="-2"/>
                <w:sz w:val="18"/>
                <w:szCs w:val="18"/>
              </w:rPr>
              <w:t xml:space="preserve">’s,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Standard&amp;</w:t>
            </w:r>
            <w:proofErr w:type="spellStart"/>
            <w:r>
              <w:rPr>
                <w:rFonts w:ascii="Arial" w:hAnsi="Arial" w:cs="Arial"/>
                <w:color w:val="000000"/>
                <w:position w:val="-2"/>
                <w:sz w:val="18"/>
                <w:szCs w:val="18"/>
              </w:rPr>
              <w:t>Poor</w:t>
            </w:r>
            <w:proofErr w:type="spellEnd"/>
            <w:r>
              <w:rPr>
                <w:rFonts w:ascii="Arial" w:hAnsi="Arial" w:cs="Arial"/>
                <w:color w:val="000000"/>
                <w:position w:val="-2"/>
                <w:sz w:val="18"/>
                <w:szCs w:val="18"/>
              </w:rPr>
              <w:t>’s). Če predložene bonitetne ocene ni mogoče vzporejati z AJPES-</w:t>
            </w:r>
            <w:proofErr w:type="spellStart"/>
            <w:r>
              <w:rPr>
                <w:rFonts w:ascii="Arial" w:hAnsi="Arial" w:cs="Arial"/>
                <w:color w:val="000000"/>
                <w:position w:val="-2"/>
                <w:sz w:val="18"/>
                <w:szCs w:val="18"/>
              </w:rPr>
              <w:t>ovo</w:t>
            </w:r>
            <w:proofErr w:type="spellEnd"/>
            <w:r>
              <w:rPr>
                <w:rFonts w:ascii="Arial" w:hAnsi="Arial" w:cs="Arial"/>
                <w:color w:val="000000"/>
                <w:position w:val="-2"/>
                <w:sz w:val="18"/>
                <w:szCs w:val="18"/>
              </w:rPr>
              <w:t xml:space="preserve"> SB oceno, se šteje, da ponudnik navedenega pogoja ne izpolnjuje. Breme dokazovanja ustreznosti bonitetne ocene je na strani ponudnika. Enako velja tudi za ponudnike, ki nimajo sedeža v Republiki Sloveniji, ki ne morejo pridobiti bonitetne ocene s strani AJPES-a.</w:t>
            </w:r>
          </w:p>
        </w:tc>
      </w:tr>
      <w:tr w:rsidR="00A922D5" w14:paraId="12FAD4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850ED"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54639"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2693E667" w14:textId="77777777" w:rsidR="00A922D5" w:rsidRDefault="00510ADF">
            <w:pPr>
              <w:spacing w:before="135" w:after="135"/>
              <w:jc w:val="both"/>
              <w:textAlignment w:val="center"/>
            </w:pPr>
            <w:r>
              <w:rPr>
                <w:rFonts w:ascii="Arial" w:hAnsi="Arial" w:cs="Arial"/>
                <w:color w:val="000000"/>
                <w:position w:val="-2"/>
                <w:sz w:val="18"/>
                <w:szCs w:val="18"/>
              </w:rPr>
              <w:t>MORAJO IZPOLNJEVATI POGOJ; enako kot ponudnik.</w:t>
            </w:r>
          </w:p>
        </w:tc>
      </w:tr>
      <w:tr w:rsidR="00A922D5" w14:paraId="3BD7F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DD5D2"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0BE12" w14:textId="77777777" w:rsidR="00A922D5" w:rsidRDefault="00510ADF">
            <w:pPr>
              <w:spacing w:before="135" w:after="135"/>
              <w:jc w:val="both"/>
              <w:textAlignment w:val="center"/>
            </w:pPr>
            <w:r>
              <w:rPr>
                <w:rFonts w:ascii="Arial" w:hAnsi="Arial" w:cs="Arial"/>
                <w:color w:val="000000"/>
                <w:position w:val="-2"/>
                <w:sz w:val="18"/>
                <w:szCs w:val="18"/>
              </w:rPr>
              <w:t>NI POTREBNO izpolnjevati pogoja</w:t>
            </w:r>
          </w:p>
          <w:p w14:paraId="2CB877C8" w14:textId="77777777" w:rsidR="00A922D5" w:rsidRDefault="00510ADF">
            <w:pPr>
              <w:jc w:val="both"/>
              <w:textAlignment w:val="center"/>
            </w:pPr>
            <w:r>
              <w:rPr>
                <w:rFonts w:ascii="Arial" w:hAnsi="Arial" w:cs="Arial"/>
                <w:color w:val="000000"/>
                <w:position w:val="-2"/>
                <w:sz w:val="18"/>
                <w:szCs w:val="18"/>
              </w:rPr>
              <w:t> </w:t>
            </w:r>
          </w:p>
        </w:tc>
      </w:tr>
    </w:tbl>
    <w:p w14:paraId="668B40D9"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08D9ED0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743A784" w14:textId="77777777" w:rsidR="00A922D5" w:rsidRDefault="00510AD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Ni v stečajnem postopku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E2EE5" w14:textId="77777777" w:rsidR="00A922D5" w:rsidRDefault="00510ADF">
            <w:pPr>
              <w:spacing w:before="135" w:after="135"/>
              <w:jc w:val="both"/>
              <w:textAlignment w:val="center"/>
            </w:pPr>
            <w:r>
              <w:rPr>
                <w:rFonts w:ascii="Arial" w:hAnsi="Arial" w:cs="Arial"/>
                <w:color w:val="000000"/>
                <w:position w:val="-2"/>
                <w:sz w:val="18"/>
                <w:szCs w:val="18"/>
              </w:rPr>
              <w:t>Ponudnik ni v stečajnem postopku ali zanj ni bil podan predlog za začetek stečajnega postopka in sodišče o tem predlogu še ni odločilo.</w:t>
            </w:r>
          </w:p>
        </w:tc>
      </w:tr>
      <w:tr w:rsidR="00A922D5" w14:paraId="238701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6ACE3"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352AA" w14:textId="77777777" w:rsidR="00A922D5" w:rsidRDefault="00510ADF">
            <w:pPr>
              <w:spacing w:before="135" w:after="135"/>
              <w:jc w:val="both"/>
              <w:textAlignment w:val="center"/>
            </w:pPr>
            <w:r>
              <w:rPr>
                <w:rFonts w:ascii="Arial" w:hAnsi="Arial" w:cs="Arial"/>
                <w:color w:val="000000"/>
                <w:position w:val="-2"/>
                <w:sz w:val="18"/>
                <w:szCs w:val="18"/>
              </w:rPr>
              <w:t>Izjava ponudnika o izpolnjevanju pogojev glede osnovne sposobnosti ponudnika (obrazec Krovna izjava).</w:t>
            </w:r>
          </w:p>
        </w:tc>
      </w:tr>
      <w:tr w:rsidR="00A922D5" w14:paraId="46109A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5D946"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CFA71" w14:textId="77777777" w:rsidR="00A922D5" w:rsidRDefault="00510ADF">
            <w:pPr>
              <w:spacing w:before="135" w:after="135"/>
              <w:jc w:val="both"/>
              <w:textAlignment w:val="center"/>
            </w:pPr>
            <w:r>
              <w:rPr>
                <w:rFonts w:ascii="Arial" w:hAnsi="Arial" w:cs="Arial"/>
                <w:color w:val="000000"/>
                <w:position w:val="-2"/>
                <w:sz w:val="18"/>
                <w:szCs w:val="18"/>
              </w:rPr>
              <w:t>Ponudniki, podizvajalci, ki nimajo sedeža v Republiki Sloveniji:</w:t>
            </w:r>
            <w:r>
              <w:rPr>
                <w:rFonts w:ascii="Arial" w:hAnsi="Arial" w:cs="Arial"/>
                <w:color w:val="000000"/>
                <w:position w:val="-2"/>
                <w:sz w:val="18"/>
                <w:szCs w:val="18"/>
              </w:rPr>
              <w:br/>
              <w:t>Izjava ponudnika o izpolnjevanju pogojev glede osnovne sposobnosti ponudnika (obrazec Krovna izjava) in Dokazila iz uradnih evidenc o izpolnjevanju navedenega pogoja (če država, v kateri ima ponudnik svoj sedež, ne izdaja takšnih dokumentov, bo naročnik namesto pisnega dokazila sprejel zapriseženo izjavo prič ali zapriseženo izjavo ponudnika, podano pred pravosodnim ali upravnim organom, notarjem ali pristojnim organom poklicnih ali gospodarskih subjektov v državi, v kateri ima ponudnik svoj sedež). Izjava oziroma dokazila morajo biti original oziroma overjena kopija dokumentov.</w:t>
            </w:r>
          </w:p>
        </w:tc>
      </w:tr>
      <w:tr w:rsidR="00A922D5" w14:paraId="2372D0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D2EC3"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7AA1C" w14:textId="77777777" w:rsidR="00A922D5" w:rsidRDefault="00510ADF">
            <w:pPr>
              <w:spacing w:before="135" w:after="135"/>
              <w:jc w:val="both"/>
              <w:textAlignment w:val="center"/>
            </w:pPr>
            <w:r>
              <w:rPr>
                <w:rFonts w:ascii="Arial" w:hAnsi="Arial" w:cs="Arial"/>
                <w:color w:val="000000"/>
                <w:position w:val="-2"/>
                <w:sz w:val="18"/>
                <w:szCs w:val="18"/>
              </w:rPr>
              <w:t>MORAJO izpolnjevati pogoj</w:t>
            </w:r>
          </w:p>
          <w:p w14:paraId="00D5C1A7" w14:textId="77777777" w:rsidR="00A922D5" w:rsidRDefault="00510ADF">
            <w:pPr>
              <w:spacing w:before="135" w:after="135"/>
              <w:jc w:val="both"/>
              <w:textAlignment w:val="center"/>
            </w:pPr>
            <w:r>
              <w:rPr>
                <w:rFonts w:ascii="Arial" w:hAnsi="Arial" w:cs="Arial"/>
                <w:color w:val="000000"/>
                <w:position w:val="-2"/>
                <w:sz w:val="18"/>
                <w:szCs w:val="18"/>
              </w:rPr>
              <w:t>Za partnerje veljajo enake zahteve kot za ponudnika.</w:t>
            </w:r>
          </w:p>
        </w:tc>
      </w:tr>
      <w:tr w:rsidR="00A922D5" w14:paraId="64EF40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64446"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5F3B4" w14:textId="77777777" w:rsidR="00A922D5" w:rsidRDefault="00510ADF">
            <w:pPr>
              <w:spacing w:before="135" w:after="135"/>
              <w:jc w:val="both"/>
              <w:textAlignment w:val="center"/>
            </w:pPr>
            <w:r>
              <w:rPr>
                <w:rFonts w:ascii="Arial" w:hAnsi="Arial" w:cs="Arial"/>
                <w:color w:val="000000"/>
                <w:position w:val="-2"/>
                <w:sz w:val="18"/>
                <w:szCs w:val="18"/>
              </w:rPr>
              <w:t>NI POTREBNO izpolnjevati pogoja</w:t>
            </w:r>
          </w:p>
          <w:p w14:paraId="1AB3206A" w14:textId="77777777" w:rsidR="00A922D5" w:rsidRDefault="00510ADF">
            <w:pPr>
              <w:jc w:val="both"/>
              <w:textAlignment w:val="center"/>
            </w:pPr>
            <w:r>
              <w:rPr>
                <w:rFonts w:ascii="Arial" w:hAnsi="Arial" w:cs="Arial"/>
                <w:color w:val="000000"/>
                <w:position w:val="-2"/>
                <w:sz w:val="18"/>
                <w:szCs w:val="18"/>
              </w:rPr>
              <w:t> </w:t>
            </w:r>
          </w:p>
        </w:tc>
      </w:tr>
    </w:tbl>
    <w:p w14:paraId="4987D42D"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0959EC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E3AF71" w14:textId="77777777" w:rsidR="00A922D5" w:rsidRDefault="00510AD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Čisti prihodki od prodaje v preteklih treh poslovnih letih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E6DE0" w14:textId="77777777" w:rsidR="00A922D5" w:rsidRDefault="00510ADF">
            <w:pPr>
              <w:spacing w:before="135" w:after="135"/>
              <w:jc w:val="both"/>
              <w:textAlignment w:val="center"/>
            </w:pPr>
            <w:r>
              <w:rPr>
                <w:rFonts w:ascii="Arial" w:hAnsi="Arial" w:cs="Arial"/>
                <w:color w:val="000000"/>
                <w:position w:val="-2"/>
                <w:sz w:val="18"/>
                <w:szCs w:val="18"/>
              </w:rPr>
              <w:t>Ponudnik je imel v zadnjih treh poslovnih letih, torej od leta 2012 do 2014 (če posluje manj kot 3 leta, v obdobju, odkar posluje) čiste prihod</w:t>
            </w:r>
            <w:r w:rsidR="006F1872">
              <w:rPr>
                <w:rFonts w:ascii="Arial" w:hAnsi="Arial" w:cs="Arial"/>
                <w:color w:val="000000"/>
                <w:position w:val="-2"/>
                <w:sz w:val="18"/>
                <w:szCs w:val="18"/>
              </w:rPr>
              <w:t>ke od prodaje najmanj v višini 1</w:t>
            </w:r>
            <w:r>
              <w:rPr>
                <w:rFonts w:ascii="Arial" w:hAnsi="Arial" w:cs="Arial"/>
                <w:color w:val="000000"/>
                <w:position w:val="-2"/>
                <w:sz w:val="18"/>
                <w:szCs w:val="18"/>
              </w:rPr>
              <w:t>.000.000,00 EUR letno.</w:t>
            </w:r>
          </w:p>
        </w:tc>
      </w:tr>
      <w:tr w:rsidR="00A922D5" w14:paraId="535C48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42C85" w14:textId="77777777" w:rsidR="00A922D5" w:rsidRDefault="00510AD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CC19C" w14:textId="77777777" w:rsidR="00A922D5" w:rsidRDefault="00510ADF">
            <w:pPr>
              <w:spacing w:before="135" w:after="135"/>
              <w:jc w:val="both"/>
              <w:textAlignment w:val="center"/>
            </w:pPr>
            <w:r>
              <w:rPr>
                <w:rFonts w:ascii="Arial" w:hAnsi="Arial" w:cs="Arial"/>
                <w:color w:val="000000"/>
                <w:position w:val="-2"/>
                <w:sz w:val="18"/>
                <w:szCs w:val="18"/>
              </w:rPr>
              <w:t xml:space="preserve">Ustrezen </w:t>
            </w:r>
            <w:proofErr w:type="spellStart"/>
            <w:r>
              <w:rPr>
                <w:rFonts w:ascii="Arial" w:hAnsi="Arial" w:cs="Arial"/>
                <w:color w:val="000000"/>
                <w:position w:val="-2"/>
                <w:sz w:val="18"/>
                <w:szCs w:val="18"/>
              </w:rPr>
              <w:t>S.BON</w:t>
            </w:r>
            <w:proofErr w:type="spellEnd"/>
            <w:r>
              <w:rPr>
                <w:rFonts w:ascii="Arial" w:hAnsi="Arial" w:cs="Arial"/>
                <w:color w:val="000000"/>
                <w:position w:val="-2"/>
                <w:sz w:val="18"/>
                <w:szCs w:val="18"/>
              </w:rPr>
              <w:t xml:space="preserve"> obrazec, ki ne sme biti starejši od datuma objave naročila. Dokument ne sme biti izdan pred objavo tega javnega naročila za potrebe javnih naročil.</w:t>
            </w:r>
          </w:p>
        </w:tc>
      </w:tr>
      <w:tr w:rsidR="00A922D5" w14:paraId="28C60B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A0800"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1A97D" w14:textId="77777777" w:rsidR="00A922D5" w:rsidRDefault="00510ADF">
            <w:pPr>
              <w:jc w:val="both"/>
              <w:textAlignment w:val="center"/>
            </w:pPr>
            <w:r>
              <w:rPr>
                <w:rFonts w:ascii="Arial" w:hAnsi="Arial" w:cs="Arial"/>
                <w:color w:val="000000"/>
                <w:position w:val="-2"/>
                <w:sz w:val="18"/>
                <w:szCs w:val="18"/>
              </w:rPr>
              <w:t> </w:t>
            </w:r>
          </w:p>
          <w:p w14:paraId="4FFFF0CF" w14:textId="77777777" w:rsidR="00A922D5" w:rsidRDefault="00510ADF">
            <w:r>
              <w:rPr>
                <w:rFonts w:ascii="Arial" w:hAnsi="Arial" w:cs="Arial"/>
                <w:color w:val="000000"/>
                <w:position w:val="-2"/>
                <w:sz w:val="18"/>
                <w:szCs w:val="18"/>
              </w:rPr>
              <w:t xml:space="preserve"> /</w:t>
            </w:r>
          </w:p>
        </w:tc>
      </w:tr>
      <w:tr w:rsidR="00A922D5" w14:paraId="1E48B4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92AE6"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FA54E" w14:textId="77777777" w:rsidR="00A922D5" w:rsidRDefault="00510ADF">
            <w:pPr>
              <w:spacing w:before="135" w:after="135"/>
              <w:jc w:val="both"/>
              <w:textAlignment w:val="center"/>
            </w:pPr>
            <w:r>
              <w:rPr>
                <w:rFonts w:ascii="Arial" w:hAnsi="Arial" w:cs="Arial"/>
                <w:color w:val="000000"/>
                <w:position w:val="-2"/>
                <w:sz w:val="18"/>
                <w:szCs w:val="18"/>
              </w:rPr>
              <w:t>KUMULATIVNO izpolnjevanje pogoja</w:t>
            </w:r>
          </w:p>
          <w:p w14:paraId="12D55C75" w14:textId="77777777" w:rsidR="00A922D5" w:rsidRDefault="00510ADF" w:rsidP="006F1872">
            <w:pPr>
              <w:spacing w:before="135" w:after="135"/>
              <w:jc w:val="both"/>
              <w:textAlignment w:val="center"/>
            </w:pPr>
            <w:r>
              <w:rPr>
                <w:rFonts w:ascii="Arial" w:hAnsi="Arial" w:cs="Arial"/>
                <w:color w:val="000000"/>
                <w:position w:val="-2"/>
                <w:sz w:val="18"/>
                <w:szCs w:val="18"/>
              </w:rPr>
              <w:t>V primeru partnerskih ponudb, partnerji pogoj izpolnijo kumulativno, pri čemer velja pogoj, da je imel posamezni partner v zadnjih treh poslovnih letih, torej od leta 2012 do 2014 (če posluje manj kot 3 leta, v obdobju, odkar posluje) čiste prihod</w:t>
            </w:r>
            <w:r w:rsidR="006F1872">
              <w:rPr>
                <w:rFonts w:ascii="Arial" w:hAnsi="Arial" w:cs="Arial"/>
                <w:color w:val="000000"/>
                <w:position w:val="-2"/>
                <w:sz w:val="18"/>
                <w:szCs w:val="18"/>
              </w:rPr>
              <w:t>ke od prodaje najmanj v višini 7</w:t>
            </w:r>
            <w:r>
              <w:rPr>
                <w:rFonts w:ascii="Arial" w:hAnsi="Arial" w:cs="Arial"/>
                <w:color w:val="000000"/>
                <w:position w:val="-2"/>
                <w:sz w:val="18"/>
                <w:szCs w:val="18"/>
              </w:rPr>
              <w:t>00.000,00 EUR letno.</w:t>
            </w:r>
          </w:p>
        </w:tc>
      </w:tr>
      <w:tr w:rsidR="00A922D5" w14:paraId="4542E2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FE508"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25858" w14:textId="77777777" w:rsidR="00A922D5" w:rsidRDefault="00510ADF">
            <w:pPr>
              <w:spacing w:before="135" w:after="135"/>
              <w:jc w:val="both"/>
              <w:textAlignment w:val="center"/>
            </w:pPr>
            <w:r>
              <w:rPr>
                <w:rFonts w:ascii="Arial" w:hAnsi="Arial" w:cs="Arial"/>
                <w:color w:val="000000"/>
                <w:position w:val="-2"/>
                <w:sz w:val="18"/>
                <w:szCs w:val="18"/>
              </w:rPr>
              <w:t>NI POTREBNO izpolnjevati pogoja</w:t>
            </w:r>
          </w:p>
          <w:p w14:paraId="7BB40C25" w14:textId="77777777" w:rsidR="00A922D5" w:rsidRDefault="00510ADF">
            <w:pPr>
              <w:jc w:val="both"/>
              <w:textAlignment w:val="center"/>
            </w:pPr>
            <w:r>
              <w:rPr>
                <w:rFonts w:ascii="Arial" w:hAnsi="Arial" w:cs="Arial"/>
                <w:color w:val="000000"/>
                <w:position w:val="-2"/>
                <w:sz w:val="18"/>
                <w:szCs w:val="18"/>
              </w:rPr>
              <w:t> </w:t>
            </w:r>
          </w:p>
        </w:tc>
      </w:tr>
    </w:tbl>
    <w:p w14:paraId="31E5E050" w14:textId="77777777" w:rsidR="00A922D5" w:rsidRDefault="00A922D5"/>
    <w:tbl>
      <w:tblPr>
        <w:tblStyle w:val="NormalTablePHPDOCX"/>
        <w:tblW w:w="2500" w:type="pct"/>
        <w:tblInd w:w="108" w:type="dxa"/>
        <w:tblLook w:val="04A0" w:firstRow="1" w:lastRow="0" w:firstColumn="1" w:lastColumn="0" w:noHBand="0" w:noVBand="1"/>
      </w:tblPr>
      <w:tblGrid>
        <w:gridCol w:w="4643"/>
      </w:tblGrid>
      <w:tr w:rsidR="00A922D5" w14:paraId="27182A9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ADB38A0" w14:textId="77777777" w:rsidR="00A922D5" w:rsidRDefault="00510ADF">
            <w:r>
              <w:rPr>
                <w:rFonts w:ascii="Arial" w:hAnsi="Arial" w:cs="Arial"/>
                <w:color w:val="FFFFFF"/>
                <w:position w:val="-2"/>
                <w:sz w:val="18"/>
                <w:szCs w:val="18"/>
              </w:rPr>
              <w:t>Tehnična sposobnost</w:t>
            </w:r>
          </w:p>
        </w:tc>
      </w:tr>
    </w:tbl>
    <w:p w14:paraId="6527B6BA" w14:textId="77777777" w:rsidR="00A922D5" w:rsidRDefault="00A922D5"/>
    <w:tbl>
      <w:tblPr>
        <w:tblStyle w:val="NormalTablePHPDOCX"/>
        <w:tblW w:w="9300" w:type="dxa"/>
        <w:tblInd w:w="108" w:type="dxa"/>
        <w:tblLook w:val="04A0" w:firstRow="1" w:lastRow="0" w:firstColumn="1" w:lastColumn="0" w:noHBand="0" w:noVBand="1"/>
      </w:tblPr>
      <w:tblGrid>
        <w:gridCol w:w="1860"/>
        <w:gridCol w:w="7440"/>
      </w:tblGrid>
      <w:tr w:rsidR="00A922D5" w14:paraId="6FD16FB5" w14:textId="77777777" w:rsidTr="002970A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99FAC7" w14:textId="77777777" w:rsidR="00A922D5" w:rsidRDefault="00510AD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shd w:val="clear" w:color="auto" w:fill="B2A1C7" w:themeFill="accent4" w:themeFillTint="99"/>
            <w:tcMar>
              <w:top w:w="135" w:type="dxa"/>
              <w:bottom w:w="135" w:type="dxa"/>
            </w:tcMar>
            <w:vAlign w:val="center"/>
          </w:tcPr>
          <w:p w14:paraId="11366BC7" w14:textId="4FFB3657" w:rsidR="00A922D5" w:rsidRDefault="002970A1">
            <w:pPr>
              <w:spacing w:before="135" w:after="135"/>
              <w:jc w:val="both"/>
              <w:textAlignment w:val="center"/>
            </w:pPr>
            <w:r w:rsidRPr="002970A1">
              <w:rPr>
                <w:rFonts w:ascii="Arial" w:hAnsi="Arial" w:cs="Arial"/>
                <w:color w:val="000000"/>
                <w:position w:val="-2"/>
                <w:sz w:val="18"/>
                <w:szCs w:val="18"/>
              </w:rPr>
              <w:t xml:space="preserve">Gospodarski subjekt je v zadnjih treh letih pred rokom za prejem ponudb, uspešno izvedel vsaj štiri podobne dobave blaga, pri </w:t>
            </w:r>
            <w:r w:rsidRPr="002970A1">
              <w:rPr>
                <w:rFonts w:ascii="Arial" w:hAnsi="Arial" w:cs="Arial" w:hint="eastAsia"/>
                <w:color w:val="000000"/>
                <w:position w:val="-2"/>
                <w:sz w:val="18"/>
                <w:szCs w:val="18"/>
              </w:rPr>
              <w:t>č</w:t>
            </w:r>
            <w:r w:rsidRPr="002970A1">
              <w:rPr>
                <w:rFonts w:ascii="Arial" w:hAnsi="Arial" w:cs="Arial"/>
                <w:color w:val="000000"/>
                <w:position w:val="-2"/>
                <w:sz w:val="18"/>
                <w:szCs w:val="18"/>
              </w:rPr>
              <w:t xml:space="preserve">emer je pri posamezni dobavi šlo za dobavo avtobusa z nizkimi emisijami za mestni potniški promet, pri </w:t>
            </w:r>
            <w:r w:rsidRPr="002970A1">
              <w:rPr>
                <w:rFonts w:ascii="Arial" w:hAnsi="Arial" w:cs="Arial" w:hint="eastAsia"/>
                <w:color w:val="000000"/>
                <w:position w:val="-2"/>
                <w:sz w:val="18"/>
                <w:szCs w:val="18"/>
              </w:rPr>
              <w:t>č</w:t>
            </w:r>
            <w:r w:rsidRPr="002970A1">
              <w:rPr>
                <w:rFonts w:ascii="Arial" w:hAnsi="Arial" w:cs="Arial"/>
                <w:color w:val="000000"/>
                <w:position w:val="-2"/>
                <w:sz w:val="18"/>
                <w:szCs w:val="18"/>
              </w:rPr>
              <w:t>emer je skupna vrednost štirih referenc vsaj 700.000,00 EUR brez DDV.</w:t>
            </w:r>
          </w:p>
        </w:tc>
      </w:tr>
      <w:tr w:rsidR="00A922D5" w14:paraId="47E2D9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7585B" w14:textId="77777777" w:rsidR="00A922D5" w:rsidRDefault="00510AD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58097" w14:textId="77777777" w:rsidR="00A922D5" w:rsidRDefault="00510ADF">
            <w:pPr>
              <w:spacing w:before="135" w:after="135"/>
              <w:jc w:val="both"/>
              <w:textAlignment w:val="center"/>
            </w:pPr>
            <w:r>
              <w:rPr>
                <w:rFonts w:ascii="Arial" w:hAnsi="Arial" w:cs="Arial"/>
                <w:color w:val="000000"/>
                <w:position w:val="-2"/>
                <w:sz w:val="18"/>
                <w:szCs w:val="18"/>
              </w:rPr>
              <w:t>Gospodarski subjekt izpolnjevanje pogoja dokazuje z izpolnitvijo obrazca PODATKI O REFERENČNEM DELU (referenčne tabele) in predložitvijo REFERENČNIH POTRDIL (podpisane izjave končnih naročnikov), ki potrjujejo kvalitetno in pravočasno izpolnitev pogodbenih obveznosti.</w:t>
            </w:r>
          </w:p>
        </w:tc>
      </w:tr>
      <w:tr w:rsidR="00A922D5" w14:paraId="415486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DAA67" w14:textId="77777777" w:rsidR="00A922D5" w:rsidRDefault="00510AD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F13B9" w14:textId="77777777" w:rsidR="00A922D5" w:rsidRDefault="00510ADF">
            <w:pPr>
              <w:spacing w:before="135" w:after="135"/>
              <w:jc w:val="both"/>
              <w:textAlignment w:val="center"/>
            </w:pPr>
            <w:r>
              <w:rPr>
                <w:rFonts w:ascii="Arial" w:hAnsi="Arial" w:cs="Arial"/>
                <w:color w:val="000000"/>
                <w:position w:val="-2"/>
                <w:sz w:val="18"/>
                <w:szCs w:val="18"/>
              </w:rPr>
              <w:t>Referenčna potrdila izpolnjuje končni naročnik referenčnega blaga, pri čemer končni naročnik referenčnega blaga ne more biti glavni izvajalec</w:t>
            </w:r>
            <w:r w:rsidR="00E420D3">
              <w:rPr>
                <w:rFonts w:ascii="Arial" w:hAnsi="Arial" w:cs="Arial"/>
                <w:color w:val="000000"/>
                <w:position w:val="-2"/>
                <w:sz w:val="18"/>
                <w:szCs w:val="18"/>
              </w:rPr>
              <w:t>/dobavitelj</w:t>
            </w:r>
            <w:r>
              <w:rPr>
                <w:rFonts w:ascii="Arial" w:hAnsi="Arial" w:cs="Arial"/>
                <w:color w:val="000000"/>
                <w:position w:val="-2"/>
                <w:sz w:val="18"/>
                <w:szCs w:val="18"/>
              </w:rPr>
              <w:t xml:space="preserve"> v poslu, kjer je ponudnik nastopal v vlogi podizvajalca, temveč končni naročnik, kateremu je bilo blago dobavljeno. Navedeno velja za vse subjekte, ki nastopajo v posamezni ponudbi (ponudnika, </w:t>
            </w:r>
            <w:proofErr w:type="spellStart"/>
            <w:r>
              <w:rPr>
                <w:rFonts w:ascii="Arial" w:hAnsi="Arial" w:cs="Arial"/>
                <w:color w:val="000000"/>
                <w:position w:val="-2"/>
                <w:sz w:val="18"/>
                <w:szCs w:val="18"/>
              </w:rPr>
              <w:t>parnerje</w:t>
            </w:r>
            <w:proofErr w:type="spellEnd"/>
            <w:r>
              <w:rPr>
                <w:rFonts w:ascii="Arial" w:hAnsi="Arial" w:cs="Arial"/>
                <w:color w:val="000000"/>
                <w:position w:val="-2"/>
                <w:sz w:val="18"/>
                <w:szCs w:val="18"/>
              </w:rPr>
              <w:t>, podizvajalce).</w:t>
            </w:r>
          </w:p>
        </w:tc>
      </w:tr>
      <w:tr w:rsidR="00A922D5" w14:paraId="02B9B1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6DB6A" w14:textId="77777777" w:rsidR="00A922D5" w:rsidRDefault="00510AD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C4AAC" w14:textId="77777777" w:rsidR="00A922D5" w:rsidRDefault="00510ADF">
            <w:pPr>
              <w:spacing w:before="135" w:after="135"/>
              <w:jc w:val="both"/>
              <w:textAlignment w:val="center"/>
            </w:pPr>
            <w:r>
              <w:rPr>
                <w:rFonts w:ascii="Arial" w:hAnsi="Arial" w:cs="Arial"/>
                <w:color w:val="000000"/>
                <w:position w:val="-2"/>
                <w:sz w:val="18"/>
                <w:szCs w:val="18"/>
              </w:rPr>
              <w:t>KUMULATIVNO izpolnjevanje pogoja</w:t>
            </w:r>
          </w:p>
          <w:p w14:paraId="4209882B" w14:textId="77777777" w:rsidR="00A922D5" w:rsidRDefault="00510ADF">
            <w:pPr>
              <w:jc w:val="both"/>
              <w:textAlignment w:val="center"/>
            </w:pPr>
            <w:r>
              <w:rPr>
                <w:rFonts w:ascii="Arial" w:hAnsi="Arial" w:cs="Arial"/>
                <w:color w:val="000000"/>
                <w:position w:val="-2"/>
                <w:sz w:val="18"/>
                <w:szCs w:val="18"/>
              </w:rPr>
              <w:t> </w:t>
            </w:r>
          </w:p>
        </w:tc>
      </w:tr>
      <w:tr w:rsidR="00A922D5" w14:paraId="35E36A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46A84" w14:textId="77777777" w:rsidR="00A922D5" w:rsidRDefault="00510AD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70F0A" w14:textId="77777777" w:rsidR="00A922D5" w:rsidRDefault="00510ADF">
            <w:pPr>
              <w:spacing w:before="135" w:after="135"/>
              <w:jc w:val="both"/>
              <w:textAlignment w:val="center"/>
            </w:pPr>
            <w:r>
              <w:rPr>
                <w:rFonts w:ascii="Arial" w:hAnsi="Arial" w:cs="Arial"/>
                <w:color w:val="000000"/>
                <w:position w:val="-2"/>
                <w:sz w:val="18"/>
                <w:szCs w:val="18"/>
              </w:rPr>
              <w:t>KUMULATIVNO izpolnjevanje pogoja</w:t>
            </w:r>
          </w:p>
          <w:p w14:paraId="1E68CF3F" w14:textId="77777777" w:rsidR="00A922D5" w:rsidRDefault="00510ADF">
            <w:pPr>
              <w:spacing w:before="135" w:after="135"/>
              <w:jc w:val="both"/>
              <w:textAlignment w:val="center"/>
            </w:pPr>
            <w:r>
              <w:rPr>
                <w:rFonts w:ascii="Arial" w:hAnsi="Arial" w:cs="Arial"/>
                <w:color w:val="000000"/>
                <w:position w:val="-2"/>
                <w:sz w:val="18"/>
                <w:szCs w:val="18"/>
              </w:rPr>
              <w:t xml:space="preserve">Sklicevanje na kapacitete podizvajalca je mogoče takrat, kadar podizvajalec, na katerega kapacitete se sklicuje ponudnik, prevzame dobavo v takšnem obsegu, v </w:t>
            </w:r>
            <w:proofErr w:type="spellStart"/>
            <w:r>
              <w:rPr>
                <w:rFonts w:ascii="Arial" w:hAnsi="Arial" w:cs="Arial"/>
                <w:color w:val="000000"/>
                <w:position w:val="-2"/>
                <w:sz w:val="18"/>
                <w:szCs w:val="18"/>
              </w:rPr>
              <w:t>kolikšem</w:t>
            </w:r>
            <w:proofErr w:type="spellEnd"/>
            <w:r>
              <w:rPr>
                <w:rFonts w:ascii="Arial" w:hAnsi="Arial" w:cs="Arial"/>
                <w:color w:val="000000"/>
                <w:position w:val="-2"/>
                <w:sz w:val="18"/>
                <w:szCs w:val="18"/>
              </w:rPr>
              <w:t xml:space="preserve"> daje referenco.</w:t>
            </w:r>
          </w:p>
        </w:tc>
      </w:tr>
    </w:tbl>
    <w:p w14:paraId="7086BAD4" w14:textId="77777777" w:rsidR="00A922D5" w:rsidRDefault="00A922D5">
      <w:pPr>
        <w:sectPr w:rsidR="00A922D5" w:rsidSect="00D931BF">
          <w:pgSz w:w="11906" w:h="16838"/>
          <w:pgMar w:top="1418" w:right="1418" w:bottom="1418" w:left="1418" w:header="567" w:footer="680" w:gutter="0"/>
          <w:cols w:space="708"/>
          <w:docGrid w:linePitch="360"/>
        </w:sectPr>
      </w:pPr>
    </w:p>
    <w:p w14:paraId="7BBA5976" w14:textId="77777777" w:rsidR="00510ADF" w:rsidRPr="00141928" w:rsidRDefault="00510ADF" w:rsidP="00510AD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A922D5" w14:paraId="2492A883" w14:textId="77777777">
        <w:tc>
          <w:tcPr>
            <w:tcW w:w="0" w:type="auto"/>
            <w:shd w:val="clear" w:color="auto" w:fill="000000"/>
            <w:tcMar>
              <w:top w:w="150" w:type="dxa"/>
              <w:bottom w:w="150" w:type="dxa"/>
            </w:tcMar>
            <w:vAlign w:val="center"/>
          </w:tcPr>
          <w:p w14:paraId="37070D36" w14:textId="77777777" w:rsidR="00A922D5" w:rsidRDefault="00510ADF">
            <w:pPr>
              <w:jc w:val="center"/>
            </w:pPr>
            <w:r>
              <w:rPr>
                <w:rFonts w:ascii="Arial" w:hAnsi="Arial" w:cs="Arial"/>
                <w:b/>
                <w:bCs/>
                <w:color w:val="FFFFFF"/>
                <w:position w:val="-2"/>
                <w:sz w:val="18"/>
                <w:szCs w:val="18"/>
                <w:shd w:val="clear" w:color="auto" w:fill="000000"/>
              </w:rPr>
              <w:t>Zavarovanje za resnost ponudbe</w:t>
            </w:r>
          </w:p>
        </w:tc>
      </w:tr>
    </w:tbl>
    <w:p w14:paraId="29575F8A" w14:textId="77777777" w:rsidR="00A922D5" w:rsidRDefault="00510ADF">
      <w:pPr>
        <w:spacing w:before="225" w:after="225" w:line="240" w:lineRule="auto"/>
        <w:jc w:val="both"/>
      </w:pPr>
      <w:r>
        <w:rPr>
          <w:rFonts w:ascii="Arial" w:hAnsi="Arial" w:cs="Arial"/>
          <w:color w:val="000000"/>
          <w:sz w:val="18"/>
          <w:szCs w:val="18"/>
        </w:rPr>
        <w:t>Vrsta zavarovanja: menica</w:t>
      </w:r>
    </w:p>
    <w:p w14:paraId="17F90295" w14:textId="77777777" w:rsidR="00A922D5" w:rsidRDefault="00510ADF">
      <w:pPr>
        <w:spacing w:before="225" w:after="225" w:line="240" w:lineRule="auto"/>
        <w:jc w:val="both"/>
      </w:pPr>
      <w:r>
        <w:rPr>
          <w:rFonts w:ascii="Arial" w:hAnsi="Arial" w:cs="Arial"/>
          <w:color w:val="000000"/>
          <w:sz w:val="18"/>
          <w:szCs w:val="18"/>
        </w:rPr>
        <w:t>Višina zavarovanja: najmanj 25.000,00 EUR</w:t>
      </w:r>
    </w:p>
    <w:p w14:paraId="46E4D29D" w14:textId="6407D715" w:rsidR="00A922D5" w:rsidRDefault="00510ADF">
      <w:pPr>
        <w:spacing w:before="225" w:after="225" w:line="240" w:lineRule="auto"/>
        <w:jc w:val="both"/>
      </w:pPr>
      <w:r>
        <w:rPr>
          <w:rFonts w:ascii="Arial" w:hAnsi="Arial" w:cs="Arial"/>
          <w:color w:val="000000"/>
          <w:sz w:val="18"/>
          <w:szCs w:val="18"/>
        </w:rPr>
        <w:t xml:space="preserve">Čas veljavnosti: najmanj do </w:t>
      </w:r>
      <w:r w:rsidR="001F09BA">
        <w:rPr>
          <w:rFonts w:ascii="Arial" w:hAnsi="Arial" w:cs="Arial"/>
          <w:color w:val="000000"/>
          <w:sz w:val="18"/>
          <w:szCs w:val="18"/>
        </w:rPr>
        <w:t xml:space="preserve">1. </w:t>
      </w:r>
      <w:r w:rsidR="0087172A">
        <w:rPr>
          <w:rFonts w:ascii="Arial" w:hAnsi="Arial" w:cs="Arial"/>
          <w:color w:val="000000"/>
          <w:sz w:val="18"/>
          <w:szCs w:val="18"/>
        </w:rPr>
        <w:t>8</w:t>
      </w:r>
      <w:r w:rsidR="001F09BA">
        <w:rPr>
          <w:rFonts w:ascii="Arial" w:hAnsi="Arial" w:cs="Arial"/>
          <w:color w:val="000000"/>
          <w:sz w:val="18"/>
          <w:szCs w:val="18"/>
        </w:rPr>
        <w:t xml:space="preserve">. </w:t>
      </w:r>
      <w:r>
        <w:rPr>
          <w:rFonts w:ascii="Arial" w:hAnsi="Arial" w:cs="Arial"/>
          <w:color w:val="000000"/>
          <w:sz w:val="18"/>
          <w:szCs w:val="18"/>
        </w:rPr>
        <w:t>2016</w:t>
      </w:r>
    </w:p>
    <w:p w14:paraId="5370AB9F" w14:textId="77777777" w:rsidR="00A922D5" w:rsidRDefault="00510ADF">
      <w:pPr>
        <w:spacing w:before="225" w:after="225" w:line="240" w:lineRule="auto"/>
        <w:jc w:val="both"/>
      </w:pPr>
      <w:r>
        <w:rPr>
          <w:rFonts w:ascii="Arial" w:hAnsi="Arial" w:cs="Arial"/>
          <w:b/>
          <w:bCs/>
          <w:color w:val="000000"/>
          <w:sz w:val="18"/>
          <w:szCs w:val="18"/>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tbl>
      <w:tblPr>
        <w:tblStyle w:val="NormalTablePHPDOCX"/>
        <w:tblW w:w="2500" w:type="pct"/>
        <w:tblInd w:w="108" w:type="dxa"/>
        <w:tblLook w:val="04A0" w:firstRow="1" w:lastRow="0" w:firstColumn="1" w:lastColumn="0" w:noHBand="0" w:noVBand="1"/>
      </w:tblPr>
      <w:tblGrid>
        <w:gridCol w:w="4643"/>
      </w:tblGrid>
      <w:tr w:rsidR="00A922D5" w14:paraId="335239A8" w14:textId="77777777">
        <w:tc>
          <w:tcPr>
            <w:tcW w:w="0" w:type="auto"/>
            <w:shd w:val="clear" w:color="auto" w:fill="000000"/>
            <w:tcMar>
              <w:top w:w="150" w:type="dxa"/>
              <w:bottom w:w="150" w:type="dxa"/>
            </w:tcMar>
            <w:vAlign w:val="center"/>
          </w:tcPr>
          <w:p w14:paraId="2474E3C1" w14:textId="77777777" w:rsidR="00A922D5" w:rsidRDefault="00510ADF">
            <w:pPr>
              <w:jc w:val="center"/>
            </w:pPr>
            <w:r>
              <w:rPr>
                <w:rFonts w:ascii="Arial" w:hAnsi="Arial" w:cs="Arial"/>
                <w:b/>
                <w:bCs/>
                <w:color w:val="FFFFFF"/>
                <w:position w:val="-2"/>
                <w:sz w:val="18"/>
                <w:szCs w:val="18"/>
                <w:shd w:val="clear" w:color="auto" w:fill="000000"/>
              </w:rPr>
              <w:t>Zavarovanje za dobro izvedbo</w:t>
            </w:r>
          </w:p>
        </w:tc>
      </w:tr>
    </w:tbl>
    <w:p w14:paraId="747AB400" w14:textId="77777777" w:rsidR="00A922D5" w:rsidRDefault="00510ADF">
      <w:pPr>
        <w:spacing w:before="225" w:after="225" w:line="240" w:lineRule="auto"/>
        <w:jc w:val="both"/>
      </w:pPr>
      <w:r>
        <w:rPr>
          <w:rFonts w:ascii="Arial" w:hAnsi="Arial" w:cs="Arial"/>
          <w:color w:val="000000"/>
          <w:sz w:val="18"/>
          <w:szCs w:val="18"/>
        </w:rPr>
        <w:t>Vrsta zavarovanja: bančna garancija / kavcijsko zavarovanje</w:t>
      </w:r>
    </w:p>
    <w:p w14:paraId="22585944" w14:textId="77777777" w:rsidR="00A922D5" w:rsidRDefault="00510ADF">
      <w:pPr>
        <w:spacing w:before="225" w:after="225" w:line="240" w:lineRule="auto"/>
        <w:jc w:val="both"/>
      </w:pPr>
      <w:r>
        <w:rPr>
          <w:rFonts w:ascii="Arial" w:hAnsi="Arial" w:cs="Arial"/>
          <w:color w:val="000000"/>
          <w:sz w:val="18"/>
          <w:szCs w:val="18"/>
        </w:rPr>
        <w:t>Višina zavarovanja: najmanj 10,00 %</w:t>
      </w:r>
      <w:r w:rsidR="008B3CDE">
        <w:rPr>
          <w:rFonts w:ascii="Arial" w:hAnsi="Arial" w:cs="Arial"/>
          <w:color w:val="000000"/>
          <w:sz w:val="18"/>
          <w:szCs w:val="18"/>
        </w:rPr>
        <w:t xml:space="preserve"> celotne</w:t>
      </w:r>
      <w:r>
        <w:rPr>
          <w:rFonts w:ascii="Arial" w:hAnsi="Arial" w:cs="Arial"/>
          <w:color w:val="000000"/>
          <w:sz w:val="18"/>
          <w:szCs w:val="18"/>
        </w:rPr>
        <w:t xml:space="preserve"> pogodbene vrednosti</w:t>
      </w:r>
      <w:r w:rsidR="008B3CDE">
        <w:rPr>
          <w:rFonts w:ascii="Arial" w:hAnsi="Arial" w:cs="Arial"/>
          <w:color w:val="000000"/>
          <w:sz w:val="18"/>
          <w:szCs w:val="18"/>
        </w:rPr>
        <w:t xml:space="preserve"> za vsa štiri vozila</w:t>
      </w:r>
      <w:r>
        <w:rPr>
          <w:rFonts w:ascii="Arial" w:hAnsi="Arial" w:cs="Arial"/>
          <w:color w:val="000000"/>
          <w:sz w:val="18"/>
          <w:szCs w:val="18"/>
        </w:rPr>
        <w:t xml:space="preserve"> z DDV</w:t>
      </w:r>
    </w:p>
    <w:p w14:paraId="32654385" w14:textId="77777777" w:rsidR="00A922D5" w:rsidRPr="008B3CDE"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Čas veljavnosti: </w:t>
      </w:r>
      <w:r w:rsidR="00434DB3">
        <w:rPr>
          <w:rFonts w:ascii="Arial" w:hAnsi="Arial" w:cs="Arial"/>
          <w:color w:val="000000"/>
          <w:sz w:val="18"/>
          <w:szCs w:val="18"/>
        </w:rPr>
        <w:t>najmanj 30 dni od roka za dobavo vozil. V kolikor se rok za dobavo vozil podaljša, mora dobavitelj naročniku predložiti podaljšanje zavarovanja za dobro izvedbo.</w:t>
      </w:r>
      <w:r w:rsidR="008B3CDE">
        <w:rPr>
          <w:rFonts w:ascii="Arial" w:hAnsi="Arial" w:cs="Arial"/>
          <w:color w:val="000000"/>
          <w:sz w:val="18"/>
          <w:szCs w:val="18"/>
        </w:rPr>
        <w:t xml:space="preserve"> Dobavitelj mora zagotavljati veljavno zavarovanje za celoten čas veljavnosti pogodbe, vključujoč podaljšanje veljavnosti pogodbe zaradi prerazporeditve naročenih kvot vozil.</w:t>
      </w:r>
    </w:p>
    <w:p w14:paraId="71DC1988" w14:textId="77777777" w:rsidR="00A922D5" w:rsidRDefault="00510AD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A922D5" w14:paraId="76E0858D" w14:textId="77777777">
        <w:tc>
          <w:tcPr>
            <w:tcW w:w="0" w:type="auto"/>
            <w:shd w:val="clear" w:color="auto" w:fill="000000"/>
            <w:tcMar>
              <w:top w:w="150" w:type="dxa"/>
              <w:bottom w:w="150" w:type="dxa"/>
            </w:tcMar>
            <w:vAlign w:val="center"/>
          </w:tcPr>
          <w:p w14:paraId="23CC7CE8" w14:textId="77777777" w:rsidR="00A922D5" w:rsidRDefault="00510ADF">
            <w:pPr>
              <w:jc w:val="center"/>
            </w:pPr>
            <w:r>
              <w:rPr>
                <w:rFonts w:ascii="Arial" w:hAnsi="Arial" w:cs="Arial"/>
                <w:b/>
                <w:bCs/>
                <w:color w:val="FFFFFF"/>
                <w:position w:val="-2"/>
                <w:sz w:val="18"/>
                <w:szCs w:val="18"/>
                <w:shd w:val="clear" w:color="auto" w:fill="000000"/>
              </w:rPr>
              <w:t>Zavarovanje za odpravo napak v garancijski dobi</w:t>
            </w:r>
          </w:p>
        </w:tc>
      </w:tr>
    </w:tbl>
    <w:p w14:paraId="1E70780C" w14:textId="77777777" w:rsidR="00A922D5" w:rsidRDefault="00510ADF">
      <w:pPr>
        <w:spacing w:before="225" w:after="225" w:line="240" w:lineRule="auto"/>
        <w:jc w:val="both"/>
      </w:pPr>
      <w:r>
        <w:rPr>
          <w:rFonts w:ascii="Arial" w:hAnsi="Arial" w:cs="Arial"/>
          <w:color w:val="000000"/>
          <w:sz w:val="18"/>
          <w:szCs w:val="18"/>
        </w:rPr>
        <w:t>Vrsta zavarovanja: menica</w:t>
      </w:r>
    </w:p>
    <w:p w14:paraId="5BBA27B8" w14:textId="77777777" w:rsidR="00A922D5" w:rsidRDefault="00510ADF">
      <w:pPr>
        <w:spacing w:before="225" w:after="225" w:line="240" w:lineRule="auto"/>
        <w:jc w:val="both"/>
      </w:pPr>
      <w:r>
        <w:rPr>
          <w:rFonts w:ascii="Arial" w:hAnsi="Arial" w:cs="Arial"/>
          <w:color w:val="000000"/>
          <w:sz w:val="18"/>
          <w:szCs w:val="18"/>
        </w:rPr>
        <w:t>Višina zavarovanja: najmanj 5,00 % pogodbene vrednosti z DDV</w:t>
      </w:r>
    </w:p>
    <w:p w14:paraId="0F92A300" w14:textId="77777777" w:rsidR="00A922D5" w:rsidRDefault="00510ADF">
      <w:pPr>
        <w:spacing w:before="225" w:after="225" w:line="240" w:lineRule="auto"/>
        <w:jc w:val="both"/>
      </w:pPr>
      <w:r>
        <w:rPr>
          <w:rFonts w:ascii="Arial" w:hAnsi="Arial" w:cs="Arial"/>
          <w:color w:val="000000"/>
          <w:sz w:val="18"/>
          <w:szCs w:val="18"/>
        </w:rPr>
        <w:t>Čas veljavnosti: To finančno zavarovanje preneha veljati dva meseca po poteku garancijs</w:t>
      </w:r>
      <w:r w:rsidR="008B3CDE">
        <w:rPr>
          <w:rFonts w:ascii="Arial" w:hAnsi="Arial" w:cs="Arial"/>
          <w:color w:val="000000"/>
          <w:sz w:val="18"/>
          <w:szCs w:val="18"/>
        </w:rPr>
        <w:t>kega roka, določenega v pogodbi in sicer po poteku garancijskega roka za zadnje dobavljeno vozilo.</w:t>
      </w:r>
    </w:p>
    <w:p w14:paraId="0783F2B9" w14:textId="77777777" w:rsidR="00A922D5" w:rsidRDefault="00510AD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C034DC4" w14:textId="77777777" w:rsidR="00A922D5" w:rsidRDefault="00A922D5">
      <w:pPr>
        <w:sectPr w:rsidR="00A922D5" w:rsidSect="00D931BF">
          <w:pgSz w:w="11906" w:h="16838"/>
          <w:pgMar w:top="1418" w:right="1418" w:bottom="1418" w:left="1418" w:header="567" w:footer="680" w:gutter="0"/>
          <w:cols w:space="708"/>
          <w:docGrid w:linePitch="360"/>
        </w:sectPr>
      </w:pPr>
    </w:p>
    <w:p w14:paraId="55CB38A3" w14:textId="77777777" w:rsidR="00510ADF" w:rsidRPr="00A820C7" w:rsidRDefault="00510ADF" w:rsidP="00510AD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048965C" w14:textId="77777777" w:rsidR="00510ADF" w:rsidRDefault="00510ADF" w:rsidP="00510ADF">
      <w:pPr>
        <w:rPr>
          <w:rFonts w:ascii="Arial" w:hAnsi="Arial" w:cs="Arial"/>
          <w:sz w:val="18"/>
          <w:szCs w:val="18"/>
        </w:rPr>
      </w:pPr>
    </w:p>
    <w:p w14:paraId="2CBB94BC" w14:textId="77777777" w:rsidR="00673127" w:rsidRDefault="00673127" w:rsidP="0067312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345C498" w14:textId="77777777" w:rsidR="00673127" w:rsidRDefault="00673127" w:rsidP="0067312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p w14:paraId="1693BBF6" w14:textId="77777777" w:rsidR="00673127" w:rsidRPr="005E287C" w:rsidRDefault="00673127" w:rsidP="00673127">
      <w:pPr>
        <w:spacing w:before="225" w:after="225" w:line="240" w:lineRule="auto"/>
        <w:jc w:val="both"/>
        <w:rPr>
          <w:b/>
        </w:rPr>
      </w:pPr>
      <w:r w:rsidRPr="005E287C">
        <w:rPr>
          <w:rFonts w:ascii="Arial" w:hAnsi="Arial" w:cs="Arial"/>
          <w:b/>
          <w:color w:val="000000"/>
          <w:sz w:val="18"/>
          <w:szCs w:val="18"/>
        </w:rPr>
        <w:t>PONDER 1</w:t>
      </w:r>
    </w:p>
    <w:tbl>
      <w:tblPr>
        <w:tblStyle w:val="NormalTablePHPDOCX"/>
        <w:tblW w:w="5000" w:type="pct"/>
        <w:tblLook w:val="04A0" w:firstRow="1" w:lastRow="0" w:firstColumn="1" w:lastColumn="0" w:noHBand="0" w:noVBand="1"/>
      </w:tblPr>
      <w:tblGrid>
        <w:gridCol w:w="1068"/>
        <w:gridCol w:w="8218"/>
      </w:tblGrid>
      <w:tr w:rsidR="00673127" w14:paraId="18826712" w14:textId="77777777" w:rsidTr="00673127">
        <w:tc>
          <w:tcPr>
            <w:tcW w:w="5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F5748" w14:textId="77777777" w:rsidR="00673127" w:rsidRDefault="00673127" w:rsidP="00673127">
            <w:r>
              <w:rPr>
                <w:rFonts w:ascii="Arial" w:hAnsi="Arial" w:cs="Arial"/>
                <w:color w:val="000000"/>
                <w:position w:val="-2"/>
                <w:sz w:val="18"/>
                <w:szCs w:val="18"/>
              </w:rPr>
              <w:t>Ocena stroškov v življenjski dobi vozila</w:t>
            </w:r>
          </w:p>
        </w:tc>
        <w:tc>
          <w:tcPr>
            <w:tcW w:w="4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428F7" w14:textId="77777777" w:rsidR="00673127" w:rsidRDefault="00673127" w:rsidP="00673127">
            <w:pPr>
              <w:spacing w:before="135" w:after="135"/>
              <w:jc w:val="both"/>
              <w:textAlignment w:val="center"/>
            </w:pPr>
            <w:r>
              <w:rPr>
                <w:rFonts w:ascii="Arial" w:hAnsi="Arial" w:cs="Arial"/>
                <w:color w:val="000000"/>
                <w:position w:val="-2"/>
                <w:sz w:val="18"/>
                <w:szCs w:val="18"/>
              </w:rPr>
              <w:t>Merilo je skladno z merilom, kot je le-to za tovrstno blago določeno v Prilogi 10 Uredbe o zelenem javnem naročanju.</w:t>
            </w:r>
          </w:p>
          <w:p w14:paraId="6EA47454" w14:textId="77777777" w:rsidR="00673127" w:rsidRDefault="00673127" w:rsidP="00673127">
            <w:pPr>
              <w:spacing w:before="135" w:after="135"/>
              <w:jc w:val="both"/>
              <w:textAlignment w:val="center"/>
            </w:pPr>
            <w:r>
              <w:rPr>
                <w:rFonts w:ascii="Arial" w:hAnsi="Arial" w:cs="Arial"/>
                <w:color w:val="000000"/>
                <w:position w:val="-2"/>
                <w:sz w:val="18"/>
                <w:szCs w:val="18"/>
              </w:rPr>
              <w:t>Pri izračunu ocene stroškov v življenjski dobi vozila se upoštevajo nabavna cena vozila, vključno z davkom na dodano vrednost, stroški energentov v življenjski dobi vozila in zunanji okoljski stroški v življenjski dobi vozila.</w:t>
            </w:r>
          </w:p>
          <w:p w14:paraId="360FAA3C"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Za zunanje okoljske stroške v življenjski dobi vozila se štejejo stroški emisij ogljikovega dioksida v življenjski dobi vozila, stroški emisij dušikovih oksidov v življenjski dobi vozila, stroški emisij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 v življenjski dobi vozila in stroški emisij trdnih delcev v življenjski dobi vozila.</w:t>
            </w:r>
          </w:p>
          <w:p w14:paraId="1202930C" w14:textId="77777777" w:rsidR="00673127" w:rsidRDefault="00673127" w:rsidP="00673127">
            <w:pPr>
              <w:spacing w:before="135" w:after="135"/>
              <w:jc w:val="both"/>
              <w:textAlignment w:val="center"/>
            </w:pPr>
            <w:r>
              <w:rPr>
                <w:rFonts w:ascii="Arial" w:hAnsi="Arial" w:cs="Arial"/>
                <w:color w:val="000000"/>
                <w:position w:val="-2"/>
                <w:sz w:val="18"/>
                <w:szCs w:val="18"/>
              </w:rPr>
              <w:t>Za izračun ocene stroškov v življenjski dobi vozila se uporabi formula:</w:t>
            </w:r>
          </w:p>
          <w:p w14:paraId="07CFDF45" w14:textId="77777777" w:rsidR="00673127" w:rsidRDefault="00673127" w:rsidP="00673127">
            <w:pPr>
              <w:spacing w:before="135" w:after="135"/>
              <w:jc w:val="both"/>
              <w:textAlignment w:val="center"/>
            </w:pPr>
            <w:r>
              <w:rPr>
                <w:rFonts w:ascii="Arial" w:hAnsi="Arial" w:cs="Arial"/>
                <w:color w:val="000000"/>
                <w:position w:val="-2"/>
                <w:sz w:val="18"/>
                <w:szCs w:val="18"/>
              </w:rPr>
              <w:t>LCC = N</w:t>
            </w:r>
            <w:r>
              <w:rPr>
                <w:rFonts w:ascii="Arial" w:hAnsi="Arial" w:cs="Arial"/>
                <w:color w:val="000000"/>
                <w:position w:val="-3"/>
                <w:sz w:val="16"/>
                <w:szCs w:val="16"/>
                <w:vertAlign w:val="subscript"/>
              </w:rPr>
              <w:t>c</w:t>
            </w:r>
            <w:r>
              <w:rPr>
                <w:rFonts w:ascii="Arial" w:hAnsi="Arial" w:cs="Arial"/>
                <w:color w:val="000000"/>
                <w:position w:val="-2"/>
                <w:sz w:val="18"/>
                <w:szCs w:val="18"/>
              </w:rPr>
              <w:t xml:space="preserve"> + (LC</w:t>
            </w:r>
            <w:r>
              <w:rPr>
                <w:rFonts w:ascii="Arial" w:hAnsi="Arial" w:cs="Arial"/>
                <w:color w:val="000000"/>
                <w:position w:val="-3"/>
                <w:sz w:val="16"/>
                <w:szCs w:val="16"/>
                <w:vertAlign w:val="subscript"/>
              </w:rPr>
              <w:t>km</w:t>
            </w:r>
            <w:r>
              <w:rPr>
                <w:rFonts w:ascii="Arial" w:hAnsi="Arial" w:cs="Arial"/>
                <w:color w:val="000000"/>
                <w:position w:val="-2"/>
                <w:sz w:val="18"/>
                <w:szCs w:val="18"/>
              </w:rPr>
              <w:t xml:space="preserve"> x [(poraba</w:t>
            </w:r>
            <w:r>
              <w:rPr>
                <w:rFonts w:ascii="Arial" w:hAnsi="Arial" w:cs="Arial"/>
                <w:color w:val="000000"/>
                <w:position w:val="-3"/>
                <w:sz w:val="16"/>
                <w:szCs w:val="16"/>
                <w:vertAlign w:val="subscript"/>
              </w:rPr>
              <w:t>E</w:t>
            </w:r>
            <w:r>
              <w:rPr>
                <w:rFonts w:ascii="Arial" w:hAnsi="Arial" w:cs="Arial"/>
                <w:color w:val="000000"/>
                <w:position w:val="-2"/>
                <w:sz w:val="18"/>
                <w:szCs w:val="18"/>
              </w:rPr>
              <w:t xml:space="preserve"> x P</w:t>
            </w:r>
            <w:r>
              <w:rPr>
                <w:rFonts w:ascii="Arial" w:hAnsi="Arial" w:cs="Arial"/>
                <w:color w:val="000000"/>
                <w:position w:val="-3"/>
                <w:sz w:val="16"/>
                <w:szCs w:val="16"/>
                <w:vertAlign w:val="subscript"/>
              </w:rPr>
              <w:t>E</w:t>
            </w:r>
            <w:r>
              <w:rPr>
                <w:rFonts w:ascii="Arial" w:hAnsi="Arial" w:cs="Arial"/>
                <w:color w:val="000000"/>
                <w:position w:val="-2"/>
                <w:sz w:val="18"/>
                <w:szCs w:val="18"/>
              </w:rPr>
              <w:t xml:space="preserve"> x C</w:t>
            </w:r>
            <w:r>
              <w:rPr>
                <w:rFonts w:ascii="Arial" w:hAnsi="Arial" w:cs="Arial"/>
                <w:color w:val="000000"/>
                <w:position w:val="-3"/>
                <w:sz w:val="16"/>
                <w:szCs w:val="16"/>
                <w:vertAlign w:val="subscript"/>
              </w:rPr>
              <w:t>Emin</w:t>
            </w:r>
            <w:r>
              <w:rPr>
                <w:rFonts w:ascii="Arial" w:hAnsi="Arial" w:cs="Arial"/>
                <w:color w:val="000000"/>
                <w:position w:val="-2"/>
                <w:sz w:val="18"/>
                <w:szCs w:val="18"/>
              </w:rPr>
              <w:t xml:space="preserve"> / P</w:t>
            </w:r>
            <w:r>
              <w:rPr>
                <w:rFonts w:ascii="Arial" w:hAnsi="Arial" w:cs="Arial"/>
                <w:color w:val="000000"/>
                <w:position w:val="-3"/>
                <w:sz w:val="16"/>
                <w:szCs w:val="16"/>
                <w:vertAlign w:val="subscript"/>
              </w:rPr>
              <w:t>Emin</w:t>
            </w:r>
            <w:r>
              <w:rPr>
                <w:rFonts w:ascii="Arial" w:hAnsi="Arial" w:cs="Arial"/>
                <w:color w:val="000000"/>
                <w:position w:val="-2"/>
                <w:sz w:val="18"/>
                <w:szCs w:val="18"/>
              </w:rPr>
              <w:t>) + (CO</w:t>
            </w:r>
            <w:r>
              <w:rPr>
                <w:rFonts w:ascii="Arial" w:hAnsi="Arial" w:cs="Arial"/>
                <w:color w:val="000000"/>
                <w:position w:val="-3"/>
                <w:sz w:val="16"/>
                <w:szCs w:val="16"/>
                <w:vertAlign w:val="subscript"/>
              </w:rPr>
              <w:t>2em</w:t>
            </w:r>
            <w:r>
              <w:rPr>
                <w:rFonts w:ascii="Arial" w:hAnsi="Arial" w:cs="Arial"/>
                <w:color w:val="000000"/>
                <w:position w:val="-2"/>
                <w:sz w:val="18"/>
                <w:szCs w:val="18"/>
              </w:rPr>
              <w:t xml:space="preserve"> x C</w:t>
            </w:r>
            <w:r>
              <w:rPr>
                <w:rFonts w:ascii="Arial" w:hAnsi="Arial" w:cs="Arial"/>
                <w:color w:val="000000"/>
                <w:position w:val="-3"/>
                <w:sz w:val="16"/>
                <w:szCs w:val="16"/>
                <w:vertAlign w:val="subscript"/>
              </w:rPr>
              <w:t>CO2</w:t>
            </w:r>
            <w:r>
              <w:rPr>
                <w:rFonts w:ascii="Arial" w:hAnsi="Arial" w:cs="Arial"/>
                <w:color w:val="000000"/>
                <w:position w:val="-2"/>
                <w:sz w:val="18"/>
                <w:szCs w:val="18"/>
              </w:rPr>
              <w:t>) + (NO</w:t>
            </w:r>
            <w:proofErr w:type="spellStart"/>
            <w:r>
              <w:rPr>
                <w:rFonts w:ascii="Arial" w:hAnsi="Arial" w:cs="Arial"/>
                <w:color w:val="000000"/>
                <w:position w:val="-3"/>
                <w:sz w:val="16"/>
                <w:szCs w:val="16"/>
                <w:vertAlign w:val="subscript"/>
              </w:rPr>
              <w:t>xem</w:t>
            </w:r>
            <w:proofErr w:type="spellEnd"/>
            <w:r>
              <w:rPr>
                <w:rFonts w:ascii="Arial" w:hAnsi="Arial" w:cs="Arial"/>
                <w:color w:val="000000"/>
                <w:position w:val="-2"/>
                <w:sz w:val="18"/>
                <w:szCs w:val="18"/>
              </w:rPr>
              <w:t xml:space="preserve"> x C</w:t>
            </w:r>
            <w:proofErr w:type="spellStart"/>
            <w:r>
              <w:rPr>
                <w:rFonts w:ascii="Arial" w:hAnsi="Arial" w:cs="Arial"/>
                <w:color w:val="000000"/>
                <w:position w:val="-3"/>
                <w:sz w:val="16"/>
                <w:szCs w:val="16"/>
                <w:vertAlign w:val="subscript"/>
              </w:rPr>
              <w:t>NOx</w:t>
            </w:r>
            <w:proofErr w:type="spellEnd"/>
            <w:r>
              <w:rPr>
                <w:rFonts w:ascii="Arial" w:hAnsi="Arial" w:cs="Arial"/>
                <w:color w:val="000000"/>
                <w:position w:val="-2"/>
                <w:sz w:val="18"/>
                <w:szCs w:val="18"/>
              </w:rPr>
              <w:t>) + (</w:t>
            </w:r>
            <w:proofErr w:type="spellStart"/>
            <w:r>
              <w:rPr>
                <w:rFonts w:ascii="Arial" w:hAnsi="Arial" w:cs="Arial"/>
                <w:color w:val="000000"/>
                <w:position w:val="-2"/>
                <w:sz w:val="18"/>
                <w:szCs w:val="18"/>
              </w:rPr>
              <w:t>NMHCem</w:t>
            </w:r>
            <w:proofErr w:type="spellEnd"/>
            <w:r>
              <w:rPr>
                <w:rFonts w:ascii="Arial" w:hAnsi="Arial" w:cs="Arial"/>
                <w:color w:val="000000"/>
                <w:position w:val="-2"/>
                <w:sz w:val="18"/>
                <w:szCs w:val="18"/>
              </w:rPr>
              <w:t xml:space="preserve"> x C</w:t>
            </w:r>
            <w:r>
              <w:rPr>
                <w:rFonts w:ascii="Arial" w:hAnsi="Arial" w:cs="Arial"/>
                <w:color w:val="000000"/>
                <w:position w:val="-3"/>
                <w:sz w:val="16"/>
                <w:szCs w:val="16"/>
                <w:vertAlign w:val="subscript"/>
              </w:rPr>
              <w:t>NMHC</w:t>
            </w:r>
            <w:r>
              <w:rPr>
                <w:rFonts w:ascii="Arial" w:hAnsi="Arial" w:cs="Arial"/>
                <w:color w:val="000000"/>
                <w:position w:val="-2"/>
                <w:sz w:val="18"/>
                <w:szCs w:val="18"/>
              </w:rPr>
              <w:t>) + (PM</w:t>
            </w:r>
            <w:proofErr w:type="spellStart"/>
            <w:r>
              <w:rPr>
                <w:rFonts w:ascii="Arial" w:hAnsi="Arial" w:cs="Arial"/>
                <w:color w:val="000000"/>
                <w:position w:val="-3"/>
                <w:sz w:val="16"/>
                <w:szCs w:val="16"/>
                <w:vertAlign w:val="subscript"/>
              </w:rPr>
              <w:t>em</w:t>
            </w:r>
            <w:proofErr w:type="spellEnd"/>
            <w:r>
              <w:rPr>
                <w:rFonts w:ascii="Arial" w:hAnsi="Arial" w:cs="Arial"/>
                <w:color w:val="000000"/>
                <w:position w:val="-2"/>
                <w:sz w:val="18"/>
                <w:szCs w:val="18"/>
              </w:rPr>
              <w:t xml:space="preserve"> x C</w:t>
            </w:r>
            <w:r>
              <w:rPr>
                <w:rFonts w:ascii="Arial" w:hAnsi="Arial" w:cs="Arial"/>
                <w:color w:val="000000"/>
                <w:position w:val="-3"/>
                <w:sz w:val="16"/>
                <w:szCs w:val="16"/>
                <w:vertAlign w:val="subscript"/>
              </w:rPr>
              <w:t>PM</w:t>
            </w:r>
            <w:r>
              <w:rPr>
                <w:rFonts w:ascii="Arial" w:hAnsi="Arial" w:cs="Arial"/>
                <w:color w:val="000000"/>
                <w:position w:val="-2"/>
                <w:sz w:val="18"/>
                <w:szCs w:val="18"/>
              </w:rPr>
              <w:t>)])</w:t>
            </w:r>
          </w:p>
          <w:p w14:paraId="4CB51E7A" w14:textId="77777777" w:rsidR="00673127" w:rsidRDefault="00673127" w:rsidP="00673127">
            <w:pPr>
              <w:spacing w:before="135" w:after="135"/>
              <w:jc w:val="both"/>
              <w:textAlignment w:val="center"/>
            </w:pPr>
            <w:r>
              <w:rPr>
                <w:rFonts w:ascii="Arial" w:hAnsi="Arial" w:cs="Arial"/>
                <w:color w:val="000000"/>
                <w:position w:val="-2"/>
                <w:sz w:val="18"/>
                <w:szCs w:val="18"/>
              </w:rPr>
              <w:t>Oznake v formuli imajo naslednji pomen:</w:t>
            </w:r>
          </w:p>
          <w:p w14:paraId="5B5F01F0" w14:textId="77777777" w:rsidR="00673127" w:rsidRDefault="00673127" w:rsidP="00673127">
            <w:pPr>
              <w:spacing w:before="135" w:after="135"/>
              <w:jc w:val="both"/>
              <w:textAlignment w:val="center"/>
            </w:pPr>
            <w:r>
              <w:rPr>
                <w:rFonts w:ascii="Arial" w:hAnsi="Arial" w:cs="Arial"/>
                <w:color w:val="000000"/>
                <w:position w:val="-2"/>
                <w:sz w:val="18"/>
                <w:szCs w:val="18"/>
              </w:rPr>
              <w:t>– LCC - ocena stroškov v življenjski dobi vozila,</w:t>
            </w:r>
          </w:p>
          <w:p w14:paraId="66DA494C"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Nc</w:t>
            </w:r>
            <w:proofErr w:type="spellEnd"/>
            <w:r>
              <w:rPr>
                <w:rFonts w:ascii="Arial" w:hAnsi="Arial" w:cs="Arial"/>
                <w:color w:val="000000"/>
                <w:position w:val="-2"/>
                <w:sz w:val="18"/>
                <w:szCs w:val="18"/>
              </w:rPr>
              <w:t xml:space="preserve"> - nabavna cena vozila,</w:t>
            </w:r>
          </w:p>
          <w:p w14:paraId="5F3AE523"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LCkm</w:t>
            </w:r>
            <w:proofErr w:type="spellEnd"/>
            <w:r>
              <w:rPr>
                <w:rFonts w:ascii="Arial" w:hAnsi="Arial" w:cs="Arial"/>
                <w:color w:val="000000"/>
                <w:position w:val="-2"/>
                <w:sz w:val="18"/>
                <w:szCs w:val="18"/>
              </w:rPr>
              <w:t xml:space="preserve"> - kilometrina v življenjski dobi vozila,</w:t>
            </w:r>
          </w:p>
          <w:p w14:paraId="71756B92"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porabaE</w:t>
            </w:r>
            <w:proofErr w:type="spellEnd"/>
            <w:r>
              <w:rPr>
                <w:rFonts w:ascii="Arial" w:hAnsi="Arial" w:cs="Arial"/>
                <w:color w:val="000000"/>
                <w:position w:val="-2"/>
                <w:sz w:val="18"/>
                <w:szCs w:val="18"/>
              </w:rPr>
              <w:t xml:space="preserve"> - poraba energenta,</w:t>
            </w:r>
          </w:p>
          <w:p w14:paraId="40ACA38B" w14:textId="77777777" w:rsidR="00673127" w:rsidRDefault="00673127" w:rsidP="00673127">
            <w:pPr>
              <w:spacing w:before="135" w:after="135"/>
              <w:jc w:val="both"/>
              <w:textAlignment w:val="center"/>
            </w:pPr>
            <w:r>
              <w:rPr>
                <w:rFonts w:ascii="Arial" w:hAnsi="Arial" w:cs="Arial"/>
                <w:color w:val="000000"/>
                <w:position w:val="-2"/>
                <w:sz w:val="18"/>
                <w:szCs w:val="18"/>
              </w:rPr>
              <w:t>– PE - vsebnost energije v energentu,</w:t>
            </w:r>
          </w:p>
          <w:p w14:paraId="3A0AEDBA"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PEmin</w:t>
            </w:r>
            <w:proofErr w:type="spellEnd"/>
            <w:r>
              <w:rPr>
                <w:rFonts w:ascii="Arial" w:hAnsi="Arial" w:cs="Arial"/>
                <w:color w:val="000000"/>
                <w:position w:val="-2"/>
                <w:sz w:val="18"/>
                <w:szCs w:val="18"/>
              </w:rPr>
              <w:t xml:space="preserve"> - vsebnost energije v najcenejšem energentu,</w:t>
            </w:r>
          </w:p>
          <w:p w14:paraId="504ED76E"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CEmin</w:t>
            </w:r>
            <w:proofErr w:type="spellEnd"/>
            <w:r>
              <w:rPr>
                <w:rFonts w:ascii="Arial" w:hAnsi="Arial" w:cs="Arial"/>
                <w:color w:val="000000"/>
                <w:position w:val="-2"/>
                <w:sz w:val="18"/>
                <w:szCs w:val="18"/>
              </w:rPr>
              <w:t xml:space="preserve"> - cena najcenejšega energenta,</w:t>
            </w:r>
          </w:p>
          <w:p w14:paraId="7BAB6F26" w14:textId="77777777" w:rsidR="00673127" w:rsidRDefault="00673127" w:rsidP="00673127">
            <w:pPr>
              <w:spacing w:before="135" w:after="135"/>
              <w:jc w:val="both"/>
              <w:textAlignment w:val="center"/>
            </w:pPr>
            <w:r>
              <w:rPr>
                <w:rFonts w:ascii="Arial" w:hAnsi="Arial" w:cs="Arial"/>
                <w:color w:val="000000"/>
                <w:position w:val="-2"/>
                <w:sz w:val="18"/>
                <w:szCs w:val="18"/>
              </w:rPr>
              <w:t>– CO2em - emisije ogljikovega dioksida,</w:t>
            </w:r>
          </w:p>
          <w:p w14:paraId="7AD3FCFD" w14:textId="77777777" w:rsidR="00673127" w:rsidRDefault="00673127" w:rsidP="00673127">
            <w:pPr>
              <w:spacing w:before="135" w:after="135"/>
              <w:jc w:val="both"/>
              <w:textAlignment w:val="center"/>
            </w:pPr>
            <w:r>
              <w:rPr>
                <w:rFonts w:ascii="Arial" w:hAnsi="Arial" w:cs="Arial"/>
                <w:color w:val="000000"/>
                <w:position w:val="-2"/>
                <w:sz w:val="18"/>
                <w:szCs w:val="18"/>
              </w:rPr>
              <w:t>– CCO2 - cena za emisije ogljikovega dioksida,</w:t>
            </w:r>
          </w:p>
          <w:p w14:paraId="319D5D3D"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NOxem</w:t>
            </w:r>
            <w:proofErr w:type="spellEnd"/>
            <w:r>
              <w:rPr>
                <w:rFonts w:ascii="Arial" w:hAnsi="Arial" w:cs="Arial"/>
                <w:color w:val="000000"/>
                <w:position w:val="-2"/>
                <w:sz w:val="18"/>
                <w:szCs w:val="18"/>
              </w:rPr>
              <w:t xml:space="preserve"> - emisije dušikovih oksidov,</w:t>
            </w:r>
          </w:p>
          <w:p w14:paraId="7D0EB337"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CNOx</w:t>
            </w:r>
            <w:proofErr w:type="spellEnd"/>
            <w:r>
              <w:rPr>
                <w:rFonts w:ascii="Arial" w:hAnsi="Arial" w:cs="Arial"/>
                <w:color w:val="000000"/>
                <w:position w:val="-2"/>
                <w:sz w:val="18"/>
                <w:szCs w:val="18"/>
              </w:rPr>
              <w:t xml:space="preserve"> - cena za emisije dušikovih oksidov,</w:t>
            </w:r>
          </w:p>
          <w:p w14:paraId="37FE3ED1"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NMHCem</w:t>
            </w:r>
            <w:proofErr w:type="spellEnd"/>
            <w:r>
              <w:rPr>
                <w:rFonts w:ascii="Arial" w:hAnsi="Arial" w:cs="Arial"/>
                <w:color w:val="000000"/>
                <w:position w:val="-2"/>
                <w:sz w:val="18"/>
                <w:szCs w:val="18"/>
              </w:rPr>
              <w:t xml:space="preserve"> - 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w:t>
            </w:r>
          </w:p>
          <w:p w14:paraId="2FBC98E4"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CNMHC - cena za 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w:t>
            </w:r>
          </w:p>
          <w:p w14:paraId="714228CF"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PMem</w:t>
            </w:r>
            <w:proofErr w:type="spellEnd"/>
            <w:r>
              <w:rPr>
                <w:rFonts w:ascii="Arial" w:hAnsi="Arial" w:cs="Arial"/>
                <w:color w:val="000000"/>
                <w:position w:val="-2"/>
                <w:sz w:val="18"/>
                <w:szCs w:val="18"/>
              </w:rPr>
              <w:t xml:space="preserve"> - emisije trdnih delcev,</w:t>
            </w:r>
          </w:p>
          <w:p w14:paraId="12248011" w14:textId="77777777" w:rsidR="00673127" w:rsidRDefault="00673127" w:rsidP="00673127">
            <w:pPr>
              <w:spacing w:before="135" w:after="135"/>
              <w:jc w:val="both"/>
              <w:textAlignment w:val="center"/>
            </w:pPr>
            <w:r>
              <w:rPr>
                <w:rFonts w:ascii="Arial" w:hAnsi="Arial" w:cs="Arial"/>
                <w:color w:val="000000"/>
                <w:position w:val="-2"/>
                <w:sz w:val="18"/>
                <w:szCs w:val="18"/>
              </w:rPr>
              <w:t>– CPM - cena za emisije trdnih delcev.</w:t>
            </w:r>
          </w:p>
          <w:p w14:paraId="1D51D130" w14:textId="77777777" w:rsidR="00673127" w:rsidRDefault="00673127" w:rsidP="00673127">
            <w:pPr>
              <w:spacing w:before="135" w:after="135"/>
              <w:jc w:val="both"/>
              <w:textAlignment w:val="center"/>
            </w:pPr>
            <w:r>
              <w:rPr>
                <w:rFonts w:ascii="Arial" w:hAnsi="Arial" w:cs="Arial"/>
                <w:color w:val="000000"/>
                <w:position w:val="-2"/>
                <w:sz w:val="18"/>
                <w:szCs w:val="18"/>
              </w:rPr>
              <w:t>Naročnik bo pri izračunu ocene stroškov v življenjski dobi vozila uporabil vrednosti, ki jih v svoji ponudbi navede ponudnik, in vrednosti, ki jih sam opredeljuje v tej razpisni dokumentaciji.</w:t>
            </w:r>
          </w:p>
          <w:p w14:paraId="66D2DD13" w14:textId="77777777" w:rsidR="00673127" w:rsidRDefault="00673127" w:rsidP="00673127">
            <w:pPr>
              <w:spacing w:before="135" w:after="135"/>
              <w:jc w:val="both"/>
              <w:textAlignment w:val="center"/>
            </w:pPr>
            <w:r>
              <w:rPr>
                <w:rFonts w:ascii="Arial" w:hAnsi="Arial" w:cs="Arial"/>
                <w:color w:val="000000"/>
                <w:position w:val="-2"/>
                <w:sz w:val="18"/>
                <w:szCs w:val="18"/>
              </w:rPr>
              <w:t>Vrednosti, ki jih v ponudbi navede ponudnik, so:</w:t>
            </w:r>
          </w:p>
          <w:p w14:paraId="42781C69" w14:textId="77777777" w:rsidR="00673127" w:rsidRDefault="00673127" w:rsidP="00673127">
            <w:pPr>
              <w:spacing w:before="135" w:after="135"/>
              <w:jc w:val="both"/>
              <w:textAlignment w:val="center"/>
            </w:pPr>
            <w:r>
              <w:rPr>
                <w:rFonts w:ascii="Arial" w:hAnsi="Arial" w:cs="Arial"/>
                <w:color w:val="000000"/>
                <w:position w:val="-2"/>
                <w:sz w:val="18"/>
                <w:szCs w:val="18"/>
              </w:rPr>
              <w:t>– nabavna cena vozila, ki vključuje davek na dodano vrednost in je izražena v EUR,</w:t>
            </w:r>
          </w:p>
          <w:p w14:paraId="14E6C150"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 poraba energenta, izražena v l/km ali </w:t>
            </w:r>
            <w:proofErr w:type="spellStart"/>
            <w:r>
              <w:rPr>
                <w:rFonts w:ascii="Arial" w:hAnsi="Arial" w:cs="Arial"/>
                <w:color w:val="000000"/>
                <w:position w:val="-2"/>
                <w:sz w:val="18"/>
                <w:szCs w:val="18"/>
              </w:rPr>
              <w:t>kWh</w:t>
            </w:r>
            <w:proofErr w:type="spellEnd"/>
            <w:r>
              <w:rPr>
                <w:rFonts w:ascii="Arial" w:hAnsi="Arial" w:cs="Arial"/>
                <w:color w:val="000000"/>
                <w:position w:val="-2"/>
                <w:sz w:val="18"/>
                <w:szCs w:val="18"/>
              </w:rPr>
              <w:t>/km,</w:t>
            </w:r>
          </w:p>
          <w:p w14:paraId="7392D361" w14:textId="77777777" w:rsidR="00673127" w:rsidRDefault="00673127" w:rsidP="00673127">
            <w:pPr>
              <w:spacing w:before="135" w:after="135"/>
              <w:jc w:val="both"/>
              <w:textAlignment w:val="center"/>
            </w:pPr>
            <w:r>
              <w:rPr>
                <w:rFonts w:ascii="Arial" w:hAnsi="Arial" w:cs="Arial"/>
                <w:color w:val="000000"/>
                <w:position w:val="-2"/>
                <w:sz w:val="18"/>
                <w:szCs w:val="18"/>
              </w:rPr>
              <w:t>– emisije ogljikovega dioksida (CO</w:t>
            </w:r>
            <w:r>
              <w:rPr>
                <w:rFonts w:ascii="Arial" w:hAnsi="Arial" w:cs="Arial"/>
                <w:color w:val="000000"/>
                <w:position w:val="-3"/>
                <w:sz w:val="16"/>
                <w:szCs w:val="16"/>
                <w:vertAlign w:val="subscript"/>
              </w:rPr>
              <w:t>2em</w:t>
            </w:r>
            <w:r>
              <w:rPr>
                <w:rFonts w:ascii="Arial" w:hAnsi="Arial" w:cs="Arial"/>
                <w:color w:val="000000"/>
                <w:position w:val="-2"/>
                <w:sz w:val="18"/>
                <w:szCs w:val="18"/>
              </w:rPr>
              <w:t>), izražene v kg/km,</w:t>
            </w:r>
          </w:p>
          <w:p w14:paraId="62C42EB7" w14:textId="77777777" w:rsidR="00673127" w:rsidRDefault="00673127" w:rsidP="00673127">
            <w:pPr>
              <w:spacing w:before="135" w:after="135"/>
              <w:jc w:val="both"/>
              <w:textAlignment w:val="center"/>
            </w:pPr>
            <w:r>
              <w:rPr>
                <w:rFonts w:ascii="Arial" w:hAnsi="Arial" w:cs="Arial"/>
                <w:color w:val="000000"/>
                <w:position w:val="-2"/>
                <w:sz w:val="18"/>
                <w:szCs w:val="18"/>
              </w:rPr>
              <w:t>– emisije dušikovih oksidov (</w:t>
            </w:r>
            <w:proofErr w:type="spellStart"/>
            <w:r>
              <w:rPr>
                <w:rFonts w:ascii="Arial" w:hAnsi="Arial" w:cs="Arial"/>
                <w:color w:val="000000"/>
                <w:position w:val="-2"/>
                <w:sz w:val="18"/>
                <w:szCs w:val="18"/>
              </w:rPr>
              <w:t>NOxem</w:t>
            </w:r>
            <w:proofErr w:type="spellEnd"/>
            <w:r>
              <w:rPr>
                <w:rFonts w:ascii="Arial" w:hAnsi="Arial" w:cs="Arial"/>
                <w:color w:val="000000"/>
                <w:position w:val="-2"/>
                <w:sz w:val="18"/>
                <w:szCs w:val="18"/>
              </w:rPr>
              <w:t>), izražene v g/km,</w:t>
            </w:r>
          </w:p>
          <w:p w14:paraId="1B4113B3" w14:textId="77777777" w:rsidR="00673127" w:rsidRDefault="00673127" w:rsidP="00673127">
            <w:pPr>
              <w:spacing w:before="135" w:after="135"/>
              <w:jc w:val="both"/>
              <w:textAlignment w:val="center"/>
            </w:pPr>
            <w:r>
              <w:rPr>
                <w:rFonts w:ascii="Arial" w:hAnsi="Arial" w:cs="Arial"/>
                <w:color w:val="000000"/>
                <w:position w:val="-2"/>
                <w:sz w:val="18"/>
                <w:szCs w:val="18"/>
              </w:rPr>
              <w:lastRenderedPageBreak/>
              <w:t xml:space="preserve">– 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 (</w:t>
            </w:r>
            <w:proofErr w:type="spellStart"/>
            <w:r>
              <w:rPr>
                <w:rFonts w:ascii="Arial" w:hAnsi="Arial" w:cs="Arial"/>
                <w:color w:val="000000"/>
                <w:position w:val="-2"/>
                <w:sz w:val="18"/>
                <w:szCs w:val="18"/>
              </w:rPr>
              <w:t>NMHCem</w:t>
            </w:r>
            <w:proofErr w:type="spellEnd"/>
            <w:r>
              <w:rPr>
                <w:rFonts w:ascii="Arial" w:hAnsi="Arial" w:cs="Arial"/>
                <w:color w:val="000000"/>
                <w:position w:val="-2"/>
                <w:sz w:val="18"/>
                <w:szCs w:val="18"/>
              </w:rPr>
              <w:t>), izražene v g/km,</w:t>
            </w:r>
          </w:p>
          <w:p w14:paraId="2A9D7F1D" w14:textId="77777777" w:rsidR="00673127" w:rsidRDefault="00673127" w:rsidP="00673127">
            <w:pPr>
              <w:spacing w:before="135" w:after="135"/>
              <w:jc w:val="both"/>
              <w:textAlignment w:val="center"/>
            </w:pPr>
            <w:r>
              <w:rPr>
                <w:rFonts w:ascii="Arial" w:hAnsi="Arial" w:cs="Arial"/>
                <w:color w:val="000000"/>
                <w:position w:val="-2"/>
                <w:sz w:val="18"/>
                <w:szCs w:val="18"/>
              </w:rPr>
              <w:t>– emisije trdnih delcev (</w:t>
            </w:r>
            <w:proofErr w:type="spellStart"/>
            <w:r>
              <w:rPr>
                <w:rFonts w:ascii="Arial" w:hAnsi="Arial" w:cs="Arial"/>
                <w:color w:val="000000"/>
                <w:position w:val="-2"/>
                <w:sz w:val="18"/>
                <w:szCs w:val="18"/>
              </w:rPr>
              <w:t>PMem</w:t>
            </w:r>
            <w:proofErr w:type="spellEnd"/>
            <w:r>
              <w:rPr>
                <w:rFonts w:ascii="Arial" w:hAnsi="Arial" w:cs="Arial"/>
                <w:color w:val="000000"/>
                <w:position w:val="-2"/>
                <w:sz w:val="18"/>
                <w:szCs w:val="18"/>
              </w:rPr>
              <w:t>), izražene v g/km.</w:t>
            </w:r>
          </w:p>
          <w:p w14:paraId="77224124" w14:textId="77777777" w:rsidR="00673127" w:rsidRDefault="00673127" w:rsidP="00673127">
            <w:pPr>
              <w:spacing w:before="135" w:after="135"/>
              <w:jc w:val="both"/>
              <w:textAlignment w:val="center"/>
            </w:pPr>
            <w:r>
              <w:rPr>
                <w:rFonts w:ascii="Arial" w:hAnsi="Arial" w:cs="Arial"/>
                <w:color w:val="000000"/>
                <w:position w:val="-2"/>
                <w:sz w:val="18"/>
                <w:szCs w:val="18"/>
              </w:rPr>
              <w:t>Vrednosti, ki jih opredeljuje naročnik:</w:t>
            </w:r>
          </w:p>
          <w:tbl>
            <w:tblPr>
              <w:tblStyle w:val="TableGridPHPDOCX"/>
              <w:tblW w:w="67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29"/>
              <w:gridCol w:w="837"/>
              <w:gridCol w:w="1756"/>
            </w:tblGrid>
            <w:tr w:rsidR="00673127" w14:paraId="12155C65"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9F876" w14:textId="77777777" w:rsidR="00673127" w:rsidRDefault="00673127" w:rsidP="00673127">
                  <w:pPr>
                    <w:spacing w:before="135" w:after="135"/>
                    <w:jc w:val="both"/>
                    <w:textAlignment w:val="center"/>
                  </w:pPr>
                  <w:r>
                    <w:rPr>
                      <w:rFonts w:ascii="Arial" w:hAnsi="Arial" w:cs="Arial"/>
                      <w:color w:val="000000"/>
                      <w:position w:val="-2"/>
                      <w:sz w:val="18"/>
                      <w:szCs w:val="18"/>
                    </w:rPr>
                    <w:t>Opis parametra</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DC6C4" w14:textId="77777777" w:rsidR="00673127" w:rsidRDefault="00673127" w:rsidP="00673127">
                  <w:pPr>
                    <w:spacing w:before="135" w:after="135"/>
                    <w:jc w:val="center"/>
                    <w:textAlignment w:val="center"/>
                  </w:pPr>
                  <w:r>
                    <w:rPr>
                      <w:rFonts w:ascii="Arial" w:hAnsi="Arial" w:cs="Arial"/>
                      <w:color w:val="000000"/>
                      <w:position w:val="-2"/>
                      <w:sz w:val="18"/>
                      <w:szCs w:val="18"/>
                    </w:rPr>
                    <w:t>Oznaka</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F4FCD" w14:textId="77777777" w:rsidR="00673127" w:rsidRDefault="00673127" w:rsidP="00673127">
                  <w:pPr>
                    <w:spacing w:before="135" w:after="135"/>
                    <w:jc w:val="center"/>
                    <w:textAlignment w:val="center"/>
                  </w:pPr>
                  <w:r>
                    <w:rPr>
                      <w:rFonts w:ascii="Arial" w:hAnsi="Arial" w:cs="Arial"/>
                      <w:color w:val="000000"/>
                      <w:position w:val="-2"/>
                      <w:sz w:val="18"/>
                      <w:szCs w:val="18"/>
                    </w:rPr>
                    <w:t>Vrednost</w:t>
                  </w:r>
                </w:p>
              </w:tc>
            </w:tr>
            <w:tr w:rsidR="00673127" w14:paraId="3E1832A9"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637E7" w14:textId="77777777" w:rsidR="00673127" w:rsidRDefault="00673127" w:rsidP="00673127">
                  <w:pPr>
                    <w:spacing w:before="135" w:after="135"/>
                    <w:jc w:val="both"/>
                    <w:textAlignment w:val="center"/>
                  </w:pPr>
                  <w:r>
                    <w:rPr>
                      <w:rFonts w:ascii="Arial" w:hAnsi="Arial" w:cs="Arial"/>
                      <w:color w:val="000000"/>
                      <w:position w:val="-2"/>
                      <w:sz w:val="18"/>
                      <w:szCs w:val="18"/>
                    </w:rPr>
                    <w:t>kilometrina v življenjski dobi vozila</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B6F03" w14:textId="77777777" w:rsidR="00673127" w:rsidRDefault="00673127" w:rsidP="00673127">
                  <w:pPr>
                    <w:spacing w:before="135" w:after="135"/>
                    <w:jc w:val="center"/>
                    <w:textAlignment w:val="center"/>
                  </w:pPr>
                  <w:r>
                    <w:rPr>
                      <w:rFonts w:ascii="Arial" w:hAnsi="Arial" w:cs="Arial"/>
                      <w:color w:val="000000"/>
                      <w:position w:val="-2"/>
                      <w:sz w:val="18"/>
                      <w:szCs w:val="18"/>
                    </w:rPr>
                    <w:t>LC</w:t>
                  </w:r>
                  <w:r>
                    <w:rPr>
                      <w:rFonts w:ascii="Arial" w:hAnsi="Arial" w:cs="Arial"/>
                      <w:color w:val="000000"/>
                      <w:position w:val="-3"/>
                      <w:sz w:val="16"/>
                      <w:szCs w:val="16"/>
                      <w:vertAlign w:val="subscript"/>
                    </w:rPr>
                    <w:t>km</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E949E" w14:textId="77777777" w:rsidR="00673127" w:rsidRDefault="00673127" w:rsidP="00673127">
                  <w:pPr>
                    <w:spacing w:before="135" w:after="135"/>
                    <w:jc w:val="right"/>
                    <w:textAlignment w:val="center"/>
                  </w:pPr>
                  <w:r>
                    <w:rPr>
                      <w:rFonts w:ascii="Arial" w:hAnsi="Arial" w:cs="Arial"/>
                      <w:color w:val="000000"/>
                      <w:position w:val="-2"/>
                      <w:sz w:val="18"/>
                      <w:szCs w:val="18"/>
                    </w:rPr>
                    <w:t>800.000 km</w:t>
                  </w:r>
                </w:p>
              </w:tc>
            </w:tr>
            <w:tr w:rsidR="00673127" w14:paraId="587B5578"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C5F40"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dizelskem gorivu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EFCA2"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E9949" w14:textId="77777777" w:rsidR="00673127" w:rsidRDefault="00673127" w:rsidP="00673127">
                  <w:pPr>
                    <w:spacing w:before="135" w:after="135"/>
                    <w:jc w:val="right"/>
                    <w:textAlignment w:val="center"/>
                  </w:pPr>
                  <w:r>
                    <w:rPr>
                      <w:rFonts w:ascii="Arial" w:hAnsi="Arial" w:cs="Arial"/>
                      <w:color w:val="000000"/>
                      <w:position w:val="-2"/>
                      <w:sz w:val="18"/>
                      <w:szCs w:val="18"/>
                    </w:rPr>
                    <w:t>36 MJ/l</w:t>
                  </w:r>
                </w:p>
              </w:tc>
            </w:tr>
            <w:tr w:rsidR="00673127" w14:paraId="4EFC2019"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AAF2B"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bencinu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EBE8A"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09DA2" w14:textId="77777777" w:rsidR="00673127" w:rsidRDefault="00673127" w:rsidP="00673127">
                  <w:pPr>
                    <w:spacing w:before="135" w:after="135"/>
                    <w:jc w:val="right"/>
                    <w:textAlignment w:val="center"/>
                  </w:pPr>
                  <w:r>
                    <w:rPr>
                      <w:rFonts w:ascii="Arial" w:hAnsi="Arial" w:cs="Arial"/>
                      <w:color w:val="000000"/>
                      <w:position w:val="-2"/>
                      <w:sz w:val="18"/>
                      <w:szCs w:val="18"/>
                    </w:rPr>
                    <w:t>32 MJ/l</w:t>
                  </w:r>
                </w:p>
              </w:tc>
            </w:tr>
            <w:tr w:rsidR="00673127" w14:paraId="672CDFF8"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84D87"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zemeljskem plinu ali bioplinu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303D7"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73A1A" w14:textId="77777777" w:rsidR="00673127" w:rsidRDefault="00673127" w:rsidP="00673127">
                  <w:pPr>
                    <w:spacing w:before="135" w:after="135"/>
                    <w:jc w:val="right"/>
                    <w:textAlignment w:val="center"/>
                  </w:pPr>
                  <w:r>
                    <w:rPr>
                      <w:rFonts w:ascii="Arial" w:hAnsi="Arial" w:cs="Arial"/>
                      <w:color w:val="000000"/>
                      <w:position w:val="-2"/>
                      <w:sz w:val="18"/>
                      <w:szCs w:val="18"/>
                    </w:rPr>
                    <w:t>38 MJ/</w:t>
                  </w:r>
                  <w:proofErr w:type="spellStart"/>
                  <w:r>
                    <w:rPr>
                      <w:rFonts w:ascii="Arial" w:hAnsi="Arial" w:cs="Arial"/>
                      <w:color w:val="000000"/>
                      <w:position w:val="-2"/>
                      <w:sz w:val="18"/>
                      <w:szCs w:val="18"/>
                    </w:rPr>
                    <w:t>Nm</w:t>
                  </w:r>
                  <w:proofErr w:type="spellEnd"/>
                </w:p>
              </w:tc>
            </w:tr>
            <w:tr w:rsidR="00673127" w14:paraId="1CE46E9F"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915D8"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utekočinjenem naftnem plinu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7D6C2"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6C1C4" w14:textId="77777777" w:rsidR="00673127" w:rsidRDefault="00673127" w:rsidP="00673127">
                  <w:pPr>
                    <w:spacing w:before="135" w:after="135"/>
                    <w:jc w:val="right"/>
                    <w:textAlignment w:val="center"/>
                  </w:pPr>
                  <w:r>
                    <w:rPr>
                      <w:rFonts w:ascii="Arial" w:hAnsi="Arial" w:cs="Arial"/>
                      <w:color w:val="000000"/>
                      <w:position w:val="-2"/>
                      <w:sz w:val="18"/>
                      <w:szCs w:val="18"/>
                    </w:rPr>
                    <w:t>24 MJ/l</w:t>
                  </w:r>
                </w:p>
              </w:tc>
            </w:tr>
            <w:tr w:rsidR="00673127" w14:paraId="625102B6"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48B41"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etanolu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EE6A6"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34452" w14:textId="77777777" w:rsidR="00673127" w:rsidRDefault="00673127" w:rsidP="00673127">
                  <w:pPr>
                    <w:spacing w:before="135" w:after="135"/>
                    <w:jc w:val="right"/>
                    <w:textAlignment w:val="center"/>
                  </w:pPr>
                  <w:r>
                    <w:rPr>
                      <w:rFonts w:ascii="Arial" w:hAnsi="Arial" w:cs="Arial"/>
                      <w:color w:val="000000"/>
                      <w:position w:val="-2"/>
                      <w:sz w:val="18"/>
                      <w:szCs w:val="18"/>
                    </w:rPr>
                    <w:t>21 MJ/l</w:t>
                  </w:r>
                </w:p>
              </w:tc>
            </w:tr>
            <w:tr w:rsidR="00673127" w14:paraId="31927DCB"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1E2F2"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vsebnost energije v </w:t>
                  </w:r>
                  <w:proofErr w:type="spellStart"/>
                  <w:r>
                    <w:rPr>
                      <w:rFonts w:ascii="Arial" w:hAnsi="Arial" w:cs="Arial"/>
                      <w:color w:val="000000"/>
                      <w:position w:val="-2"/>
                      <w:sz w:val="18"/>
                      <w:szCs w:val="18"/>
                    </w:rPr>
                    <w:t>biodizlu</w:t>
                  </w:r>
                  <w:proofErr w:type="spellEnd"/>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4E27"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F321D" w14:textId="77777777" w:rsidR="00673127" w:rsidRDefault="00673127" w:rsidP="00673127">
                  <w:pPr>
                    <w:spacing w:before="135" w:after="135"/>
                    <w:jc w:val="right"/>
                    <w:textAlignment w:val="center"/>
                  </w:pPr>
                  <w:r>
                    <w:rPr>
                      <w:rFonts w:ascii="Arial" w:hAnsi="Arial" w:cs="Arial"/>
                      <w:color w:val="000000"/>
                      <w:position w:val="-2"/>
                      <w:sz w:val="18"/>
                      <w:szCs w:val="18"/>
                    </w:rPr>
                    <w:t>33 MJ/l</w:t>
                  </w:r>
                </w:p>
              </w:tc>
            </w:tr>
            <w:tr w:rsidR="00673127" w14:paraId="477FDFD9"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0A6F1"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emulzijskem gorivu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14F5B"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E2DCC" w14:textId="77777777" w:rsidR="00673127" w:rsidRDefault="00673127" w:rsidP="00673127">
                  <w:pPr>
                    <w:spacing w:before="135" w:after="135"/>
                    <w:jc w:val="right"/>
                    <w:textAlignment w:val="center"/>
                  </w:pPr>
                  <w:r>
                    <w:rPr>
                      <w:rFonts w:ascii="Arial" w:hAnsi="Arial" w:cs="Arial"/>
                      <w:color w:val="000000"/>
                      <w:position w:val="-2"/>
                      <w:sz w:val="18"/>
                      <w:szCs w:val="18"/>
                    </w:rPr>
                    <w:t>32 MJ/l</w:t>
                  </w:r>
                </w:p>
              </w:tc>
            </w:tr>
            <w:tr w:rsidR="00673127" w14:paraId="19E883F6"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B61AD"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vodiku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ED529"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6438EC" w14:textId="77777777" w:rsidR="00673127" w:rsidRDefault="00673127" w:rsidP="00673127">
                  <w:pPr>
                    <w:spacing w:before="135" w:after="135"/>
                    <w:jc w:val="right"/>
                    <w:textAlignment w:val="center"/>
                  </w:pPr>
                  <w:r>
                    <w:rPr>
                      <w:rFonts w:ascii="Arial" w:hAnsi="Arial" w:cs="Arial"/>
                      <w:color w:val="000000"/>
                      <w:position w:val="-2"/>
                      <w:sz w:val="18"/>
                      <w:szCs w:val="18"/>
                    </w:rPr>
                    <w:t>11 MJ/</w:t>
                  </w:r>
                  <w:proofErr w:type="spellStart"/>
                  <w:r>
                    <w:rPr>
                      <w:rFonts w:ascii="Arial" w:hAnsi="Arial" w:cs="Arial"/>
                      <w:color w:val="000000"/>
                      <w:position w:val="-2"/>
                      <w:sz w:val="18"/>
                      <w:szCs w:val="18"/>
                    </w:rPr>
                    <w:t>Nm</w:t>
                  </w:r>
                  <w:proofErr w:type="spellEnd"/>
                </w:p>
              </w:tc>
            </w:tr>
            <w:tr w:rsidR="00673127" w14:paraId="59734484"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B4020"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električni energiji</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7B13E"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7520B" w14:textId="77777777" w:rsidR="00673127" w:rsidRDefault="00673127" w:rsidP="00673127">
                  <w:pPr>
                    <w:spacing w:before="135" w:after="135"/>
                    <w:jc w:val="right"/>
                    <w:textAlignment w:val="center"/>
                  </w:pPr>
                  <w:r>
                    <w:rPr>
                      <w:rFonts w:ascii="Arial" w:hAnsi="Arial" w:cs="Arial"/>
                      <w:color w:val="000000"/>
                      <w:position w:val="-2"/>
                      <w:sz w:val="18"/>
                      <w:szCs w:val="18"/>
                    </w:rPr>
                    <w:t>3,6 MJ/</w:t>
                  </w:r>
                  <w:proofErr w:type="spellStart"/>
                  <w:r>
                    <w:rPr>
                      <w:rFonts w:ascii="Arial" w:hAnsi="Arial" w:cs="Arial"/>
                      <w:color w:val="000000"/>
                      <w:position w:val="-2"/>
                      <w:sz w:val="18"/>
                      <w:szCs w:val="18"/>
                    </w:rPr>
                    <w:t>kWh</w:t>
                  </w:r>
                  <w:proofErr w:type="spellEnd"/>
                </w:p>
              </w:tc>
            </w:tr>
            <w:tr w:rsidR="00673127" w14:paraId="694CF535"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85199" w14:textId="77777777" w:rsidR="00673127" w:rsidRDefault="00673127" w:rsidP="00673127">
                  <w:pPr>
                    <w:spacing w:before="135" w:after="135"/>
                    <w:jc w:val="both"/>
                    <w:textAlignment w:val="center"/>
                  </w:pPr>
                  <w:r>
                    <w:rPr>
                      <w:rFonts w:ascii="Arial" w:hAnsi="Arial" w:cs="Arial"/>
                      <w:color w:val="000000"/>
                      <w:position w:val="-2"/>
                      <w:sz w:val="18"/>
                      <w:szCs w:val="18"/>
                    </w:rPr>
                    <w:t>cena za emisije ogljikovega dioksida</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25A9" w14:textId="77777777" w:rsidR="00673127" w:rsidRDefault="00673127" w:rsidP="00673127">
                  <w:pPr>
                    <w:spacing w:before="135" w:after="135"/>
                    <w:jc w:val="center"/>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CO2</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49E63" w14:textId="77777777" w:rsidR="00673127" w:rsidRDefault="00673127" w:rsidP="00673127">
                  <w:pPr>
                    <w:spacing w:before="135" w:after="135"/>
                    <w:jc w:val="right"/>
                    <w:textAlignment w:val="center"/>
                  </w:pPr>
                  <w:r>
                    <w:rPr>
                      <w:rFonts w:ascii="Arial" w:hAnsi="Arial" w:cs="Arial"/>
                      <w:color w:val="000000"/>
                      <w:position w:val="-2"/>
                      <w:sz w:val="18"/>
                      <w:szCs w:val="18"/>
                    </w:rPr>
                    <w:t>0,04 EUR/kg</w:t>
                  </w:r>
                </w:p>
              </w:tc>
            </w:tr>
            <w:tr w:rsidR="00673127" w14:paraId="497B085D"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7E9C4" w14:textId="77777777" w:rsidR="00673127" w:rsidRDefault="00673127" w:rsidP="00673127">
                  <w:pPr>
                    <w:spacing w:before="135" w:after="135"/>
                    <w:jc w:val="both"/>
                    <w:textAlignment w:val="center"/>
                  </w:pPr>
                  <w:r>
                    <w:rPr>
                      <w:rFonts w:ascii="Arial" w:hAnsi="Arial" w:cs="Arial"/>
                      <w:color w:val="000000"/>
                      <w:position w:val="-2"/>
                      <w:sz w:val="18"/>
                      <w:szCs w:val="18"/>
                    </w:rPr>
                    <w:t>cena za emisije dušikovih oksidov</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FD32D" w14:textId="77777777" w:rsidR="00673127" w:rsidRDefault="00673127" w:rsidP="00673127">
                  <w:pPr>
                    <w:spacing w:before="135" w:after="135"/>
                    <w:jc w:val="center"/>
                    <w:textAlignment w:val="center"/>
                  </w:pPr>
                  <w:r>
                    <w:rPr>
                      <w:rFonts w:ascii="Arial" w:hAnsi="Arial" w:cs="Arial"/>
                      <w:color w:val="000000"/>
                      <w:position w:val="-2"/>
                      <w:sz w:val="18"/>
                      <w:szCs w:val="18"/>
                    </w:rPr>
                    <w:t>C</w:t>
                  </w:r>
                  <w:proofErr w:type="spellStart"/>
                  <w:r>
                    <w:rPr>
                      <w:rFonts w:ascii="Arial" w:hAnsi="Arial" w:cs="Arial"/>
                      <w:color w:val="000000"/>
                      <w:position w:val="-3"/>
                      <w:sz w:val="16"/>
                      <w:szCs w:val="16"/>
                      <w:vertAlign w:val="subscript"/>
                    </w:rPr>
                    <w:t>NOx</w:t>
                  </w:r>
                  <w:proofErr w:type="spellEnd"/>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5506C" w14:textId="77777777" w:rsidR="00673127" w:rsidRDefault="00673127" w:rsidP="00673127">
                  <w:pPr>
                    <w:spacing w:before="135" w:after="135"/>
                    <w:jc w:val="right"/>
                    <w:textAlignment w:val="center"/>
                  </w:pPr>
                  <w:r>
                    <w:rPr>
                      <w:rFonts w:ascii="Arial" w:hAnsi="Arial" w:cs="Arial"/>
                      <w:color w:val="000000"/>
                      <w:position w:val="-2"/>
                      <w:sz w:val="18"/>
                      <w:szCs w:val="18"/>
                    </w:rPr>
                    <w:t>0,0044 EUR/g</w:t>
                  </w:r>
                </w:p>
              </w:tc>
            </w:tr>
            <w:tr w:rsidR="00673127" w14:paraId="52AED0FF"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CBC6B"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cena za 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5062C" w14:textId="77777777" w:rsidR="00673127" w:rsidRDefault="00673127" w:rsidP="00673127">
                  <w:pPr>
                    <w:spacing w:before="135" w:after="135"/>
                    <w:jc w:val="center"/>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NMHC</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AB3C2" w14:textId="77777777" w:rsidR="00673127" w:rsidRDefault="00673127" w:rsidP="00673127">
                  <w:pPr>
                    <w:spacing w:before="135" w:after="135"/>
                    <w:jc w:val="right"/>
                    <w:textAlignment w:val="center"/>
                  </w:pPr>
                  <w:r>
                    <w:rPr>
                      <w:rFonts w:ascii="Arial" w:hAnsi="Arial" w:cs="Arial"/>
                      <w:color w:val="000000"/>
                      <w:position w:val="-2"/>
                      <w:sz w:val="18"/>
                      <w:szCs w:val="18"/>
                    </w:rPr>
                    <w:t>0,001 EUR/g</w:t>
                  </w:r>
                </w:p>
              </w:tc>
            </w:tr>
            <w:tr w:rsidR="00673127" w14:paraId="53ED3BD3"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4B755" w14:textId="77777777" w:rsidR="00673127" w:rsidRDefault="00673127" w:rsidP="00673127">
                  <w:pPr>
                    <w:spacing w:before="135" w:after="135"/>
                    <w:jc w:val="both"/>
                    <w:textAlignment w:val="center"/>
                  </w:pPr>
                  <w:r>
                    <w:rPr>
                      <w:rFonts w:ascii="Arial" w:hAnsi="Arial" w:cs="Arial"/>
                      <w:color w:val="000000"/>
                      <w:position w:val="-2"/>
                      <w:sz w:val="18"/>
                      <w:szCs w:val="18"/>
                    </w:rPr>
                    <w:t>cena za emisije trdnih delcev</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9F28C" w14:textId="77777777" w:rsidR="00673127" w:rsidRDefault="00673127" w:rsidP="00673127">
                  <w:pPr>
                    <w:spacing w:before="135" w:after="135"/>
                    <w:jc w:val="center"/>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PM</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AC751" w14:textId="77777777" w:rsidR="00673127" w:rsidRDefault="00673127" w:rsidP="00673127">
                  <w:pPr>
                    <w:spacing w:before="135" w:after="135"/>
                    <w:jc w:val="right"/>
                    <w:textAlignment w:val="center"/>
                  </w:pPr>
                  <w:r>
                    <w:rPr>
                      <w:rFonts w:ascii="Arial" w:hAnsi="Arial" w:cs="Arial"/>
                      <w:color w:val="000000"/>
                      <w:position w:val="-2"/>
                      <w:sz w:val="18"/>
                      <w:szCs w:val="18"/>
                    </w:rPr>
                    <w:t>0,087 EUR/g</w:t>
                  </w:r>
                </w:p>
              </w:tc>
            </w:tr>
            <w:tr w:rsidR="00673127" w14:paraId="5B5402F5"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CFFD8" w14:textId="77777777" w:rsidR="00673127" w:rsidRDefault="00673127" w:rsidP="00673127">
                  <w:pPr>
                    <w:spacing w:before="135" w:after="135"/>
                    <w:jc w:val="both"/>
                    <w:textAlignment w:val="center"/>
                  </w:pPr>
                  <w:r>
                    <w:rPr>
                      <w:rFonts w:ascii="Arial" w:hAnsi="Arial" w:cs="Arial"/>
                      <w:color w:val="000000"/>
                      <w:position w:val="-2"/>
                      <w:sz w:val="18"/>
                      <w:szCs w:val="18"/>
                    </w:rPr>
                    <w:t>cena najcenejšega energenta brez davka na dodano vrednost</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FD46B" w14:textId="77777777" w:rsidR="00673127" w:rsidRDefault="00673127" w:rsidP="00673127">
                  <w:pPr>
                    <w:spacing w:before="135" w:after="135"/>
                    <w:jc w:val="center"/>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Emin</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4C344" w14:textId="77777777" w:rsidR="00673127" w:rsidRDefault="00673127" w:rsidP="00673127">
                  <w:pPr>
                    <w:spacing w:before="135" w:after="135"/>
                    <w:jc w:val="right"/>
                    <w:textAlignment w:val="center"/>
                  </w:pPr>
                  <w:r>
                    <w:rPr>
                      <w:rFonts w:ascii="Arial" w:hAnsi="Arial" w:cs="Arial"/>
                      <w:color w:val="000000"/>
                      <w:position w:val="-2"/>
                      <w:sz w:val="18"/>
                      <w:szCs w:val="18"/>
                    </w:rPr>
                    <w:t>EUR/l ali EUR/</w:t>
                  </w:r>
                  <w:proofErr w:type="spellStart"/>
                  <w:r>
                    <w:rPr>
                      <w:rFonts w:ascii="Arial" w:hAnsi="Arial" w:cs="Arial"/>
                      <w:color w:val="000000"/>
                      <w:position w:val="-2"/>
                      <w:sz w:val="18"/>
                      <w:szCs w:val="18"/>
                    </w:rPr>
                    <w:t>Nm</w:t>
                  </w:r>
                  <w:proofErr w:type="spellEnd"/>
                </w:p>
              </w:tc>
            </w:tr>
            <w:tr w:rsidR="00673127" w14:paraId="7DF1E4F3" w14:textId="77777777" w:rsidTr="00673127">
              <w:tc>
                <w:tcPr>
                  <w:tcW w:w="44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26990" w14:textId="77777777" w:rsidR="00673127" w:rsidRDefault="00673127" w:rsidP="00673127">
                  <w:pPr>
                    <w:spacing w:before="135" w:after="135"/>
                    <w:jc w:val="both"/>
                    <w:textAlignment w:val="center"/>
                  </w:pPr>
                  <w:r>
                    <w:rPr>
                      <w:rFonts w:ascii="Arial" w:hAnsi="Arial" w:cs="Arial"/>
                      <w:color w:val="000000"/>
                      <w:position w:val="-2"/>
                      <w:sz w:val="18"/>
                      <w:szCs w:val="18"/>
                    </w:rPr>
                    <w:t>vsebnost energije v najcenejšem energentu</w:t>
                  </w:r>
                </w:p>
              </w:tc>
              <w:tc>
                <w:tcPr>
                  <w:tcW w:w="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89D1F" w14:textId="77777777" w:rsidR="00673127" w:rsidRDefault="00673127" w:rsidP="00673127">
                  <w:pPr>
                    <w:spacing w:before="135" w:after="135"/>
                    <w:jc w:val="center"/>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Emin</w:t>
                  </w:r>
                </w:p>
              </w:tc>
              <w:tc>
                <w:tcPr>
                  <w:tcW w:w="18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5FA4" w14:textId="77777777" w:rsidR="00673127" w:rsidRDefault="00673127" w:rsidP="00673127">
                  <w:pPr>
                    <w:spacing w:before="135" w:after="135"/>
                    <w:jc w:val="right"/>
                    <w:textAlignment w:val="center"/>
                  </w:pPr>
                  <w:r>
                    <w:rPr>
                      <w:rFonts w:ascii="Arial" w:hAnsi="Arial" w:cs="Arial"/>
                      <w:color w:val="000000"/>
                      <w:position w:val="-2"/>
                      <w:sz w:val="18"/>
                      <w:szCs w:val="18"/>
                    </w:rPr>
                    <w:t>MJ/l ali MJ/</w:t>
                  </w:r>
                  <w:proofErr w:type="spellStart"/>
                  <w:r>
                    <w:rPr>
                      <w:rFonts w:ascii="Arial" w:hAnsi="Arial" w:cs="Arial"/>
                      <w:color w:val="000000"/>
                      <w:position w:val="-2"/>
                      <w:sz w:val="18"/>
                      <w:szCs w:val="18"/>
                    </w:rPr>
                    <w:t>Nm</w:t>
                  </w:r>
                  <w:proofErr w:type="spellEnd"/>
                </w:p>
              </w:tc>
            </w:tr>
          </w:tbl>
          <w:p w14:paraId="43E93E54" w14:textId="77777777" w:rsidR="00673127" w:rsidRDefault="00673127" w:rsidP="00673127"/>
          <w:p w14:paraId="660906B0" w14:textId="77777777" w:rsidR="00673127" w:rsidRDefault="00673127" w:rsidP="00673127">
            <w:pPr>
              <w:spacing w:before="135" w:after="135"/>
              <w:jc w:val="both"/>
              <w:textAlignment w:val="center"/>
            </w:pPr>
            <w:r>
              <w:rPr>
                <w:rFonts w:ascii="Arial" w:hAnsi="Arial" w:cs="Arial"/>
                <w:color w:val="000000"/>
                <w:position w:val="-2"/>
                <w:sz w:val="18"/>
                <w:szCs w:val="18"/>
              </w:rPr>
              <w:t>Pri izračunu ocene stroškov v življenjski dobi vozila, ki kot energent uporablja bencin ali dizelsko gorivo, bo naročnik kot vrednost cene najcenejšega energenta (C</w:t>
            </w:r>
            <w:r>
              <w:rPr>
                <w:rFonts w:ascii="Arial" w:hAnsi="Arial" w:cs="Arial"/>
                <w:color w:val="000000"/>
                <w:position w:val="-3"/>
                <w:sz w:val="16"/>
                <w:szCs w:val="16"/>
                <w:vertAlign w:val="subscript"/>
              </w:rPr>
              <w:t>Emin</w:t>
            </w:r>
            <w:r>
              <w:rPr>
                <w:rFonts w:ascii="Arial" w:hAnsi="Arial" w:cs="Arial"/>
                <w:color w:val="000000"/>
                <w:position w:val="-2"/>
                <w:sz w:val="18"/>
                <w:szCs w:val="18"/>
              </w:rPr>
              <w:t>) uporabil veljavno ceno bencina ali dizelskega goriva, pri čemer bo upošteval ceno brez davkov, in sicer tistega energenta, ki je na dan, ko poteče rok za oddajo ponudb, cenejši. Pri izračunu ocene stroškov v življenjski dobi vozila, ki kot energent ne uporablja bencina ali dizelskega goriva, naročnik kot vrednost cene najcenejšega energenta (C</w:t>
            </w:r>
            <w:r>
              <w:rPr>
                <w:rFonts w:ascii="Arial" w:hAnsi="Arial" w:cs="Arial"/>
                <w:color w:val="000000"/>
                <w:position w:val="-3"/>
                <w:sz w:val="16"/>
                <w:szCs w:val="16"/>
                <w:vertAlign w:val="subscript"/>
              </w:rPr>
              <w:t>Emin</w:t>
            </w:r>
            <w:r>
              <w:rPr>
                <w:rFonts w:ascii="Arial" w:hAnsi="Arial" w:cs="Arial"/>
                <w:color w:val="000000"/>
                <w:position w:val="-2"/>
                <w:sz w:val="18"/>
                <w:szCs w:val="18"/>
              </w:rPr>
              <w:t xml:space="preserve">) bo uporabil veljavno ceno energenta brez davkov, ki ga uporablja vozilo. Kadar vozilo kot energent uporablja dizelsko gorivo, bencin, utekočinjeni naftni plin, etanol, </w:t>
            </w:r>
            <w:proofErr w:type="spellStart"/>
            <w:r>
              <w:rPr>
                <w:rFonts w:ascii="Arial" w:hAnsi="Arial" w:cs="Arial"/>
                <w:color w:val="000000"/>
                <w:position w:val="-2"/>
                <w:sz w:val="18"/>
                <w:szCs w:val="18"/>
              </w:rPr>
              <w:t>biodizel</w:t>
            </w:r>
            <w:proofErr w:type="spellEnd"/>
            <w:r>
              <w:rPr>
                <w:rFonts w:ascii="Arial" w:hAnsi="Arial" w:cs="Arial"/>
                <w:color w:val="000000"/>
                <w:position w:val="-2"/>
                <w:sz w:val="18"/>
                <w:szCs w:val="18"/>
              </w:rPr>
              <w:t xml:space="preserve"> ali emulzijsko gorivo, bo cena najcenejšega energenta izražena v EUR/l, kadar vozilo kot energent uporablja zemeljski plin, bioplin ali vodik, bo izražena v EUR/</w:t>
            </w:r>
            <w:proofErr w:type="spellStart"/>
            <w:r>
              <w:rPr>
                <w:rFonts w:ascii="Arial" w:hAnsi="Arial" w:cs="Arial"/>
                <w:color w:val="000000"/>
                <w:position w:val="-2"/>
                <w:sz w:val="18"/>
                <w:szCs w:val="18"/>
              </w:rPr>
              <w:t>Nm</w:t>
            </w:r>
            <w:proofErr w:type="spellEnd"/>
            <w:r>
              <w:rPr>
                <w:rFonts w:ascii="Arial" w:hAnsi="Arial" w:cs="Arial"/>
                <w:color w:val="000000"/>
                <w:position w:val="-2"/>
                <w:sz w:val="18"/>
                <w:szCs w:val="18"/>
              </w:rPr>
              <w:t>, kadar vozilo kot energent uporablja električno energijo, pa bo izražena v EUR/</w:t>
            </w:r>
            <w:proofErr w:type="spellStart"/>
            <w:r>
              <w:rPr>
                <w:rFonts w:ascii="Arial" w:hAnsi="Arial" w:cs="Arial"/>
                <w:color w:val="000000"/>
                <w:position w:val="-2"/>
                <w:sz w:val="18"/>
                <w:szCs w:val="18"/>
              </w:rPr>
              <w:t>kWh</w:t>
            </w:r>
            <w:proofErr w:type="spellEnd"/>
            <w:r>
              <w:rPr>
                <w:rFonts w:ascii="Arial" w:hAnsi="Arial" w:cs="Arial"/>
                <w:color w:val="000000"/>
                <w:position w:val="-2"/>
                <w:sz w:val="18"/>
                <w:szCs w:val="18"/>
              </w:rPr>
              <w:t>. Naročnik bo pri izračunu ocene stroškov v življenjski dobi upošteval ceno najcenejšega energenta (C</w:t>
            </w:r>
            <w:r>
              <w:rPr>
                <w:rFonts w:ascii="Arial" w:hAnsi="Arial" w:cs="Arial"/>
                <w:color w:val="000000"/>
                <w:position w:val="-3"/>
                <w:sz w:val="16"/>
                <w:szCs w:val="16"/>
                <w:vertAlign w:val="subscript"/>
              </w:rPr>
              <w:t>Emin</w:t>
            </w:r>
            <w:r>
              <w:rPr>
                <w:rFonts w:ascii="Arial" w:hAnsi="Arial" w:cs="Arial"/>
                <w:color w:val="000000"/>
                <w:position w:val="-2"/>
                <w:sz w:val="18"/>
                <w:szCs w:val="18"/>
              </w:rPr>
              <w:t>) brez davkov in veljavno na dan, ko poteče rok za oddajo ponudb. Vrednost vsebnosti energije v najcenejšem energentu (P</w:t>
            </w:r>
            <w:r>
              <w:rPr>
                <w:rFonts w:ascii="Arial" w:hAnsi="Arial" w:cs="Arial"/>
                <w:color w:val="000000"/>
                <w:position w:val="-3"/>
                <w:sz w:val="16"/>
                <w:szCs w:val="16"/>
                <w:vertAlign w:val="subscript"/>
              </w:rPr>
              <w:t>Emin</w:t>
            </w:r>
            <w:r>
              <w:rPr>
                <w:rFonts w:ascii="Arial" w:hAnsi="Arial" w:cs="Arial"/>
                <w:color w:val="000000"/>
                <w:position w:val="-2"/>
                <w:sz w:val="18"/>
                <w:szCs w:val="18"/>
              </w:rPr>
              <w:t>) bo določil naročnik glede na vrsto energenta, na katerega se nanaša cena najcenejšega energenta. Vsebnost energije v najcenejšem energentu se izrazi v MJ/l ali MJ/</w:t>
            </w:r>
            <w:proofErr w:type="spellStart"/>
            <w:r>
              <w:rPr>
                <w:rFonts w:ascii="Arial" w:hAnsi="Arial" w:cs="Arial"/>
                <w:color w:val="000000"/>
                <w:position w:val="-2"/>
                <w:sz w:val="18"/>
                <w:szCs w:val="18"/>
              </w:rPr>
              <w:t>Nm</w:t>
            </w:r>
            <w:proofErr w:type="spellEnd"/>
            <w:r>
              <w:rPr>
                <w:rFonts w:ascii="Arial" w:hAnsi="Arial" w:cs="Arial"/>
                <w:color w:val="000000"/>
                <w:position w:val="-2"/>
                <w:sz w:val="18"/>
                <w:szCs w:val="18"/>
              </w:rPr>
              <w:t xml:space="preserve"> ali MJ/</w:t>
            </w:r>
            <w:proofErr w:type="spellStart"/>
            <w:r>
              <w:rPr>
                <w:rFonts w:ascii="Arial" w:hAnsi="Arial" w:cs="Arial"/>
                <w:color w:val="000000"/>
                <w:position w:val="-2"/>
                <w:sz w:val="18"/>
                <w:szCs w:val="18"/>
              </w:rPr>
              <w:t>kWh</w:t>
            </w:r>
            <w:proofErr w:type="spellEnd"/>
            <w:r>
              <w:rPr>
                <w:rFonts w:ascii="Arial" w:hAnsi="Arial" w:cs="Arial"/>
                <w:color w:val="000000"/>
                <w:position w:val="-2"/>
                <w:sz w:val="18"/>
                <w:szCs w:val="18"/>
              </w:rPr>
              <w:t>.</w:t>
            </w:r>
          </w:p>
          <w:p w14:paraId="0352768B" w14:textId="77777777" w:rsidR="00673127" w:rsidRDefault="00673127" w:rsidP="00673127">
            <w:pPr>
              <w:spacing w:before="135" w:after="135"/>
              <w:jc w:val="both"/>
              <w:textAlignment w:val="center"/>
            </w:pPr>
            <w:r>
              <w:rPr>
                <w:rFonts w:ascii="Arial" w:hAnsi="Arial" w:cs="Arial"/>
                <w:b/>
                <w:bCs/>
                <w:color w:val="000000"/>
                <w:position w:val="-2"/>
                <w:sz w:val="18"/>
                <w:szCs w:val="18"/>
              </w:rPr>
              <w:t>Način dokazovanja:</w:t>
            </w:r>
          </w:p>
          <w:p w14:paraId="0D9A557E" w14:textId="77777777" w:rsidR="00673127" w:rsidRDefault="00673127" w:rsidP="00673127">
            <w:pPr>
              <w:spacing w:before="135" w:after="135"/>
              <w:jc w:val="both"/>
              <w:textAlignment w:val="center"/>
            </w:pPr>
            <w:r>
              <w:rPr>
                <w:rFonts w:ascii="Arial" w:hAnsi="Arial" w:cs="Arial"/>
                <w:color w:val="000000"/>
                <w:position w:val="-2"/>
                <w:sz w:val="18"/>
                <w:szCs w:val="18"/>
              </w:rPr>
              <w:t xml:space="preserve">Ponudnik mora v ponudbi navesti nabavno ceno vozila, vrsto in porabo energenta, emisije </w:t>
            </w:r>
            <w:r>
              <w:rPr>
                <w:rFonts w:ascii="Arial" w:hAnsi="Arial" w:cs="Arial"/>
                <w:color w:val="000000"/>
                <w:position w:val="-2"/>
                <w:sz w:val="18"/>
                <w:szCs w:val="18"/>
              </w:rPr>
              <w:lastRenderedPageBreak/>
              <w:t xml:space="preserve">ogljikovega dioksida, emisije dušikovih oksidov, 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 in emisije trdnih delcev ter k ponudbi priložiti tehnično dokumentacijo proizvajalca oziroma potrdilo o homologaciji in poročilo o preizkusu neodvisne akreditirane institucije, iz katerih izhaja, da so izpolnjene zahteve.</w:t>
            </w:r>
          </w:p>
          <w:p w14:paraId="74CE6F94" w14:textId="77777777" w:rsidR="00673127" w:rsidRDefault="00673127" w:rsidP="00673127">
            <w:pPr>
              <w:spacing w:before="135" w:after="135"/>
              <w:jc w:val="both"/>
              <w:textAlignment w:val="center"/>
            </w:pPr>
            <w:r>
              <w:rPr>
                <w:rFonts w:ascii="Arial" w:hAnsi="Arial" w:cs="Arial"/>
                <w:color w:val="000000"/>
                <w:position w:val="-2"/>
                <w:sz w:val="18"/>
                <w:szCs w:val="18"/>
              </w:rPr>
              <w:t>Za vozilo, za katero neodvisne akreditirane institucije niso izdale poročila o preizkusu, mora ponudnik v postopku javnega naročanja priložiti:</w:t>
            </w:r>
          </w:p>
          <w:p w14:paraId="2E9B8970" w14:textId="77777777" w:rsidR="00673127" w:rsidRDefault="00673127" w:rsidP="00673127">
            <w:pPr>
              <w:spacing w:before="135" w:after="135"/>
              <w:jc w:val="both"/>
              <w:textAlignment w:val="center"/>
            </w:pPr>
            <w:r>
              <w:rPr>
                <w:rFonts w:ascii="Arial" w:hAnsi="Arial" w:cs="Arial"/>
                <w:color w:val="000000"/>
                <w:position w:val="-2"/>
                <w:sz w:val="18"/>
                <w:szCs w:val="18"/>
              </w:rPr>
              <w:t>– poročilo o preizkusu, če je bilo to izdano na podlagi izvedbe splošno razširjenega preizkusnega postopka ali preizkusnega postopka, ki je bil izveden za naročnika, ali</w:t>
            </w:r>
          </w:p>
          <w:p w14:paraId="1FF44D27" w14:textId="77777777" w:rsidR="00673127" w:rsidRDefault="00673127" w:rsidP="00673127">
            <w:pPr>
              <w:spacing w:before="135" w:after="135"/>
              <w:jc w:val="both"/>
              <w:textAlignment w:val="center"/>
            </w:pPr>
            <w:r>
              <w:rPr>
                <w:rFonts w:ascii="Arial" w:hAnsi="Arial" w:cs="Arial"/>
                <w:color w:val="000000"/>
                <w:position w:val="-2"/>
                <w:sz w:val="18"/>
                <w:szCs w:val="18"/>
              </w:rPr>
              <w:t>– tehnično dokumentacijo proizvajalca, iz katere izhaja, da so izpolnjene zahteve.</w:t>
            </w:r>
          </w:p>
          <w:p w14:paraId="7A40A53C" w14:textId="77777777" w:rsidR="00673127" w:rsidRDefault="00673127" w:rsidP="00673127">
            <w:pPr>
              <w:spacing w:before="135" w:after="135"/>
              <w:jc w:val="both"/>
              <w:textAlignment w:val="center"/>
            </w:pPr>
            <w:r>
              <w:rPr>
                <w:rFonts w:ascii="Arial" w:hAnsi="Arial" w:cs="Arial"/>
                <w:color w:val="000000"/>
                <w:position w:val="-2"/>
                <w:sz w:val="18"/>
                <w:szCs w:val="18"/>
              </w:rPr>
              <w:t>Ponudba z najnižjo oceno stroškov v življenjski dobi avtobusa prejme 100 točk, ostale pa ustrezno manjše število točk po formuli. Število točk za konkretnega ponudnika se določi po enačbi:</w:t>
            </w:r>
          </w:p>
          <w:p w14:paraId="1D0FE75C" w14:textId="77777777" w:rsidR="00673127" w:rsidRDefault="00673127" w:rsidP="00673127">
            <w:pPr>
              <w:spacing w:before="135" w:after="135"/>
              <w:jc w:val="both"/>
              <w:textAlignment w:val="center"/>
            </w:pPr>
            <w:proofErr w:type="spellStart"/>
            <w:r>
              <w:rPr>
                <w:rFonts w:ascii="Arial" w:hAnsi="Arial" w:cs="Arial"/>
                <w:color w:val="000000"/>
                <w:position w:val="-2"/>
                <w:sz w:val="18"/>
                <w:szCs w:val="18"/>
              </w:rPr>
              <w:t>ŠTp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Px</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Pi</w:t>
            </w:r>
            <w:proofErr w:type="spellEnd"/>
            <w:r>
              <w:rPr>
                <w:rFonts w:ascii="Arial" w:hAnsi="Arial" w:cs="Arial"/>
                <w:color w:val="000000"/>
                <w:position w:val="-2"/>
                <w:sz w:val="18"/>
                <w:szCs w:val="18"/>
              </w:rPr>
              <w:t>) x 85</w:t>
            </w:r>
          </w:p>
          <w:p w14:paraId="062B71F1" w14:textId="77777777" w:rsidR="00673127" w:rsidRDefault="00673127" w:rsidP="00673127">
            <w:pPr>
              <w:spacing w:before="135" w:after="135"/>
              <w:jc w:val="both"/>
              <w:textAlignment w:val="center"/>
            </w:pPr>
            <w:proofErr w:type="spellStart"/>
            <w:r>
              <w:rPr>
                <w:rFonts w:ascii="Arial" w:hAnsi="Arial" w:cs="Arial"/>
                <w:color w:val="000000"/>
                <w:position w:val="-2"/>
                <w:sz w:val="18"/>
                <w:szCs w:val="18"/>
              </w:rPr>
              <w:t>ŠTp</w:t>
            </w:r>
            <w:proofErr w:type="spellEnd"/>
            <w:r>
              <w:rPr>
                <w:rFonts w:ascii="Arial" w:hAnsi="Arial" w:cs="Arial"/>
                <w:color w:val="000000"/>
                <w:position w:val="-2"/>
                <w:sz w:val="18"/>
                <w:szCs w:val="18"/>
              </w:rPr>
              <w:t>=število točk, ki jih dobi ponudnik</w:t>
            </w:r>
          </w:p>
          <w:p w14:paraId="4BBEE2E5" w14:textId="77777777" w:rsidR="00673127" w:rsidRDefault="00673127" w:rsidP="00673127">
            <w:pPr>
              <w:spacing w:before="135" w:after="135"/>
              <w:jc w:val="both"/>
              <w:textAlignment w:val="center"/>
            </w:pPr>
            <w:r>
              <w:rPr>
                <w:rFonts w:ascii="Arial" w:hAnsi="Arial" w:cs="Arial"/>
                <w:color w:val="000000"/>
                <w:position w:val="-2"/>
                <w:sz w:val="18"/>
                <w:szCs w:val="18"/>
              </w:rPr>
              <w:t>P</w:t>
            </w:r>
            <w:r>
              <w:rPr>
                <w:rFonts w:ascii="Arial" w:hAnsi="Arial" w:cs="Arial"/>
                <w:color w:val="000000"/>
                <w:position w:val="-3"/>
                <w:sz w:val="16"/>
                <w:szCs w:val="16"/>
                <w:vertAlign w:val="subscript"/>
              </w:rPr>
              <w:t>x</w:t>
            </w:r>
            <w:r>
              <w:rPr>
                <w:rFonts w:ascii="Arial" w:hAnsi="Arial" w:cs="Arial"/>
                <w:color w:val="000000"/>
                <w:position w:val="-2"/>
                <w:sz w:val="18"/>
                <w:szCs w:val="18"/>
              </w:rPr>
              <w:t>=najnižja ocena stroškov v življenjski dobi avtobusa</w:t>
            </w:r>
          </w:p>
          <w:p w14:paraId="75135BCE" w14:textId="77777777" w:rsidR="00673127" w:rsidRDefault="00673127" w:rsidP="006731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Pr>
                <w:rFonts w:ascii="Arial" w:hAnsi="Arial" w:cs="Arial"/>
                <w:color w:val="000000"/>
                <w:position w:val="-3"/>
                <w:sz w:val="16"/>
                <w:szCs w:val="16"/>
                <w:vertAlign w:val="subscript"/>
              </w:rPr>
              <w:t>i</w:t>
            </w:r>
            <w:r>
              <w:rPr>
                <w:rFonts w:ascii="Arial" w:hAnsi="Arial" w:cs="Arial"/>
                <w:color w:val="000000"/>
                <w:position w:val="-2"/>
                <w:sz w:val="18"/>
                <w:szCs w:val="18"/>
              </w:rPr>
              <w:t>=ocena stroškov v življenjski dobi avtobusa obravnavanega ponudnika</w:t>
            </w:r>
          </w:p>
          <w:p w14:paraId="02B5EE44" w14:textId="77777777" w:rsidR="00673127" w:rsidRDefault="00673127" w:rsidP="00673127">
            <w:pPr>
              <w:spacing w:before="135" w:after="135"/>
              <w:jc w:val="both"/>
              <w:textAlignment w:val="center"/>
            </w:pPr>
            <w:r>
              <w:rPr>
                <w:rFonts w:ascii="Arial" w:hAnsi="Arial" w:cs="Arial"/>
                <w:color w:val="000000"/>
                <w:position w:val="-2"/>
                <w:sz w:val="18"/>
                <w:szCs w:val="18"/>
              </w:rPr>
              <w:t>Maksimalno število točk v okviru tega merila je 85.</w:t>
            </w:r>
          </w:p>
        </w:tc>
      </w:tr>
    </w:tbl>
    <w:p w14:paraId="5DB8D224" w14:textId="77777777" w:rsidR="00673127" w:rsidRDefault="00673127" w:rsidP="00BE3F43">
      <w:pPr>
        <w:spacing w:before="225" w:after="225" w:line="240" w:lineRule="auto"/>
        <w:jc w:val="both"/>
        <w:rPr>
          <w:rFonts w:ascii="Arial" w:hAnsi="Arial" w:cs="Arial"/>
          <w:color w:val="000000"/>
          <w:sz w:val="18"/>
          <w:szCs w:val="18"/>
        </w:rPr>
      </w:pPr>
    </w:p>
    <w:p w14:paraId="16628D31" w14:textId="77777777" w:rsidR="00673127" w:rsidRPr="0044596C" w:rsidRDefault="00673127" w:rsidP="00BE3F43">
      <w:pPr>
        <w:shd w:val="clear" w:color="auto" w:fill="B2A1C7" w:themeFill="accent4" w:themeFillTint="99"/>
        <w:spacing w:before="225" w:after="225" w:line="240" w:lineRule="auto"/>
        <w:jc w:val="both"/>
        <w:rPr>
          <w:rFonts w:ascii="Arial" w:hAnsi="Arial" w:cs="Arial"/>
          <w:b/>
          <w:color w:val="000000"/>
          <w:sz w:val="18"/>
          <w:szCs w:val="18"/>
        </w:rPr>
      </w:pPr>
      <w:r w:rsidRPr="0044596C">
        <w:rPr>
          <w:rFonts w:ascii="Arial" w:hAnsi="Arial" w:cs="Arial"/>
          <w:b/>
          <w:color w:val="000000"/>
          <w:sz w:val="18"/>
          <w:szCs w:val="18"/>
        </w:rPr>
        <w:t>PONDER 2 - Hibridna vozila</w:t>
      </w:r>
    </w:p>
    <w:p w14:paraId="5DCF49AB" w14:textId="6B87611A" w:rsidR="00673127" w:rsidRDefault="00673127" w:rsidP="00BE3F43">
      <w:pPr>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 </w:t>
      </w:r>
      <w:proofErr w:type="spellStart"/>
      <w:r>
        <w:rPr>
          <w:rFonts w:ascii="Arial" w:hAnsi="Arial" w:cs="Arial"/>
          <w:color w:val="000000"/>
          <w:sz w:val="18"/>
          <w:szCs w:val="18"/>
        </w:rPr>
        <w:t>ponderju</w:t>
      </w:r>
      <w:proofErr w:type="spellEnd"/>
      <w:r>
        <w:rPr>
          <w:rFonts w:ascii="Arial" w:hAnsi="Arial" w:cs="Arial"/>
          <w:color w:val="000000"/>
          <w:sz w:val="18"/>
          <w:szCs w:val="18"/>
        </w:rPr>
        <w:t xml:space="preserve"> 2 prejmejo ponudniki, ki ponudijo hibridno vozilo (katerekoli kategorije izmed v nadaljevanju opredeljenih točk 1 – 3), ki omogočajo vsaj 3% prihranek pri porabi primarnega goriva (nafta), 15 točk. </w:t>
      </w:r>
    </w:p>
    <w:p w14:paraId="744A2027" w14:textId="77777777" w:rsidR="00673127" w:rsidRDefault="00673127" w:rsidP="00BE3F43">
      <w:pPr>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Ponudniki, ki ne ponudijo hibridnega vozila, prejmejo 0 točk.</w:t>
      </w:r>
    </w:p>
    <w:p w14:paraId="5AC05BBF" w14:textId="77777777" w:rsidR="00673127" w:rsidRDefault="00673127" w:rsidP="00BE3F43">
      <w:pPr>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V okviru tega merila se v pojem hibridno vozilo štejejo sledeča vozila:</w:t>
      </w:r>
    </w:p>
    <w:p w14:paraId="208C97AA" w14:textId="56D75528" w:rsidR="00673127" w:rsidRPr="00511BE7" w:rsidRDefault="00673127" w:rsidP="00BE3F43">
      <w:pPr>
        <w:pStyle w:val="Odstavekseznama"/>
        <w:numPr>
          <w:ilvl w:val="0"/>
          <w:numId w:val="49"/>
        </w:numPr>
        <w:shd w:val="clear" w:color="auto" w:fill="B2A1C7" w:themeFill="accent4" w:themeFillTint="99"/>
        <w:spacing w:before="225" w:after="225" w:line="240" w:lineRule="auto"/>
        <w:jc w:val="both"/>
        <w:rPr>
          <w:rFonts w:ascii="Arial" w:hAnsi="Arial" w:cs="Arial"/>
          <w:b/>
          <w:color w:val="000000"/>
          <w:sz w:val="18"/>
          <w:szCs w:val="18"/>
        </w:rPr>
      </w:pPr>
      <w:r w:rsidRPr="00511BE7">
        <w:rPr>
          <w:rFonts w:ascii="Arial" w:hAnsi="Arial" w:cs="Arial"/>
          <w:b/>
          <w:color w:val="000000"/>
          <w:sz w:val="18"/>
          <w:szCs w:val="18"/>
        </w:rPr>
        <w:t>»Polni hibri</w:t>
      </w:r>
      <w:r>
        <w:rPr>
          <w:rFonts w:ascii="Arial" w:hAnsi="Arial" w:cs="Arial"/>
          <w:b/>
          <w:color w:val="000000"/>
          <w:sz w:val="18"/>
          <w:szCs w:val="18"/>
        </w:rPr>
        <w:t>d</w:t>
      </w:r>
      <w:r w:rsidR="002970A1">
        <w:rPr>
          <w:rFonts w:ascii="Arial" w:hAnsi="Arial" w:cs="Arial"/>
          <w:b/>
          <w:color w:val="000000"/>
          <w:sz w:val="18"/>
          <w:szCs w:val="18"/>
        </w:rPr>
        <w:t>«</w:t>
      </w:r>
    </w:p>
    <w:p w14:paraId="4CA3101A"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»Polni hibridi« so vozila, ki omogočajo vožnjo tudi v načinu s pogonom le z električnim delom pogonskega sklopa. </w:t>
      </w:r>
    </w:p>
    <w:p w14:paraId="26AD89E4"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r w:rsidRPr="00511BE7">
        <w:rPr>
          <w:rFonts w:ascii="Arial" w:hAnsi="Arial" w:cs="Arial"/>
          <w:color w:val="000000"/>
          <w:sz w:val="18"/>
          <w:szCs w:val="18"/>
        </w:rPr>
        <w:t>Ta vrsta hibridnega vozila ima ve</w:t>
      </w:r>
      <w:r w:rsidRPr="00511BE7">
        <w:rPr>
          <w:rFonts w:ascii="Arial" w:hAnsi="Arial" w:cs="Arial" w:hint="eastAsia"/>
          <w:color w:val="000000"/>
          <w:sz w:val="18"/>
          <w:szCs w:val="18"/>
        </w:rPr>
        <w:t>č</w:t>
      </w:r>
      <w:r w:rsidRPr="00511BE7">
        <w:rPr>
          <w:rFonts w:ascii="Arial" w:hAnsi="Arial" w:cs="Arial"/>
          <w:color w:val="000000"/>
          <w:sz w:val="18"/>
          <w:szCs w:val="18"/>
        </w:rPr>
        <w:t xml:space="preserve">jo baterijo in motor za vožnjo vozila v </w:t>
      </w:r>
      <w:r>
        <w:rPr>
          <w:rFonts w:ascii="Arial" w:hAnsi="Arial" w:cs="Arial"/>
          <w:color w:val="000000"/>
          <w:sz w:val="18"/>
          <w:szCs w:val="18"/>
        </w:rPr>
        <w:t xml:space="preserve">načinu, ko ga poganja le </w:t>
      </w:r>
      <w:proofErr w:type="spellStart"/>
      <w:r>
        <w:rPr>
          <w:rFonts w:ascii="Arial" w:hAnsi="Arial" w:cs="Arial"/>
          <w:color w:val="000000"/>
          <w:sz w:val="18"/>
          <w:szCs w:val="18"/>
        </w:rPr>
        <w:t>elektro</w:t>
      </w:r>
      <w:proofErr w:type="spellEnd"/>
      <w:r w:rsidRPr="00511BE7">
        <w:rPr>
          <w:rFonts w:ascii="Arial" w:hAnsi="Arial" w:cs="Arial"/>
          <w:color w:val="000000"/>
          <w:sz w:val="18"/>
          <w:szCs w:val="18"/>
        </w:rPr>
        <w:t xml:space="preserve"> </w:t>
      </w:r>
      <w:r>
        <w:rPr>
          <w:rFonts w:ascii="Arial" w:hAnsi="Arial" w:cs="Arial"/>
          <w:color w:val="000000"/>
          <w:sz w:val="18"/>
          <w:szCs w:val="18"/>
        </w:rPr>
        <w:t>sklop</w:t>
      </w:r>
      <w:r w:rsidRPr="00511BE7">
        <w:rPr>
          <w:rFonts w:ascii="Arial" w:hAnsi="Arial" w:cs="Arial"/>
          <w:color w:val="000000"/>
          <w:sz w:val="18"/>
          <w:szCs w:val="18"/>
        </w:rPr>
        <w:t xml:space="preserve">. </w:t>
      </w:r>
      <w:r>
        <w:rPr>
          <w:rFonts w:ascii="Arial" w:hAnsi="Arial" w:cs="Arial"/>
          <w:color w:val="000000"/>
          <w:sz w:val="18"/>
          <w:szCs w:val="18"/>
        </w:rPr>
        <w:t xml:space="preserve">Vožnja v tem načinu pomeni znižanje porabe primarnega goriva. Zato </w:t>
      </w:r>
      <w:r w:rsidRPr="00511BE7">
        <w:rPr>
          <w:rFonts w:ascii="Arial" w:hAnsi="Arial" w:cs="Arial"/>
          <w:color w:val="000000"/>
          <w:sz w:val="18"/>
          <w:szCs w:val="18"/>
        </w:rPr>
        <w:t>ta tip hibrida zagotavlja najve</w:t>
      </w:r>
      <w:r w:rsidRPr="00511BE7">
        <w:rPr>
          <w:rFonts w:ascii="Arial" w:hAnsi="Arial" w:cs="Arial" w:hint="eastAsia"/>
          <w:color w:val="000000"/>
          <w:sz w:val="18"/>
          <w:szCs w:val="18"/>
        </w:rPr>
        <w:t>č</w:t>
      </w:r>
      <w:r w:rsidRPr="00511BE7">
        <w:rPr>
          <w:rFonts w:ascii="Arial" w:hAnsi="Arial" w:cs="Arial"/>
          <w:color w:val="000000"/>
          <w:sz w:val="18"/>
          <w:szCs w:val="18"/>
        </w:rPr>
        <w:t>jo u</w:t>
      </w:r>
      <w:r w:rsidRPr="00511BE7">
        <w:rPr>
          <w:rFonts w:ascii="Arial" w:hAnsi="Arial" w:cs="Arial" w:hint="eastAsia"/>
          <w:color w:val="000000"/>
          <w:sz w:val="18"/>
          <w:szCs w:val="18"/>
        </w:rPr>
        <w:t>č</w:t>
      </w:r>
      <w:r>
        <w:rPr>
          <w:rFonts w:ascii="Arial" w:hAnsi="Arial" w:cs="Arial"/>
          <w:color w:val="000000"/>
          <w:sz w:val="18"/>
          <w:szCs w:val="18"/>
        </w:rPr>
        <w:t xml:space="preserve">inkovitost. Hkrati takšna vozila omogočajo tudi vožnjo v drugih načinih, npr. </w:t>
      </w:r>
      <w:r w:rsidRPr="00511BE7">
        <w:rPr>
          <w:rFonts w:ascii="Arial" w:hAnsi="Arial" w:cs="Arial"/>
          <w:color w:val="000000"/>
          <w:sz w:val="18"/>
          <w:szCs w:val="18"/>
        </w:rPr>
        <w:t>pomo</w:t>
      </w:r>
      <w:r w:rsidRPr="00511BE7">
        <w:rPr>
          <w:rFonts w:ascii="Arial" w:hAnsi="Arial" w:cs="Arial" w:hint="eastAsia"/>
          <w:color w:val="000000"/>
          <w:sz w:val="18"/>
          <w:szCs w:val="18"/>
        </w:rPr>
        <w:t>č</w:t>
      </w:r>
      <w:r>
        <w:rPr>
          <w:rFonts w:ascii="Arial" w:hAnsi="Arial" w:cs="Arial"/>
          <w:color w:val="000000"/>
          <w:sz w:val="18"/>
          <w:szCs w:val="18"/>
        </w:rPr>
        <w:t xml:space="preserve"> primarnemu delu pogonskega sklopa (motor z notranjim izgorevanjem)</w:t>
      </w:r>
      <w:r w:rsidRPr="00511BE7">
        <w:rPr>
          <w:rFonts w:ascii="Arial" w:hAnsi="Arial" w:cs="Arial"/>
          <w:color w:val="000000"/>
          <w:sz w:val="18"/>
          <w:szCs w:val="18"/>
        </w:rPr>
        <w:t xml:space="preserve"> </w:t>
      </w:r>
      <w:r>
        <w:rPr>
          <w:rFonts w:ascii="Arial" w:hAnsi="Arial" w:cs="Arial"/>
          <w:color w:val="000000"/>
          <w:sz w:val="18"/>
          <w:szCs w:val="18"/>
        </w:rPr>
        <w:t>v fazi pospeševanja</w:t>
      </w:r>
      <w:r w:rsidRPr="00511BE7">
        <w:rPr>
          <w:rFonts w:ascii="Arial" w:hAnsi="Arial" w:cs="Arial"/>
          <w:color w:val="000000"/>
          <w:sz w:val="18"/>
          <w:szCs w:val="18"/>
        </w:rPr>
        <w:t xml:space="preserve"> in pomo</w:t>
      </w:r>
      <w:r w:rsidRPr="00511BE7">
        <w:rPr>
          <w:rFonts w:ascii="Arial" w:hAnsi="Arial" w:cs="Arial" w:hint="eastAsia"/>
          <w:color w:val="000000"/>
          <w:sz w:val="18"/>
          <w:szCs w:val="18"/>
        </w:rPr>
        <w:t>č</w:t>
      </w:r>
      <w:r w:rsidRPr="00511BE7">
        <w:rPr>
          <w:rFonts w:ascii="Arial" w:hAnsi="Arial" w:cs="Arial"/>
          <w:color w:val="000000"/>
          <w:sz w:val="18"/>
          <w:szCs w:val="18"/>
        </w:rPr>
        <w:t xml:space="preserve"> v primeru zaviranja prek regenerativnega zaviranja</w:t>
      </w:r>
      <w:r>
        <w:rPr>
          <w:rFonts w:ascii="Arial" w:hAnsi="Arial" w:cs="Arial"/>
          <w:color w:val="000000"/>
          <w:sz w:val="18"/>
          <w:szCs w:val="18"/>
        </w:rPr>
        <w:t>, s katerim nabirajo energijo, za nadaljnjo uporabo.</w:t>
      </w:r>
    </w:p>
    <w:p w14:paraId="6A8FBE80"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p>
    <w:p w14:paraId="278C2A10" w14:textId="77777777" w:rsidR="00673127" w:rsidRDefault="00673127" w:rsidP="00BE3F43">
      <w:pPr>
        <w:pStyle w:val="Odstavekseznama"/>
        <w:numPr>
          <w:ilvl w:val="0"/>
          <w:numId w:val="49"/>
        </w:numPr>
        <w:shd w:val="clear" w:color="auto" w:fill="B2A1C7" w:themeFill="accent4" w:themeFillTint="99"/>
        <w:spacing w:before="225" w:after="225" w:line="240" w:lineRule="auto"/>
        <w:jc w:val="both"/>
        <w:rPr>
          <w:rFonts w:ascii="Arial" w:hAnsi="Arial" w:cs="Arial"/>
          <w:b/>
          <w:color w:val="000000"/>
          <w:sz w:val="18"/>
          <w:szCs w:val="18"/>
        </w:rPr>
      </w:pPr>
      <w:r w:rsidRPr="00511BE7">
        <w:rPr>
          <w:rFonts w:ascii="Arial" w:hAnsi="Arial" w:cs="Arial"/>
          <w:b/>
          <w:color w:val="000000"/>
          <w:sz w:val="18"/>
          <w:szCs w:val="18"/>
        </w:rPr>
        <w:t>»Mehki hibrid«</w:t>
      </w:r>
    </w:p>
    <w:p w14:paraId="4736816D"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»Mehki hibridi« so vozila, kjer ni možna vožnja le z električnim delom pogonskega sklopa in slednji služi kot pomožen pogonski sklop ter je </w:t>
      </w:r>
      <w:r w:rsidRPr="00511BE7">
        <w:rPr>
          <w:rFonts w:ascii="Arial" w:hAnsi="Arial" w:cs="Arial"/>
          <w:color w:val="000000"/>
          <w:sz w:val="18"/>
          <w:szCs w:val="18"/>
        </w:rPr>
        <w:t>pomo</w:t>
      </w:r>
      <w:r w:rsidRPr="00511BE7">
        <w:rPr>
          <w:rFonts w:ascii="Arial" w:hAnsi="Arial" w:cs="Arial" w:hint="eastAsia"/>
          <w:color w:val="000000"/>
          <w:sz w:val="18"/>
          <w:szCs w:val="18"/>
        </w:rPr>
        <w:t>č</w:t>
      </w:r>
      <w:r w:rsidRPr="00511BE7">
        <w:rPr>
          <w:rFonts w:ascii="Arial" w:hAnsi="Arial" w:cs="Arial"/>
          <w:color w:val="000000"/>
          <w:sz w:val="18"/>
          <w:szCs w:val="18"/>
        </w:rPr>
        <w:t xml:space="preserve"> v primeru zaviranja</w:t>
      </w:r>
      <w:r>
        <w:rPr>
          <w:rFonts w:ascii="Arial" w:hAnsi="Arial" w:cs="Arial"/>
          <w:color w:val="000000"/>
          <w:sz w:val="18"/>
          <w:szCs w:val="18"/>
        </w:rPr>
        <w:t>, ko prek</w:t>
      </w:r>
      <w:r w:rsidRPr="00511BE7">
        <w:rPr>
          <w:rFonts w:ascii="Arial" w:hAnsi="Arial" w:cs="Arial"/>
          <w:color w:val="000000"/>
          <w:sz w:val="18"/>
          <w:szCs w:val="18"/>
        </w:rPr>
        <w:t xml:space="preserve"> regenerativnega zaviranja</w:t>
      </w:r>
      <w:r>
        <w:rPr>
          <w:rFonts w:ascii="Arial" w:hAnsi="Arial" w:cs="Arial"/>
          <w:color w:val="000000"/>
          <w:sz w:val="18"/>
          <w:szCs w:val="18"/>
        </w:rPr>
        <w:t xml:space="preserve"> nabira energijo za nadaljnjo uporabo.</w:t>
      </w:r>
    </w:p>
    <w:p w14:paraId="111015BB"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p>
    <w:p w14:paraId="311E6653" w14:textId="77777777" w:rsidR="00673127" w:rsidRPr="00B364C6" w:rsidRDefault="00673127" w:rsidP="00BE3F43">
      <w:pPr>
        <w:pStyle w:val="Odstavekseznama"/>
        <w:numPr>
          <w:ilvl w:val="0"/>
          <w:numId w:val="49"/>
        </w:numPr>
        <w:shd w:val="clear" w:color="auto" w:fill="B2A1C7" w:themeFill="accent4" w:themeFillTint="99"/>
        <w:spacing w:before="225" w:after="225" w:line="240" w:lineRule="auto"/>
        <w:jc w:val="both"/>
        <w:rPr>
          <w:rFonts w:ascii="Arial" w:hAnsi="Arial" w:cs="Arial"/>
          <w:b/>
          <w:color w:val="000000"/>
          <w:sz w:val="18"/>
          <w:szCs w:val="18"/>
        </w:rPr>
      </w:pPr>
      <w:r w:rsidRPr="00B364C6">
        <w:rPr>
          <w:rFonts w:ascii="Arial" w:hAnsi="Arial" w:cs="Arial"/>
          <w:b/>
          <w:color w:val="000000"/>
          <w:sz w:val="18"/>
          <w:szCs w:val="18"/>
        </w:rPr>
        <w:t>»</w:t>
      </w:r>
      <w:proofErr w:type="spellStart"/>
      <w:r w:rsidRPr="00B364C6">
        <w:rPr>
          <w:rFonts w:ascii="Arial" w:hAnsi="Arial" w:cs="Arial"/>
          <w:b/>
          <w:color w:val="000000"/>
          <w:sz w:val="18"/>
          <w:szCs w:val="18"/>
        </w:rPr>
        <w:t>Mikro</w:t>
      </w:r>
      <w:proofErr w:type="spellEnd"/>
      <w:r w:rsidRPr="00B364C6">
        <w:rPr>
          <w:rFonts w:ascii="Arial" w:hAnsi="Arial" w:cs="Arial"/>
          <w:b/>
          <w:color w:val="000000"/>
          <w:sz w:val="18"/>
          <w:szCs w:val="18"/>
        </w:rPr>
        <w:t xml:space="preserve"> hibrid«</w:t>
      </w:r>
    </w:p>
    <w:p w14:paraId="76484B40" w14:textId="77777777" w:rsidR="00673127" w:rsidRDefault="00673127" w:rsidP="00BE3F43">
      <w:pPr>
        <w:pStyle w:val="Odstavekseznama"/>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Mikro</w:t>
      </w:r>
      <w:proofErr w:type="spellEnd"/>
      <w:r>
        <w:rPr>
          <w:rFonts w:ascii="Arial" w:hAnsi="Arial" w:cs="Arial"/>
          <w:color w:val="000000"/>
          <w:sz w:val="18"/>
          <w:szCs w:val="18"/>
        </w:rPr>
        <w:t xml:space="preserve"> hibridi« so vozila, katerih pogonski sklop ne vsebuje posebnega električnega motorja, namenjenega ali samostojnemu pogonu ali pomoči primarnemu pogonu, temveč zgolj prek</w:t>
      </w:r>
      <w:r w:rsidRPr="00511BE7">
        <w:rPr>
          <w:rFonts w:ascii="Arial" w:hAnsi="Arial" w:cs="Arial"/>
          <w:color w:val="000000"/>
          <w:sz w:val="18"/>
          <w:szCs w:val="18"/>
        </w:rPr>
        <w:t xml:space="preserve"> regenerativnega zaviranja</w:t>
      </w:r>
      <w:r>
        <w:rPr>
          <w:rFonts w:ascii="Arial" w:hAnsi="Arial" w:cs="Arial"/>
          <w:color w:val="000000"/>
          <w:sz w:val="18"/>
          <w:szCs w:val="18"/>
        </w:rPr>
        <w:t xml:space="preserve"> nabirajo energijo za nadaljnjo uporabo, npr. za zagon motorja pri start-stop sistemu ali za poganjanje električnih porabnikov v vozilu.</w:t>
      </w:r>
    </w:p>
    <w:p w14:paraId="4E7BD2EE" w14:textId="77777777" w:rsidR="00673127" w:rsidRPr="003A6351" w:rsidRDefault="00673127" w:rsidP="00BE3F43">
      <w:pPr>
        <w:shd w:val="clear" w:color="auto" w:fill="B2A1C7" w:themeFill="accent4" w:themeFillTint="99"/>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Ponudniki morajo izkazati, da ponujeno hibridno vozilo, ne glede na tip, omogoča vsaj 3% prihranek pri porabi primarnega goriva (nafta) v primerjavi z enakim vozilom brez hibridnega vozila. Navedeno mora biti izkazano v okviru priložene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ali podobne dokumentacije, prihranek pa ugotovljen v okviru SORT 2</w:t>
      </w:r>
      <w:r>
        <w:rPr>
          <w:rStyle w:val="Sprotnaopomba-sklic"/>
          <w:rFonts w:ascii="Arial" w:hAnsi="Arial" w:cs="Arial"/>
          <w:color w:val="000000"/>
          <w:sz w:val="18"/>
          <w:szCs w:val="18"/>
        </w:rPr>
        <w:footnoteReference w:id="1"/>
      </w:r>
      <w:r>
        <w:rPr>
          <w:rFonts w:ascii="Arial" w:hAnsi="Arial" w:cs="Arial"/>
          <w:color w:val="000000"/>
          <w:sz w:val="18"/>
          <w:szCs w:val="18"/>
        </w:rPr>
        <w:t xml:space="preserve"> testnega cikla.</w:t>
      </w:r>
    </w:p>
    <w:p w14:paraId="0876B6D4" w14:textId="77777777" w:rsidR="00673127" w:rsidRDefault="00673127" w:rsidP="00BE3F43">
      <w:pPr>
        <w:shd w:val="clear" w:color="auto" w:fill="B2A1C7" w:themeFill="accent4" w:themeFillTint="99"/>
        <w:spacing w:before="135" w:after="135"/>
        <w:jc w:val="both"/>
        <w:textAlignment w:val="center"/>
        <w:rPr>
          <w:rFonts w:ascii="Arial" w:hAnsi="Arial" w:cs="Arial"/>
          <w:b/>
          <w:bCs/>
          <w:color w:val="000000"/>
          <w:position w:val="-2"/>
          <w:sz w:val="18"/>
          <w:szCs w:val="18"/>
        </w:rPr>
      </w:pPr>
    </w:p>
    <w:p w14:paraId="4D509F1C" w14:textId="77777777" w:rsidR="00673127" w:rsidRDefault="00673127" w:rsidP="00BE3F43">
      <w:pPr>
        <w:shd w:val="clear" w:color="auto" w:fill="B2A1C7" w:themeFill="accent4" w:themeFillTint="99"/>
        <w:spacing w:before="135" w:after="135"/>
        <w:jc w:val="both"/>
        <w:textAlignment w:val="center"/>
        <w:rPr>
          <w:rFonts w:ascii="Arial" w:hAnsi="Arial" w:cs="Arial"/>
          <w:b/>
          <w:bCs/>
          <w:color w:val="000000"/>
          <w:position w:val="-2"/>
          <w:sz w:val="18"/>
          <w:szCs w:val="18"/>
        </w:rPr>
      </w:pPr>
    </w:p>
    <w:p w14:paraId="28F4C293" w14:textId="77777777" w:rsidR="00673127" w:rsidRDefault="00673127" w:rsidP="00BE3F43">
      <w:pPr>
        <w:shd w:val="clear" w:color="auto" w:fill="B2A1C7" w:themeFill="accent4" w:themeFillTint="99"/>
        <w:spacing w:before="135" w:after="135"/>
        <w:jc w:val="both"/>
        <w:textAlignment w:val="center"/>
        <w:rPr>
          <w:rFonts w:ascii="Arial" w:hAnsi="Arial" w:cs="Arial"/>
          <w:b/>
          <w:bCs/>
          <w:color w:val="000000"/>
          <w:position w:val="-2"/>
          <w:sz w:val="18"/>
          <w:szCs w:val="18"/>
        </w:rPr>
      </w:pPr>
    </w:p>
    <w:p w14:paraId="6718FC2C" w14:textId="3126BE92" w:rsidR="00673127" w:rsidRDefault="00673127" w:rsidP="00BE3F43">
      <w:pPr>
        <w:shd w:val="clear" w:color="auto" w:fill="B2A1C7" w:themeFill="accent4" w:themeFillTint="99"/>
        <w:spacing w:before="135" w:after="135"/>
        <w:jc w:val="both"/>
        <w:textAlignment w:val="center"/>
      </w:pPr>
      <w:r>
        <w:rPr>
          <w:rFonts w:ascii="Arial" w:hAnsi="Arial" w:cs="Arial"/>
          <w:b/>
          <w:bCs/>
          <w:color w:val="000000"/>
          <w:position w:val="-2"/>
          <w:sz w:val="18"/>
          <w:szCs w:val="18"/>
        </w:rPr>
        <w:lastRenderedPageBreak/>
        <w:t>Način dokazovanja – PONDER 2:</w:t>
      </w:r>
    </w:p>
    <w:p w14:paraId="448F0E88" w14:textId="4C44DA47" w:rsidR="00673127" w:rsidRDefault="00673127" w:rsidP="00BE3F43">
      <w:pPr>
        <w:shd w:val="clear" w:color="auto" w:fill="B2A1C7" w:themeFill="accent4" w:themeFillTint="99"/>
        <w:spacing w:before="135" w:after="135"/>
        <w:jc w:val="both"/>
        <w:textAlignment w:val="center"/>
      </w:pPr>
      <w:r>
        <w:rPr>
          <w:rFonts w:ascii="Arial" w:hAnsi="Arial" w:cs="Arial"/>
          <w:color w:val="000000"/>
          <w:position w:val="-2"/>
          <w:sz w:val="18"/>
          <w:szCs w:val="18"/>
        </w:rPr>
        <w:t>Ponudnik mora v ponudbi navesti vrsto pogonskega sklopa (klasično / hibrid) ter navesti vrsto hibrida, glede na prej navedene kategorije (vrste 1 – 3) ter k ponudbi priložiti tehnično dokumentacijo proizvajalca in poročilo o preizkusu neodvisne akreditirane institucije, iz katerih izhaja, da so izpolnjene zahteve.</w:t>
      </w:r>
    </w:p>
    <w:p w14:paraId="3F2D5C7C" w14:textId="77777777" w:rsidR="00673127" w:rsidRDefault="00673127" w:rsidP="00BE3F43">
      <w:pPr>
        <w:shd w:val="clear" w:color="auto" w:fill="B2A1C7" w:themeFill="accent4" w:themeFillTint="99"/>
        <w:spacing w:before="135" w:after="135"/>
        <w:jc w:val="both"/>
        <w:textAlignment w:val="center"/>
      </w:pPr>
      <w:r>
        <w:rPr>
          <w:rFonts w:ascii="Arial" w:hAnsi="Arial" w:cs="Arial"/>
          <w:color w:val="000000"/>
          <w:position w:val="-2"/>
          <w:sz w:val="18"/>
          <w:szCs w:val="18"/>
        </w:rPr>
        <w:t>Za vozilo, za katero neodvisne akreditirane institucije niso izdale poročila o preizkusu, mora ponudnik v postopku javnega naročanja priložiti:</w:t>
      </w:r>
    </w:p>
    <w:p w14:paraId="4A41DC29" w14:textId="77777777" w:rsidR="00673127" w:rsidRDefault="00673127" w:rsidP="00BE3F43">
      <w:pPr>
        <w:shd w:val="clear" w:color="auto" w:fill="B2A1C7" w:themeFill="accent4" w:themeFillTint="99"/>
        <w:spacing w:before="135" w:after="135"/>
        <w:jc w:val="both"/>
        <w:textAlignment w:val="center"/>
      </w:pPr>
      <w:r>
        <w:rPr>
          <w:rFonts w:ascii="Arial" w:hAnsi="Arial" w:cs="Arial"/>
          <w:color w:val="000000"/>
          <w:position w:val="-2"/>
          <w:sz w:val="18"/>
          <w:szCs w:val="18"/>
        </w:rPr>
        <w:t>– poročilo o preizkusu, če je bilo to izdano na podlagi izvedbe splošno razširjenega preizkusnega postopka ali preizkusnega postopka, ki je bil izveden za naročnika, ali</w:t>
      </w:r>
    </w:p>
    <w:p w14:paraId="0DFDEEA3" w14:textId="636D6953" w:rsidR="00A922D5" w:rsidRDefault="00673127" w:rsidP="00BE3F43">
      <w:pPr>
        <w:shd w:val="clear" w:color="auto" w:fill="B2A1C7" w:themeFill="accent4" w:themeFillTint="99"/>
        <w:spacing w:before="135" w:after="135"/>
        <w:jc w:val="both"/>
        <w:textAlignment w:val="center"/>
      </w:pPr>
      <w:r>
        <w:rPr>
          <w:rFonts w:ascii="Arial" w:hAnsi="Arial" w:cs="Arial"/>
          <w:color w:val="000000"/>
          <w:position w:val="-2"/>
          <w:sz w:val="18"/>
          <w:szCs w:val="18"/>
        </w:rPr>
        <w:t>– tehnično dokumentacijo proizvajalca, iz katere izhaja, da so izpolnjene zahteve.</w:t>
      </w:r>
    </w:p>
    <w:p w14:paraId="776E8072" w14:textId="77777777" w:rsidR="00673127" w:rsidRDefault="00673127" w:rsidP="00673127">
      <w:pPr>
        <w:spacing w:before="135" w:after="135"/>
        <w:jc w:val="both"/>
        <w:textAlignment w:val="center"/>
      </w:pPr>
    </w:p>
    <w:p w14:paraId="654299CF" w14:textId="77777777" w:rsidR="00673127" w:rsidRDefault="00673127" w:rsidP="00673127">
      <w:pPr>
        <w:spacing w:before="135" w:after="135"/>
        <w:jc w:val="both"/>
        <w:textAlignment w:val="center"/>
        <w:sectPr w:rsidR="00673127" w:rsidSect="00D931BF">
          <w:pgSz w:w="11906" w:h="16838"/>
          <w:pgMar w:top="1418" w:right="1418" w:bottom="1418" w:left="1418" w:header="567" w:footer="680" w:gutter="0"/>
          <w:cols w:space="708"/>
          <w:docGrid w:linePitch="360"/>
        </w:sectPr>
      </w:pPr>
    </w:p>
    <w:p w14:paraId="61B89437" w14:textId="77777777" w:rsidR="00510ADF" w:rsidRPr="00A207D9" w:rsidRDefault="00510ADF" w:rsidP="00510AD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11AFA3F" w14:textId="77777777" w:rsidR="00510ADF" w:rsidRDefault="00510ADF" w:rsidP="00510ADF">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A922D5" w14:paraId="078F1E5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FEE475" w14:textId="77777777" w:rsidR="00A922D5" w:rsidRDefault="00510ADF">
            <w:r>
              <w:rPr>
                <w:rFonts w:ascii="Arial" w:hAnsi="Arial" w:cs="Arial"/>
                <w:b/>
                <w:bCs/>
                <w:color w:val="000000"/>
                <w:position w:val="-2"/>
                <w:sz w:val="18"/>
                <w:szCs w:val="18"/>
                <w:shd w:val="clear" w:color="auto" w:fill="FFFFFF"/>
              </w:rPr>
              <w:t>Splošne specifikacije</w:t>
            </w:r>
          </w:p>
        </w:tc>
      </w:tr>
    </w:tbl>
    <w:p w14:paraId="188CD487" w14:textId="77777777" w:rsidR="00A922D5" w:rsidRDefault="00510ADF">
      <w:pPr>
        <w:spacing w:before="225" w:after="225" w:line="240" w:lineRule="auto"/>
        <w:jc w:val="both"/>
      </w:pPr>
      <w:r>
        <w:rPr>
          <w:rFonts w:ascii="Arial" w:hAnsi="Arial" w:cs="Arial"/>
          <w:color w:val="000000"/>
          <w:sz w:val="18"/>
          <w:szCs w:val="18"/>
        </w:rPr>
        <w:t xml:space="preserve">Predmet javnega naročila je nakup </w:t>
      </w:r>
      <w:r w:rsidR="008B3CDE" w:rsidRPr="008B3CDE">
        <w:rPr>
          <w:rFonts w:ascii="Arial" w:hAnsi="Arial" w:cs="Arial"/>
          <w:color w:val="000000"/>
          <w:sz w:val="18"/>
          <w:szCs w:val="18"/>
        </w:rPr>
        <w:t>4 nizkopodnih avtobusov z nizkimi emisijami za mestni potniški promet v Kranju. Vozila morajo biti nova in prvi</w:t>
      </w:r>
      <w:r w:rsidR="008B3CDE" w:rsidRPr="008B3CDE">
        <w:rPr>
          <w:rFonts w:ascii="Arial" w:hAnsi="Arial" w:cs="Arial" w:hint="eastAsia"/>
          <w:color w:val="000000"/>
          <w:sz w:val="18"/>
          <w:szCs w:val="18"/>
        </w:rPr>
        <w:t>č</w:t>
      </w:r>
      <w:r w:rsidR="008B3CDE" w:rsidRPr="008B3CDE">
        <w:rPr>
          <w:rFonts w:ascii="Arial" w:hAnsi="Arial" w:cs="Arial"/>
          <w:color w:val="000000"/>
          <w:sz w:val="18"/>
          <w:szCs w:val="18"/>
        </w:rPr>
        <w:t xml:space="preserve"> po proizvodnji registrirana na ime ob</w:t>
      </w:r>
      <w:r w:rsidR="008B3CDE" w:rsidRPr="008B3CDE">
        <w:rPr>
          <w:rFonts w:ascii="Arial" w:hAnsi="Arial" w:cs="Arial" w:hint="eastAsia"/>
          <w:color w:val="000000"/>
          <w:sz w:val="18"/>
          <w:szCs w:val="18"/>
        </w:rPr>
        <w:t>č</w:t>
      </w:r>
      <w:r w:rsidR="008B3CDE" w:rsidRPr="008B3CDE">
        <w:rPr>
          <w:rFonts w:ascii="Arial" w:hAnsi="Arial" w:cs="Arial"/>
          <w:color w:val="000000"/>
          <w:sz w:val="18"/>
          <w:szCs w:val="18"/>
        </w:rPr>
        <w:t>ine v Republiki Sloveniji.</w:t>
      </w:r>
    </w:p>
    <w:p w14:paraId="6DC1F81C" w14:textId="77777777" w:rsidR="00A922D5" w:rsidRDefault="00510ADF">
      <w:pPr>
        <w:spacing w:before="225" w:after="225" w:line="240" w:lineRule="auto"/>
        <w:jc w:val="both"/>
      </w:pPr>
      <w:r>
        <w:rPr>
          <w:rFonts w:ascii="Arial" w:hAnsi="Arial" w:cs="Arial"/>
          <w:color w:val="000000"/>
          <w:sz w:val="18"/>
          <w:szCs w:val="18"/>
        </w:rPr>
        <w:t>Ponudnik ta del razpisne dokumentacije izpolni pri posameznih postavkah tehničnih specifikacij in sicer da navede:</w:t>
      </w:r>
    </w:p>
    <w:tbl>
      <w:tblPr>
        <w:tblStyle w:val="NormalTablePHPDOCX"/>
        <w:tblW w:w="0" w:type="auto"/>
        <w:tblInd w:w="108" w:type="dxa"/>
        <w:tblLook w:val="04A0" w:firstRow="1" w:lastRow="0" w:firstColumn="1" w:lastColumn="0" w:noHBand="0" w:noVBand="1"/>
      </w:tblPr>
      <w:tblGrid>
        <w:gridCol w:w="9178"/>
      </w:tblGrid>
      <w:tr w:rsidR="00A922D5" w14:paraId="1869B3D6" w14:textId="77777777">
        <w:tc>
          <w:tcPr>
            <w:tcW w:w="0" w:type="auto"/>
            <w:tcMar>
              <w:top w:w="0" w:type="auto"/>
              <w:bottom w:w="0" w:type="auto"/>
            </w:tcMar>
          </w:tcPr>
          <w:p w14:paraId="45582C54" w14:textId="77777777" w:rsidR="00A922D5" w:rsidRDefault="00510ADF">
            <w:pPr>
              <w:numPr>
                <w:ilvl w:val="0"/>
                <w:numId w:val="21"/>
              </w:numPr>
              <w:rPr>
                <w:rFonts w:ascii="Arial" w:hAnsi="Arial" w:cs="Arial"/>
                <w:color w:val="000000"/>
                <w:sz w:val="18"/>
                <w:szCs w:val="18"/>
              </w:rPr>
            </w:pPr>
            <w:r>
              <w:rPr>
                <w:rFonts w:ascii="Arial" w:hAnsi="Arial" w:cs="Arial"/>
                <w:color w:val="000000"/>
                <w:sz w:val="18"/>
                <w:szCs w:val="18"/>
              </w:rPr>
              <w:t>ponujene parametre za posamezno postavko (odgovor z da/ne ali opis postavke) IN</w:t>
            </w:r>
          </w:p>
          <w:p w14:paraId="62A96A8E" w14:textId="77777777" w:rsidR="00A922D5" w:rsidRDefault="00510ADF">
            <w:pPr>
              <w:numPr>
                <w:ilvl w:val="0"/>
                <w:numId w:val="21"/>
              </w:numPr>
              <w:rPr>
                <w:rFonts w:ascii="Arial" w:hAnsi="Arial" w:cs="Arial"/>
                <w:color w:val="000000"/>
                <w:sz w:val="18"/>
                <w:szCs w:val="18"/>
              </w:rPr>
            </w:pPr>
            <w:r>
              <w:rPr>
                <w:rFonts w:ascii="Arial" w:hAnsi="Arial" w:cs="Arial"/>
                <w:color w:val="000000"/>
                <w:sz w:val="18"/>
                <w:szCs w:val="18"/>
              </w:rPr>
              <w:t xml:space="preserve">mesto v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ali ostali tehnični dokumentaciji, kjer je posamezni podatek nedvomno razviden.</w:t>
            </w:r>
          </w:p>
        </w:tc>
      </w:tr>
    </w:tbl>
    <w:p w14:paraId="2A24E1F3" w14:textId="77777777" w:rsidR="004D5D53" w:rsidRPr="004D5D53" w:rsidRDefault="004D5D53" w:rsidP="004D5D53">
      <w:pPr>
        <w:pBdr>
          <w:top w:val="double" w:sz="4" w:space="1" w:color="auto"/>
          <w:left w:val="double" w:sz="4" w:space="4" w:color="auto"/>
          <w:bottom w:val="double" w:sz="4" w:space="1" w:color="auto"/>
          <w:right w:val="double" w:sz="4" w:space="4" w:color="auto"/>
          <w:between w:val="double" w:sz="4" w:space="1" w:color="auto"/>
          <w:bar w:val="double" w:sz="4" w:color="auto"/>
        </w:pBdr>
        <w:spacing w:before="225" w:after="225" w:line="240" w:lineRule="auto"/>
        <w:jc w:val="center"/>
        <w:rPr>
          <w:rFonts w:ascii="Arial" w:hAnsi="Arial" w:cs="Arial"/>
          <w:b/>
          <w:color w:val="000000"/>
          <w:sz w:val="18"/>
          <w:szCs w:val="18"/>
        </w:rPr>
      </w:pPr>
      <w:r>
        <w:rPr>
          <w:rFonts w:ascii="Arial" w:hAnsi="Arial" w:cs="Arial"/>
          <w:b/>
          <w:color w:val="000000"/>
          <w:sz w:val="18"/>
          <w:szCs w:val="18"/>
        </w:rPr>
        <w:br/>
      </w:r>
      <w:r w:rsidRPr="004D5D53">
        <w:rPr>
          <w:rFonts w:ascii="Arial" w:hAnsi="Arial" w:cs="Arial"/>
          <w:b/>
          <w:color w:val="000000"/>
          <w:sz w:val="18"/>
          <w:szCs w:val="18"/>
        </w:rPr>
        <w:t>PONUDNIK TA DEL RAZPISNE DOKUMENTACIJE IZPOLNJEN PREDLOŽI V OKVIRU PONUDBENE DOKUMENTACIJE, SKUPAJ Z ZAHTEVANIMI PRILOGAMI.</w:t>
      </w:r>
      <w:r>
        <w:rPr>
          <w:rFonts w:ascii="Arial" w:hAnsi="Arial" w:cs="Arial"/>
          <w:b/>
          <w:color w:val="000000"/>
          <w:sz w:val="18"/>
          <w:szCs w:val="18"/>
        </w:rPr>
        <w:br/>
      </w:r>
    </w:p>
    <w:p w14:paraId="63FCEC82" w14:textId="77777777" w:rsidR="00A922D5" w:rsidRDefault="00510ADF">
      <w:pPr>
        <w:spacing w:before="225" w:after="225" w:line="240" w:lineRule="auto"/>
        <w:jc w:val="both"/>
      </w:pPr>
      <w:r>
        <w:rPr>
          <w:rFonts w:ascii="Arial" w:hAnsi="Arial" w:cs="Arial"/>
          <w:color w:val="000000"/>
          <w:sz w:val="18"/>
          <w:szCs w:val="18"/>
        </w:rPr>
        <w:t>Ponudnik je pri oddaji ponudbe dolžan v polnosti upoštevati vse v nadaljevanju navedene tehnične specifikacije, saj bo v nasprotnem primeru naročnik zaradi neprimernosti ponudbe le-to kot nepopolno izločil iz nadaljnjega postopka javnega naročanja.</w:t>
      </w:r>
    </w:p>
    <w:p w14:paraId="790A3122" w14:textId="77777777" w:rsidR="00A922D5" w:rsidRDefault="00510ADF">
      <w:pPr>
        <w:spacing w:before="225" w:after="225" w:line="240" w:lineRule="auto"/>
        <w:jc w:val="both"/>
      </w:pPr>
      <w:r>
        <w:rPr>
          <w:rFonts w:ascii="Arial" w:hAnsi="Arial" w:cs="Arial"/>
          <w:color w:val="000000"/>
          <w:sz w:val="18"/>
          <w:szCs w:val="18"/>
        </w:rPr>
        <w:t>Ponudnik/dobavitelj mora dobavo blaga izvršiti pravilno in kvalitetno po pravilih stroke, v skladu z veljavnimi predpisi Republike Slovenije ter v skladu s temi predpisi voditi vso zahtevano dokumentacijo. Pogodbene obveznosti se morajo izvajati s strokovno usposobljenim kadrom.</w:t>
      </w:r>
    </w:p>
    <w:p w14:paraId="170BD380" w14:textId="77777777" w:rsidR="00A922D5" w:rsidRDefault="00510ADF">
      <w:pPr>
        <w:spacing w:before="225" w:after="225" w:line="240" w:lineRule="auto"/>
        <w:jc w:val="both"/>
      </w:pPr>
      <w:r>
        <w:rPr>
          <w:rFonts w:ascii="Arial" w:hAnsi="Arial" w:cs="Arial"/>
          <w:color w:val="000000"/>
          <w:sz w:val="18"/>
          <w:szCs w:val="18"/>
        </w:rPr>
        <w:t>Ponudnik mora ponudbi obvezno predložiti:</w:t>
      </w:r>
    </w:p>
    <w:tbl>
      <w:tblPr>
        <w:tblStyle w:val="NormalTablePHPDOCX"/>
        <w:tblW w:w="0" w:type="auto"/>
        <w:tblInd w:w="108" w:type="dxa"/>
        <w:tblLook w:val="04A0" w:firstRow="1" w:lastRow="0" w:firstColumn="1" w:lastColumn="0" w:noHBand="0" w:noVBand="1"/>
      </w:tblPr>
      <w:tblGrid>
        <w:gridCol w:w="4938"/>
      </w:tblGrid>
      <w:tr w:rsidR="00A922D5" w14:paraId="6977539F" w14:textId="77777777">
        <w:tc>
          <w:tcPr>
            <w:tcW w:w="0" w:type="auto"/>
            <w:tcMar>
              <w:top w:w="0" w:type="auto"/>
              <w:bottom w:w="0" w:type="auto"/>
            </w:tcMar>
          </w:tcPr>
          <w:p w14:paraId="3BBD8993" w14:textId="77777777" w:rsidR="00A922D5" w:rsidRDefault="00510ADF">
            <w:pPr>
              <w:numPr>
                <w:ilvl w:val="0"/>
                <w:numId w:val="22"/>
              </w:numPr>
              <w:rPr>
                <w:rFonts w:ascii="Arial" w:hAnsi="Arial" w:cs="Arial"/>
                <w:color w:val="000000"/>
                <w:sz w:val="18"/>
                <w:szCs w:val="18"/>
              </w:rPr>
            </w:pP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w:t>
            </w:r>
          </w:p>
          <w:p w14:paraId="7153AF74" w14:textId="77777777" w:rsidR="00A922D5" w:rsidRDefault="00510ADF">
            <w:pPr>
              <w:numPr>
                <w:ilvl w:val="0"/>
                <w:numId w:val="22"/>
              </w:numPr>
              <w:rPr>
                <w:rFonts w:ascii="Arial" w:hAnsi="Arial" w:cs="Arial"/>
                <w:color w:val="000000"/>
                <w:sz w:val="18"/>
                <w:szCs w:val="18"/>
              </w:rPr>
            </w:pPr>
            <w:r>
              <w:rPr>
                <w:rFonts w:ascii="Arial" w:hAnsi="Arial" w:cs="Arial"/>
                <w:color w:val="000000"/>
                <w:sz w:val="18"/>
                <w:szCs w:val="18"/>
              </w:rPr>
              <w:t>tehnična navodila;</w:t>
            </w:r>
          </w:p>
          <w:p w14:paraId="327EFA4A" w14:textId="77777777" w:rsidR="00A922D5" w:rsidRDefault="00510ADF">
            <w:pPr>
              <w:numPr>
                <w:ilvl w:val="0"/>
                <w:numId w:val="22"/>
              </w:numPr>
              <w:rPr>
                <w:rFonts w:ascii="Arial" w:hAnsi="Arial" w:cs="Arial"/>
                <w:color w:val="000000"/>
                <w:sz w:val="18"/>
                <w:szCs w:val="18"/>
              </w:rPr>
            </w:pPr>
            <w:r>
              <w:rPr>
                <w:rFonts w:ascii="Arial" w:hAnsi="Arial" w:cs="Arial"/>
                <w:color w:val="000000"/>
                <w:sz w:val="18"/>
                <w:szCs w:val="18"/>
              </w:rPr>
              <w:t>skice;</w:t>
            </w:r>
          </w:p>
          <w:p w14:paraId="4C54BA2E" w14:textId="77777777" w:rsidR="00A922D5" w:rsidRDefault="00510ADF">
            <w:pPr>
              <w:numPr>
                <w:ilvl w:val="0"/>
                <w:numId w:val="22"/>
              </w:numPr>
              <w:rPr>
                <w:rFonts w:ascii="Arial" w:hAnsi="Arial" w:cs="Arial"/>
                <w:color w:val="000000"/>
                <w:sz w:val="18"/>
                <w:szCs w:val="18"/>
              </w:rPr>
            </w:pPr>
            <w:r>
              <w:rPr>
                <w:rFonts w:ascii="Arial" w:hAnsi="Arial" w:cs="Arial"/>
                <w:color w:val="000000"/>
                <w:sz w:val="18"/>
                <w:szCs w:val="18"/>
              </w:rPr>
              <w:t>dokazilo o skladnosti s predpisi EU - SORT 2.</w:t>
            </w:r>
          </w:p>
        </w:tc>
      </w:tr>
    </w:tbl>
    <w:p w14:paraId="21CFDD98" w14:textId="77777777" w:rsidR="00A922D5" w:rsidRDefault="00510ADF">
      <w:pPr>
        <w:spacing w:before="225" w:after="225" w:line="240" w:lineRule="auto"/>
        <w:jc w:val="both"/>
      </w:pPr>
      <w:r>
        <w:rPr>
          <w:rFonts w:ascii="Arial" w:hAnsi="Arial" w:cs="Arial"/>
          <w:color w:val="000000"/>
          <w:sz w:val="18"/>
          <w:szCs w:val="18"/>
        </w:rPr>
        <w:t>Predložena dokumentacija mora biti v slovenskem ali angleškem jeziku oziroma s prevodom v enega od teh dveh jezikov.</w:t>
      </w:r>
    </w:p>
    <w:tbl>
      <w:tblPr>
        <w:tblStyle w:val="NormalTablePHPDOCX"/>
        <w:tblW w:w="2500" w:type="pct"/>
        <w:tblInd w:w="108" w:type="dxa"/>
        <w:tblLook w:val="04A0" w:firstRow="1" w:lastRow="0" w:firstColumn="1" w:lastColumn="0" w:noHBand="0" w:noVBand="1"/>
      </w:tblPr>
      <w:tblGrid>
        <w:gridCol w:w="4643"/>
      </w:tblGrid>
      <w:tr w:rsidR="00A922D5" w14:paraId="23DFCEA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E74DA19" w14:textId="77777777" w:rsidR="00A922D5" w:rsidRDefault="00510ADF">
            <w:r>
              <w:rPr>
                <w:rFonts w:ascii="Arial" w:hAnsi="Arial" w:cs="Arial"/>
                <w:b/>
                <w:bCs/>
                <w:color w:val="000000"/>
                <w:position w:val="-2"/>
                <w:sz w:val="18"/>
                <w:szCs w:val="18"/>
                <w:shd w:val="clear" w:color="auto" w:fill="FFFFFF"/>
              </w:rPr>
              <w:t>Opis predmeta/postavke 1: SPLOŠNO</w:t>
            </w:r>
          </w:p>
        </w:tc>
      </w:tr>
    </w:tbl>
    <w:p w14:paraId="5C084AF0" w14:textId="77777777" w:rsidR="00A922D5" w:rsidRDefault="00510ADF">
      <w:pPr>
        <w:spacing w:after="0"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6"/>
        <w:gridCol w:w="3518"/>
        <w:gridCol w:w="2628"/>
        <w:gridCol w:w="2624"/>
      </w:tblGrid>
      <w:tr w:rsidR="00A922D5" w14:paraId="0837210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FCAB4" w14:textId="77777777" w:rsidR="00A922D5" w:rsidRDefault="00510ADF">
            <w:pPr>
              <w:spacing w:before="135" w:after="135"/>
              <w:jc w:val="center"/>
              <w:textAlignment w:val="center"/>
            </w:pPr>
            <w:r>
              <w:rPr>
                <w:rFonts w:ascii="Arial" w:hAnsi="Arial" w:cs="Arial"/>
                <w:color w:val="000000"/>
                <w:position w:val="-2"/>
                <w:sz w:val="18"/>
                <w:szCs w:val="18"/>
              </w:rPr>
              <w:t>Št.</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03C59" w14:textId="77777777" w:rsidR="00A922D5" w:rsidRDefault="00510ADF">
            <w:pPr>
              <w:spacing w:before="135" w:after="135"/>
              <w:jc w:val="both"/>
              <w:textAlignment w:val="center"/>
            </w:pPr>
            <w:r>
              <w:rPr>
                <w:rFonts w:ascii="Arial" w:hAnsi="Arial" w:cs="Arial"/>
                <w:color w:val="000000"/>
                <w:position w:val="-2"/>
                <w:sz w:val="18"/>
                <w:szCs w:val="18"/>
              </w:rPr>
              <w:t>Postavka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7FDD2" w14:textId="77777777" w:rsidR="00A922D5" w:rsidRDefault="00510ADF">
            <w:pPr>
              <w:spacing w:before="135" w:after="135"/>
              <w:jc w:val="both"/>
              <w:textAlignment w:val="center"/>
            </w:pPr>
            <w:r>
              <w:rPr>
                <w:rFonts w:ascii="Arial" w:hAnsi="Arial" w:cs="Arial"/>
                <w:color w:val="000000"/>
                <w:position w:val="-2"/>
                <w:sz w:val="18"/>
                <w:szCs w:val="18"/>
              </w:rPr>
              <w:t>Zahteva: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132CF" w14:textId="77777777" w:rsidR="00A922D5" w:rsidRDefault="00510ADF">
            <w:pPr>
              <w:spacing w:before="135" w:after="135"/>
              <w:jc w:val="both"/>
              <w:textAlignment w:val="center"/>
            </w:pPr>
            <w:r>
              <w:rPr>
                <w:rFonts w:ascii="Arial" w:hAnsi="Arial" w:cs="Arial"/>
                <w:color w:val="000000"/>
                <w:position w:val="-2"/>
                <w:sz w:val="18"/>
                <w:szCs w:val="18"/>
              </w:rPr>
              <w:t>Ponujeno:</w:t>
            </w:r>
          </w:p>
        </w:tc>
      </w:tr>
      <w:tr w:rsidR="00A922D5" w14:paraId="11924D54" w14:textId="77777777" w:rsidTr="00673127">
        <w:tc>
          <w:tcPr>
            <w:tcW w:w="278"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45FA6CEC" w14:textId="77777777" w:rsidR="00A922D5" w:rsidRDefault="00510ADF">
            <w:pPr>
              <w:spacing w:before="135" w:after="135"/>
              <w:jc w:val="center"/>
              <w:textAlignment w:val="center"/>
            </w:pPr>
            <w:r>
              <w:rPr>
                <w:rFonts w:ascii="Arial" w:hAnsi="Arial" w:cs="Arial"/>
                <w:color w:val="000000"/>
                <w:position w:val="-2"/>
                <w:sz w:val="18"/>
                <w:szCs w:val="18"/>
              </w:rPr>
              <w:t>1</w:t>
            </w:r>
          </w:p>
        </w:tc>
        <w:tc>
          <w:tcPr>
            <w:tcW w:w="1893"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333164BD" w14:textId="77777777" w:rsidR="00A922D5" w:rsidRDefault="00510ADF">
            <w:pPr>
              <w:spacing w:before="135" w:after="135"/>
              <w:jc w:val="both"/>
              <w:textAlignment w:val="center"/>
            </w:pPr>
            <w:r>
              <w:rPr>
                <w:rFonts w:ascii="Arial" w:hAnsi="Arial" w:cs="Arial"/>
                <w:color w:val="000000"/>
                <w:position w:val="-2"/>
                <w:sz w:val="18"/>
                <w:szCs w:val="18"/>
              </w:rPr>
              <w:t>dolžina</w:t>
            </w:r>
          </w:p>
        </w:tc>
        <w:tc>
          <w:tcPr>
            <w:tcW w:w="1415"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08F279AF" w14:textId="1996B3AD" w:rsidR="00A922D5" w:rsidRDefault="00510ADF">
            <w:pPr>
              <w:spacing w:before="135" w:after="135"/>
              <w:jc w:val="both"/>
              <w:textAlignment w:val="center"/>
            </w:pPr>
            <w:r>
              <w:rPr>
                <w:rFonts w:ascii="Arial" w:hAnsi="Arial" w:cs="Arial"/>
                <w:color w:val="000000"/>
                <w:position w:val="-2"/>
                <w:sz w:val="18"/>
                <w:szCs w:val="18"/>
              </w:rPr>
              <w:t xml:space="preserve">od 11.900 do </w:t>
            </w:r>
            <w:r w:rsidR="00673127" w:rsidRPr="00673127">
              <w:rPr>
                <w:rFonts w:ascii="Arial" w:hAnsi="Arial" w:cs="Arial"/>
                <w:color w:val="000000"/>
                <w:position w:val="-2"/>
                <w:sz w:val="18"/>
                <w:szCs w:val="18"/>
              </w:rPr>
              <w:t>12.140</w:t>
            </w:r>
            <w:r w:rsidR="00673127">
              <w:rPr>
                <w:rFonts w:ascii="Arial" w:hAnsi="Arial" w:cs="Arial"/>
                <w:color w:val="000000"/>
                <w:position w:val="-2"/>
                <w:sz w:val="18"/>
                <w:szCs w:val="18"/>
              </w:rPr>
              <w:t xml:space="preserve"> </w:t>
            </w:r>
            <w:r>
              <w:rPr>
                <w:rFonts w:ascii="Arial" w:hAnsi="Arial" w:cs="Arial"/>
                <w:color w:val="000000"/>
                <w:position w:val="-2"/>
                <w:sz w:val="18"/>
                <w:szCs w:val="18"/>
              </w:rPr>
              <w:t>mm</w:t>
            </w:r>
          </w:p>
        </w:tc>
        <w:tc>
          <w:tcPr>
            <w:tcW w:w="1413"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5932EBF0" w14:textId="77777777" w:rsidR="00A922D5" w:rsidRDefault="00A922D5"/>
        </w:tc>
      </w:tr>
      <w:tr w:rsidR="00A922D5" w14:paraId="7CEC9FC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D3BA6" w14:textId="77777777" w:rsidR="00A922D5" w:rsidRDefault="00510ADF">
            <w:pPr>
              <w:spacing w:before="135" w:after="135"/>
              <w:jc w:val="center"/>
              <w:textAlignment w:val="center"/>
            </w:pPr>
            <w:r>
              <w:rPr>
                <w:rFonts w:ascii="Arial" w:hAnsi="Arial" w:cs="Arial"/>
                <w:color w:val="000000"/>
                <w:position w:val="-2"/>
                <w:sz w:val="18"/>
                <w:szCs w:val="18"/>
              </w:rPr>
              <w:t>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6289E" w14:textId="77777777" w:rsidR="00A922D5" w:rsidRDefault="00510ADF">
            <w:pPr>
              <w:spacing w:before="135" w:after="135"/>
              <w:textAlignment w:val="center"/>
            </w:pPr>
            <w:r>
              <w:rPr>
                <w:rFonts w:ascii="Arial" w:hAnsi="Arial" w:cs="Arial"/>
                <w:color w:val="000000"/>
                <w:position w:val="-2"/>
                <w:sz w:val="18"/>
                <w:szCs w:val="18"/>
              </w:rPr>
              <w:t>širina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12304" w14:textId="77777777" w:rsidR="00A922D5" w:rsidRDefault="00510ADF">
            <w:pPr>
              <w:spacing w:before="135" w:after="135"/>
              <w:jc w:val="both"/>
              <w:textAlignment w:val="center"/>
            </w:pPr>
            <w:r>
              <w:rPr>
                <w:rFonts w:ascii="Arial" w:hAnsi="Arial" w:cs="Arial"/>
                <w:color w:val="000000"/>
                <w:position w:val="-2"/>
                <w:sz w:val="18"/>
                <w:szCs w:val="18"/>
              </w:rPr>
              <w:t>od 2.500 do 2.550 mm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946C5" w14:textId="77777777" w:rsidR="00A922D5" w:rsidRDefault="00A922D5"/>
        </w:tc>
      </w:tr>
      <w:tr w:rsidR="00A922D5" w14:paraId="3825A47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A4F37" w14:textId="77777777" w:rsidR="00A922D5" w:rsidRDefault="00510ADF">
            <w:pPr>
              <w:spacing w:before="135" w:after="135"/>
              <w:jc w:val="center"/>
              <w:textAlignment w:val="center"/>
            </w:pPr>
            <w:r>
              <w:rPr>
                <w:rFonts w:ascii="Arial" w:hAnsi="Arial" w:cs="Arial"/>
                <w:color w:val="000000"/>
                <w:position w:val="-2"/>
                <w:sz w:val="18"/>
                <w:szCs w:val="18"/>
              </w:rPr>
              <w:t>3</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DB431" w14:textId="77777777" w:rsidR="00A922D5" w:rsidRDefault="00510ADF">
            <w:pPr>
              <w:spacing w:before="135" w:after="135"/>
              <w:textAlignment w:val="center"/>
            </w:pPr>
            <w:r>
              <w:rPr>
                <w:rFonts w:ascii="Arial" w:hAnsi="Arial" w:cs="Arial"/>
                <w:color w:val="000000"/>
                <w:position w:val="-2"/>
                <w:sz w:val="18"/>
                <w:szCs w:val="18"/>
              </w:rPr>
              <w:t>višina z A/C</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69305" w14:textId="77777777" w:rsidR="00A922D5" w:rsidRDefault="00510ADF">
            <w:pPr>
              <w:spacing w:before="135" w:after="135"/>
              <w:jc w:val="both"/>
              <w:textAlignment w:val="center"/>
            </w:pPr>
            <w:r>
              <w:rPr>
                <w:rFonts w:ascii="Arial" w:hAnsi="Arial" w:cs="Arial"/>
                <w:color w:val="000000"/>
                <w:position w:val="-2"/>
                <w:sz w:val="18"/>
                <w:szCs w:val="18"/>
              </w:rPr>
              <w:t>do 3.210 mm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2EAC7" w14:textId="77777777" w:rsidR="00A922D5" w:rsidRDefault="00A922D5"/>
        </w:tc>
      </w:tr>
      <w:tr w:rsidR="00A922D5" w14:paraId="05B36B8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350B6" w14:textId="77777777" w:rsidR="00A922D5" w:rsidRDefault="00510ADF">
            <w:pPr>
              <w:spacing w:before="135" w:after="135"/>
              <w:jc w:val="center"/>
              <w:textAlignment w:val="center"/>
            </w:pPr>
            <w:r>
              <w:rPr>
                <w:rFonts w:ascii="Arial" w:hAnsi="Arial" w:cs="Arial"/>
                <w:color w:val="000000"/>
                <w:position w:val="-2"/>
                <w:sz w:val="18"/>
                <w:szCs w:val="18"/>
              </w:rPr>
              <w:t>4</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C03AD" w14:textId="77777777" w:rsidR="00A922D5" w:rsidRDefault="00510ADF">
            <w:pPr>
              <w:spacing w:before="135" w:after="135"/>
              <w:textAlignment w:val="center"/>
            </w:pPr>
            <w:r>
              <w:rPr>
                <w:rFonts w:ascii="Arial" w:hAnsi="Arial" w:cs="Arial"/>
                <w:color w:val="000000"/>
                <w:position w:val="-2"/>
                <w:sz w:val="18"/>
                <w:szCs w:val="18"/>
              </w:rPr>
              <w:t>največja dovoljena masa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5C81B" w14:textId="77777777" w:rsidR="00A922D5" w:rsidRDefault="00510ADF">
            <w:pPr>
              <w:spacing w:before="135" w:after="135"/>
              <w:textAlignment w:val="center"/>
            </w:pPr>
            <w:r>
              <w:rPr>
                <w:rFonts w:ascii="Arial" w:hAnsi="Arial" w:cs="Arial"/>
                <w:color w:val="000000"/>
                <w:position w:val="-2"/>
                <w:sz w:val="18"/>
                <w:szCs w:val="18"/>
              </w:rPr>
              <w:t>do 19.000 kg</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A9FDB" w14:textId="77777777" w:rsidR="00A922D5" w:rsidRDefault="00A922D5">
            <w:pPr>
              <w:spacing w:before="135" w:after="135"/>
              <w:textAlignment w:val="center"/>
            </w:pPr>
          </w:p>
        </w:tc>
      </w:tr>
      <w:tr w:rsidR="00A922D5" w14:paraId="19B222F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1D5A4" w14:textId="77777777" w:rsidR="00A922D5" w:rsidRDefault="00510ADF">
            <w:pPr>
              <w:spacing w:before="135" w:after="135"/>
              <w:jc w:val="center"/>
              <w:textAlignment w:val="center"/>
            </w:pPr>
            <w:r>
              <w:rPr>
                <w:rFonts w:ascii="Arial" w:hAnsi="Arial" w:cs="Arial"/>
                <w:color w:val="000000"/>
                <w:position w:val="-2"/>
                <w:sz w:val="18"/>
                <w:szCs w:val="18"/>
              </w:rPr>
              <w:t>5</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DD11D" w14:textId="77777777" w:rsidR="00A922D5" w:rsidRDefault="00510ADF">
            <w:pPr>
              <w:spacing w:before="135" w:after="135"/>
              <w:textAlignment w:val="center"/>
            </w:pPr>
            <w:r>
              <w:rPr>
                <w:rFonts w:ascii="Arial" w:hAnsi="Arial" w:cs="Arial"/>
                <w:color w:val="000000"/>
                <w:position w:val="-2"/>
                <w:sz w:val="18"/>
                <w:szCs w:val="18"/>
              </w:rPr>
              <w:t>število osi</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C2BE3" w14:textId="77777777" w:rsidR="00A922D5" w:rsidRDefault="00510ADF">
            <w:pPr>
              <w:spacing w:before="135" w:after="135"/>
              <w:textAlignment w:val="center"/>
            </w:pPr>
            <w:r>
              <w:rPr>
                <w:rFonts w:ascii="Arial" w:hAnsi="Arial" w:cs="Arial"/>
                <w:color w:val="000000"/>
                <w:position w:val="-2"/>
                <w:sz w:val="18"/>
                <w:szCs w:val="18"/>
              </w:rPr>
              <w:t>2</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C81F4" w14:textId="77777777" w:rsidR="00A922D5" w:rsidRDefault="00A922D5">
            <w:pPr>
              <w:spacing w:before="135" w:after="135"/>
              <w:textAlignment w:val="center"/>
            </w:pPr>
          </w:p>
        </w:tc>
      </w:tr>
      <w:tr w:rsidR="00A922D5" w14:paraId="29F72E7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52A56" w14:textId="77777777" w:rsidR="00A922D5" w:rsidRDefault="00510ADF">
            <w:pPr>
              <w:spacing w:before="135" w:after="135"/>
              <w:jc w:val="center"/>
              <w:textAlignment w:val="center"/>
            </w:pPr>
            <w:r>
              <w:rPr>
                <w:rFonts w:ascii="Arial" w:hAnsi="Arial" w:cs="Arial"/>
                <w:color w:val="000000"/>
                <w:position w:val="-2"/>
                <w:sz w:val="18"/>
                <w:szCs w:val="18"/>
              </w:rPr>
              <w:t>6</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60AB3" w14:textId="77777777" w:rsidR="00A922D5" w:rsidRDefault="00510ADF">
            <w:pPr>
              <w:spacing w:before="135" w:after="135"/>
              <w:textAlignment w:val="center"/>
            </w:pPr>
            <w:r>
              <w:rPr>
                <w:rFonts w:ascii="Arial" w:hAnsi="Arial" w:cs="Arial"/>
                <w:color w:val="000000"/>
                <w:position w:val="-2"/>
                <w:sz w:val="18"/>
                <w:szCs w:val="18"/>
              </w:rPr>
              <w:t>premer obračalnega kroga med stenami</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52642" w14:textId="77777777" w:rsidR="00A922D5" w:rsidRDefault="00510ADF">
            <w:pPr>
              <w:spacing w:before="135" w:after="135"/>
              <w:textAlignment w:val="center"/>
            </w:pPr>
            <w:r>
              <w:rPr>
                <w:rFonts w:ascii="Arial" w:hAnsi="Arial" w:cs="Arial"/>
                <w:color w:val="000000"/>
                <w:position w:val="-2"/>
                <w:sz w:val="18"/>
                <w:szCs w:val="18"/>
              </w:rPr>
              <w:t>do 24 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9726A" w14:textId="77777777" w:rsidR="00A922D5" w:rsidRDefault="00A922D5">
            <w:pPr>
              <w:spacing w:before="135" w:after="135"/>
              <w:textAlignment w:val="center"/>
            </w:pPr>
          </w:p>
        </w:tc>
      </w:tr>
      <w:tr w:rsidR="00A922D5" w14:paraId="7296E2A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D681D" w14:textId="77777777" w:rsidR="00A922D5" w:rsidRDefault="00510ADF">
            <w:pPr>
              <w:spacing w:before="135" w:after="135"/>
              <w:jc w:val="center"/>
              <w:textAlignment w:val="center"/>
            </w:pPr>
            <w:r>
              <w:rPr>
                <w:rFonts w:ascii="Arial" w:hAnsi="Arial" w:cs="Arial"/>
                <w:color w:val="000000"/>
                <w:position w:val="-2"/>
                <w:sz w:val="18"/>
                <w:szCs w:val="18"/>
              </w:rPr>
              <w:t>7</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FE9D1" w14:textId="77777777" w:rsidR="00A922D5" w:rsidRDefault="00510ADF">
            <w:pPr>
              <w:spacing w:before="135" w:after="135"/>
              <w:textAlignment w:val="center"/>
            </w:pPr>
            <w:r>
              <w:rPr>
                <w:rFonts w:ascii="Arial" w:hAnsi="Arial" w:cs="Arial"/>
                <w:color w:val="000000"/>
                <w:position w:val="-2"/>
                <w:sz w:val="18"/>
                <w:szCs w:val="18"/>
              </w:rPr>
              <w:t>višina prehoda po avtobusu (stojna višina)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9C320" w14:textId="77777777" w:rsidR="00A922D5" w:rsidRDefault="00510ADF">
            <w:pPr>
              <w:spacing w:before="135" w:after="135"/>
              <w:textAlignment w:val="center"/>
            </w:pPr>
            <w:r>
              <w:rPr>
                <w:rFonts w:ascii="Arial" w:hAnsi="Arial" w:cs="Arial"/>
                <w:color w:val="000000"/>
                <w:position w:val="-2"/>
                <w:sz w:val="18"/>
                <w:szCs w:val="18"/>
              </w:rPr>
              <w:t>najmanj 2.170 mm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9869" w14:textId="77777777" w:rsidR="00A922D5" w:rsidRDefault="00A922D5">
            <w:pPr>
              <w:spacing w:before="135" w:after="135"/>
              <w:textAlignment w:val="center"/>
            </w:pPr>
          </w:p>
        </w:tc>
      </w:tr>
      <w:tr w:rsidR="00A922D5" w14:paraId="47B3012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26A9A" w14:textId="77777777" w:rsidR="00A922D5" w:rsidRDefault="00510ADF">
            <w:pPr>
              <w:spacing w:before="135" w:after="135"/>
              <w:jc w:val="center"/>
              <w:textAlignment w:val="center"/>
            </w:pPr>
            <w:r>
              <w:rPr>
                <w:rFonts w:ascii="Arial" w:hAnsi="Arial" w:cs="Arial"/>
                <w:color w:val="000000"/>
                <w:position w:val="-2"/>
                <w:sz w:val="18"/>
                <w:szCs w:val="18"/>
              </w:rPr>
              <w:lastRenderedPageBreak/>
              <w:t>8</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05D81" w14:textId="77777777" w:rsidR="00A922D5" w:rsidRDefault="00510ADF">
            <w:pPr>
              <w:spacing w:before="135" w:after="135"/>
              <w:textAlignment w:val="center"/>
            </w:pPr>
            <w:r>
              <w:rPr>
                <w:rFonts w:ascii="Arial" w:hAnsi="Arial" w:cs="Arial"/>
                <w:color w:val="000000"/>
                <w:position w:val="-2"/>
                <w:sz w:val="18"/>
                <w:szCs w:val="18"/>
              </w:rPr>
              <w:t>število vrat za vstop in izstop potnikov</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FE33E" w14:textId="77777777" w:rsidR="00A922D5" w:rsidRDefault="00510ADF">
            <w:pPr>
              <w:spacing w:before="135" w:after="135"/>
              <w:textAlignment w:val="center"/>
            </w:pPr>
            <w:r>
              <w:rPr>
                <w:rFonts w:ascii="Arial" w:hAnsi="Arial" w:cs="Arial"/>
                <w:color w:val="000000"/>
                <w:position w:val="-2"/>
                <w:sz w:val="18"/>
                <w:szCs w:val="18"/>
              </w:rPr>
              <w:t>3</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DC95E" w14:textId="77777777" w:rsidR="00A922D5" w:rsidRDefault="00A922D5">
            <w:pPr>
              <w:spacing w:before="135" w:after="135"/>
              <w:textAlignment w:val="center"/>
            </w:pPr>
          </w:p>
        </w:tc>
      </w:tr>
      <w:tr w:rsidR="00A922D5" w14:paraId="3B9EE625" w14:textId="77777777" w:rsidTr="002970A1">
        <w:tc>
          <w:tcPr>
            <w:tcW w:w="278"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393F0AA2" w14:textId="77777777" w:rsidR="00A922D5" w:rsidRDefault="00510ADF">
            <w:pPr>
              <w:spacing w:before="135" w:after="135"/>
              <w:jc w:val="center"/>
              <w:textAlignment w:val="center"/>
            </w:pPr>
            <w:r>
              <w:rPr>
                <w:rFonts w:ascii="Arial" w:hAnsi="Arial" w:cs="Arial"/>
                <w:color w:val="000000"/>
                <w:position w:val="-2"/>
                <w:sz w:val="18"/>
                <w:szCs w:val="18"/>
              </w:rPr>
              <w:t>9</w:t>
            </w:r>
          </w:p>
        </w:tc>
        <w:tc>
          <w:tcPr>
            <w:tcW w:w="189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4287B2CE" w14:textId="77777777" w:rsidR="00A922D5" w:rsidRDefault="00510ADF">
            <w:pPr>
              <w:spacing w:before="135" w:after="135"/>
              <w:textAlignment w:val="center"/>
            </w:pPr>
            <w:r>
              <w:rPr>
                <w:rFonts w:ascii="Arial" w:hAnsi="Arial" w:cs="Arial"/>
                <w:color w:val="000000"/>
                <w:position w:val="-2"/>
                <w:sz w:val="18"/>
                <w:szCs w:val="18"/>
              </w:rPr>
              <w:t>vrata - notranje vstavljiva s pnevmatskim pogonom</w:t>
            </w:r>
          </w:p>
        </w:tc>
        <w:tc>
          <w:tcPr>
            <w:tcW w:w="141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6AE36D63" w14:textId="5CF6265A" w:rsidR="00A922D5" w:rsidRDefault="00673127">
            <w:pPr>
              <w:spacing w:before="135" w:after="135"/>
              <w:textAlignment w:val="center"/>
            </w:pPr>
            <w:r>
              <w:rPr>
                <w:rFonts w:ascii="Arial" w:hAnsi="Arial" w:cs="Arial"/>
                <w:color w:val="000000"/>
                <w:position w:val="-2"/>
                <w:sz w:val="18"/>
                <w:szCs w:val="18"/>
              </w:rPr>
              <w:t>dvokrilna izvedba, širine od 120</w:t>
            </w:r>
            <w:r w:rsidR="00510ADF">
              <w:rPr>
                <w:rFonts w:ascii="Arial" w:hAnsi="Arial" w:cs="Arial"/>
                <w:color w:val="000000"/>
                <w:position w:val="-2"/>
                <w:sz w:val="18"/>
                <w:szCs w:val="18"/>
              </w:rPr>
              <w:t>0 do 1.400 mm, z ventili za odpiranje v sili</w:t>
            </w:r>
          </w:p>
        </w:tc>
        <w:tc>
          <w:tcPr>
            <w:tcW w:w="1413"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31E86607" w14:textId="77777777" w:rsidR="00A922D5" w:rsidRDefault="00A922D5">
            <w:pPr>
              <w:spacing w:before="135" w:after="135"/>
              <w:textAlignment w:val="center"/>
            </w:pPr>
          </w:p>
        </w:tc>
      </w:tr>
      <w:tr w:rsidR="00A922D5" w14:paraId="0BB2838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FDD8" w14:textId="77777777" w:rsidR="00A922D5" w:rsidRDefault="00510ADF">
            <w:pPr>
              <w:spacing w:before="135" w:after="135"/>
              <w:jc w:val="center"/>
              <w:textAlignment w:val="center"/>
            </w:pPr>
            <w:r>
              <w:rPr>
                <w:rFonts w:ascii="Arial" w:hAnsi="Arial" w:cs="Arial"/>
                <w:color w:val="000000"/>
                <w:position w:val="-2"/>
                <w:sz w:val="18"/>
                <w:szCs w:val="18"/>
              </w:rPr>
              <w:t>10</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A3097" w14:textId="77777777" w:rsidR="00A922D5" w:rsidRDefault="00510ADF">
            <w:pPr>
              <w:spacing w:before="135" w:after="135"/>
              <w:textAlignment w:val="center"/>
            </w:pPr>
            <w:r>
              <w:rPr>
                <w:rFonts w:ascii="Arial" w:hAnsi="Arial" w:cs="Arial"/>
                <w:color w:val="000000"/>
                <w:position w:val="-2"/>
                <w:sz w:val="18"/>
                <w:szCs w:val="18"/>
              </w:rPr>
              <w:t>ključavnica na vratih z zaklepom od zunaj</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70AFD"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D6899" w14:textId="77777777" w:rsidR="00A922D5" w:rsidRDefault="00A922D5">
            <w:pPr>
              <w:spacing w:before="135" w:after="135"/>
              <w:textAlignment w:val="center"/>
            </w:pPr>
          </w:p>
        </w:tc>
      </w:tr>
      <w:tr w:rsidR="00A922D5" w14:paraId="42E55DB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6BE878" w14:textId="77777777" w:rsidR="00A922D5" w:rsidRDefault="00510ADF">
            <w:pPr>
              <w:spacing w:before="135" w:after="135"/>
              <w:jc w:val="center"/>
              <w:textAlignment w:val="center"/>
            </w:pPr>
            <w:r>
              <w:rPr>
                <w:rFonts w:ascii="Arial" w:hAnsi="Arial" w:cs="Arial"/>
                <w:color w:val="000000"/>
                <w:position w:val="-2"/>
                <w:sz w:val="18"/>
                <w:szCs w:val="18"/>
              </w:rPr>
              <w:t>11</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2200D" w14:textId="77777777" w:rsidR="00A922D5" w:rsidRDefault="00510ADF">
            <w:pPr>
              <w:spacing w:before="135" w:after="135"/>
              <w:textAlignment w:val="center"/>
            </w:pPr>
            <w:r>
              <w:rPr>
                <w:rFonts w:ascii="Arial" w:hAnsi="Arial" w:cs="Arial"/>
                <w:color w:val="000000"/>
                <w:position w:val="-2"/>
                <w:sz w:val="18"/>
                <w:szCs w:val="18"/>
              </w:rPr>
              <w:t>možnost blokade drugega krila sprednjih vrat s stikalom na armaturni plošči</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49878"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A1647" w14:textId="77777777" w:rsidR="00A922D5" w:rsidRDefault="00A922D5">
            <w:pPr>
              <w:spacing w:before="135" w:after="135"/>
              <w:textAlignment w:val="center"/>
            </w:pPr>
          </w:p>
        </w:tc>
      </w:tr>
      <w:tr w:rsidR="00A922D5" w14:paraId="01E0EE1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9DB1F" w14:textId="77777777" w:rsidR="00A922D5" w:rsidRDefault="00510ADF">
            <w:pPr>
              <w:spacing w:before="135" w:after="135"/>
              <w:jc w:val="center"/>
              <w:textAlignment w:val="center"/>
            </w:pPr>
            <w:r>
              <w:rPr>
                <w:rFonts w:ascii="Arial" w:hAnsi="Arial" w:cs="Arial"/>
                <w:color w:val="000000"/>
                <w:position w:val="-2"/>
                <w:sz w:val="18"/>
                <w:szCs w:val="18"/>
              </w:rPr>
              <w:t>12</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82EB2" w14:textId="77777777" w:rsidR="00A922D5" w:rsidRDefault="00510ADF">
            <w:pPr>
              <w:spacing w:before="135" w:after="135"/>
              <w:textAlignment w:val="center"/>
            </w:pPr>
            <w:r>
              <w:rPr>
                <w:rFonts w:ascii="Arial" w:hAnsi="Arial" w:cs="Arial"/>
                <w:color w:val="000000"/>
                <w:position w:val="-2"/>
                <w:sz w:val="18"/>
                <w:szCs w:val="18"/>
              </w:rPr>
              <w:t>volumen prtljažnega prostora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43503" w14:textId="77777777" w:rsidR="00A922D5" w:rsidRDefault="00510ADF">
            <w:pPr>
              <w:spacing w:before="135" w:after="135"/>
              <w:textAlignment w:val="center"/>
            </w:pPr>
            <w:r>
              <w:rPr>
                <w:rFonts w:ascii="Arial" w:hAnsi="Arial" w:cs="Arial"/>
                <w:color w:val="000000"/>
                <w:position w:val="-2"/>
                <w:sz w:val="18"/>
                <w:szCs w:val="18"/>
              </w:rPr>
              <w:t> /</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27F78" w14:textId="77777777" w:rsidR="00A922D5" w:rsidRDefault="00A922D5">
            <w:pPr>
              <w:spacing w:before="135" w:after="135"/>
              <w:textAlignment w:val="center"/>
            </w:pPr>
          </w:p>
        </w:tc>
      </w:tr>
      <w:tr w:rsidR="00A922D5" w14:paraId="12D942F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ADDD8" w14:textId="77777777" w:rsidR="00A922D5" w:rsidRDefault="00510ADF">
            <w:pPr>
              <w:spacing w:before="135" w:after="135"/>
              <w:jc w:val="center"/>
              <w:textAlignment w:val="center"/>
            </w:pPr>
            <w:r>
              <w:rPr>
                <w:rFonts w:ascii="Arial" w:hAnsi="Arial" w:cs="Arial"/>
                <w:color w:val="000000"/>
                <w:position w:val="-2"/>
                <w:sz w:val="18"/>
                <w:szCs w:val="18"/>
              </w:rPr>
              <w:t>13</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D7A1D" w14:textId="77777777" w:rsidR="00A922D5" w:rsidRDefault="00510ADF">
            <w:pPr>
              <w:spacing w:before="135" w:after="135"/>
              <w:textAlignment w:val="center"/>
            </w:pPr>
            <w:r>
              <w:rPr>
                <w:rFonts w:ascii="Arial" w:hAnsi="Arial" w:cs="Arial"/>
                <w:color w:val="000000"/>
                <w:position w:val="-2"/>
                <w:sz w:val="18"/>
                <w:szCs w:val="18"/>
              </w:rPr>
              <w:t xml:space="preserve">rezervoar goriva - </w:t>
            </w:r>
            <w:proofErr w:type="spellStart"/>
            <w:r>
              <w:rPr>
                <w:rFonts w:ascii="Arial" w:hAnsi="Arial" w:cs="Arial"/>
                <w:color w:val="000000"/>
                <w:position w:val="-2"/>
                <w:sz w:val="18"/>
                <w:szCs w:val="18"/>
              </w:rPr>
              <w:t>diesel</w:t>
            </w:r>
            <w:proofErr w:type="spellEnd"/>
            <w:r>
              <w:rPr>
                <w:rFonts w:ascii="Arial" w:hAnsi="Arial" w:cs="Arial"/>
                <w:color w:val="000000"/>
                <w:position w:val="-2"/>
                <w:sz w:val="18"/>
                <w:szCs w:val="18"/>
              </w:rPr>
              <w:t xml:space="preserve"> (dostop na desni strani) z možnostjo zaklepanja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2A8CA" w14:textId="77777777" w:rsidR="00A922D5" w:rsidRDefault="00510ADF">
            <w:pPr>
              <w:spacing w:before="135" w:after="135"/>
              <w:textAlignment w:val="center"/>
            </w:pPr>
            <w:r>
              <w:rPr>
                <w:rFonts w:ascii="Arial" w:hAnsi="Arial" w:cs="Arial"/>
                <w:color w:val="000000"/>
                <w:position w:val="-2"/>
                <w:sz w:val="18"/>
                <w:szCs w:val="18"/>
              </w:rPr>
              <w:t>najmanj 280 l</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229C5" w14:textId="77777777" w:rsidR="00A922D5" w:rsidRDefault="00A922D5">
            <w:pPr>
              <w:spacing w:before="135" w:after="135"/>
              <w:textAlignment w:val="center"/>
            </w:pPr>
          </w:p>
        </w:tc>
      </w:tr>
      <w:tr w:rsidR="00A922D5" w14:paraId="65D89202"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B7DE9" w14:textId="77777777" w:rsidR="00A922D5" w:rsidRDefault="00510ADF">
            <w:pPr>
              <w:spacing w:before="135" w:after="135"/>
              <w:jc w:val="center"/>
              <w:textAlignment w:val="center"/>
            </w:pPr>
            <w:r>
              <w:rPr>
                <w:rFonts w:ascii="Arial" w:hAnsi="Arial" w:cs="Arial"/>
                <w:color w:val="000000"/>
                <w:position w:val="-2"/>
                <w:sz w:val="18"/>
                <w:szCs w:val="18"/>
              </w:rPr>
              <w:t>14</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A2E9B" w14:textId="77777777" w:rsidR="00A922D5" w:rsidRDefault="00510ADF">
            <w:pPr>
              <w:spacing w:before="135" w:after="135"/>
              <w:textAlignment w:val="center"/>
            </w:pPr>
            <w:r>
              <w:rPr>
                <w:rFonts w:ascii="Arial" w:hAnsi="Arial" w:cs="Arial"/>
                <w:color w:val="000000"/>
                <w:position w:val="-2"/>
                <w:sz w:val="18"/>
                <w:szCs w:val="18"/>
              </w:rPr>
              <w:t xml:space="preserve">rezervoar </w:t>
            </w:r>
            <w:proofErr w:type="spellStart"/>
            <w:r>
              <w:rPr>
                <w:rFonts w:ascii="Arial" w:hAnsi="Arial" w:cs="Arial"/>
                <w:color w:val="000000"/>
                <w:position w:val="-2"/>
                <w:sz w:val="18"/>
                <w:szCs w:val="18"/>
              </w:rPr>
              <w:t>AdBlue</w:t>
            </w:r>
            <w:proofErr w:type="spellEnd"/>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ADDC7" w14:textId="77777777" w:rsidR="00A922D5" w:rsidRDefault="00510ADF">
            <w:pPr>
              <w:spacing w:before="135" w:after="135"/>
              <w:textAlignment w:val="center"/>
            </w:pPr>
            <w:r>
              <w:rPr>
                <w:rFonts w:ascii="Arial" w:hAnsi="Arial" w:cs="Arial"/>
                <w:color w:val="000000"/>
                <w:position w:val="-2"/>
                <w:sz w:val="18"/>
                <w:szCs w:val="18"/>
              </w:rPr>
              <w:t>najmanj 30 l</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B03AA" w14:textId="77777777" w:rsidR="00A922D5" w:rsidRDefault="00A922D5">
            <w:pPr>
              <w:spacing w:before="135" w:after="135"/>
              <w:textAlignment w:val="center"/>
            </w:pPr>
          </w:p>
        </w:tc>
      </w:tr>
      <w:tr w:rsidR="00A922D5" w14:paraId="2ABB50C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63D4E" w14:textId="77777777" w:rsidR="00A922D5" w:rsidRDefault="00510ADF">
            <w:pPr>
              <w:spacing w:before="135" w:after="135"/>
              <w:jc w:val="center"/>
              <w:textAlignment w:val="center"/>
            </w:pPr>
            <w:r>
              <w:rPr>
                <w:rFonts w:ascii="Arial" w:hAnsi="Arial" w:cs="Arial"/>
                <w:color w:val="000000"/>
                <w:position w:val="-2"/>
                <w:sz w:val="18"/>
                <w:szCs w:val="18"/>
              </w:rPr>
              <w:t>15</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AA65D" w14:textId="77777777" w:rsidR="00A922D5" w:rsidRDefault="00510ADF">
            <w:pPr>
              <w:spacing w:before="135" w:after="135"/>
              <w:textAlignment w:val="center"/>
            </w:pPr>
            <w:r>
              <w:rPr>
                <w:rFonts w:ascii="Arial" w:hAnsi="Arial" w:cs="Arial"/>
                <w:color w:val="000000"/>
                <w:position w:val="-2"/>
                <w:sz w:val="18"/>
                <w:szCs w:val="18"/>
              </w:rPr>
              <w:t>dodatni rezervoar hladilne tekočine z električno črpalko za dotakanje</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D0D23"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DB8E6" w14:textId="77777777" w:rsidR="00A922D5" w:rsidRDefault="00A922D5">
            <w:pPr>
              <w:spacing w:before="135" w:after="135"/>
              <w:textAlignment w:val="center"/>
            </w:pPr>
          </w:p>
        </w:tc>
      </w:tr>
      <w:tr w:rsidR="00A922D5" w14:paraId="6F6BD20D"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7D569" w14:textId="77777777" w:rsidR="00A922D5" w:rsidRDefault="00510ADF">
            <w:pPr>
              <w:spacing w:before="135" w:after="135"/>
              <w:jc w:val="center"/>
              <w:textAlignment w:val="center"/>
            </w:pPr>
            <w:r>
              <w:rPr>
                <w:rFonts w:ascii="Arial" w:hAnsi="Arial" w:cs="Arial"/>
                <w:color w:val="000000"/>
                <w:position w:val="-2"/>
                <w:sz w:val="18"/>
                <w:szCs w:val="18"/>
              </w:rPr>
              <w:t>16</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3108A" w14:textId="77777777" w:rsidR="00A922D5" w:rsidRDefault="00510ADF">
            <w:pPr>
              <w:spacing w:before="135" w:after="135"/>
              <w:textAlignment w:val="center"/>
            </w:pPr>
            <w:r>
              <w:rPr>
                <w:rFonts w:ascii="Arial" w:hAnsi="Arial" w:cs="Arial"/>
                <w:color w:val="000000"/>
                <w:position w:val="-2"/>
                <w:sz w:val="18"/>
                <w:szCs w:val="18"/>
              </w:rPr>
              <w:t>pnevmatike (</w:t>
            </w:r>
            <w:proofErr w:type="spellStart"/>
            <w:r>
              <w:rPr>
                <w:rFonts w:ascii="Arial" w:hAnsi="Arial" w:cs="Arial"/>
                <w:color w:val="000000"/>
                <w:position w:val="-2"/>
                <w:sz w:val="18"/>
                <w:szCs w:val="18"/>
              </w:rPr>
              <w:t>Continental</w:t>
            </w:r>
            <w:proofErr w:type="spellEnd"/>
            <w:r>
              <w:rPr>
                <w:rFonts w:ascii="Arial" w:hAnsi="Arial" w:cs="Arial"/>
                <w:color w:val="000000"/>
                <w:position w:val="-2"/>
                <w:sz w:val="18"/>
                <w:szCs w:val="18"/>
              </w:rPr>
              <w:t xml:space="preserve"> ali enakovredne)</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E271E" w14:textId="77777777" w:rsidR="00A922D5" w:rsidRDefault="00510ADF">
            <w:pPr>
              <w:spacing w:before="135" w:after="135"/>
              <w:textAlignment w:val="center"/>
            </w:pPr>
            <w:r>
              <w:rPr>
                <w:rFonts w:ascii="Arial" w:hAnsi="Arial" w:cs="Arial"/>
                <w:color w:val="000000"/>
                <w:position w:val="-2"/>
                <w:sz w:val="18"/>
                <w:szCs w:val="18"/>
              </w:rPr>
              <w:t>275/70 R22,5</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9173" w14:textId="77777777" w:rsidR="00A922D5" w:rsidRDefault="00A922D5">
            <w:pPr>
              <w:spacing w:before="135" w:after="135"/>
              <w:textAlignment w:val="center"/>
            </w:pPr>
          </w:p>
        </w:tc>
      </w:tr>
      <w:tr w:rsidR="00A922D5" w14:paraId="4EB9000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61E6F" w14:textId="77777777" w:rsidR="00A922D5" w:rsidRDefault="00510ADF">
            <w:pPr>
              <w:spacing w:before="135" w:after="135"/>
              <w:jc w:val="center"/>
              <w:textAlignment w:val="center"/>
            </w:pPr>
            <w:r>
              <w:rPr>
                <w:rFonts w:ascii="Arial" w:hAnsi="Arial" w:cs="Arial"/>
                <w:color w:val="000000"/>
                <w:position w:val="-2"/>
                <w:sz w:val="18"/>
                <w:szCs w:val="18"/>
              </w:rPr>
              <w:t>17</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A3667" w14:textId="77777777" w:rsidR="00A922D5" w:rsidRDefault="00510ADF">
            <w:pPr>
              <w:spacing w:before="135" w:after="135"/>
              <w:textAlignment w:val="center"/>
            </w:pPr>
            <w:r>
              <w:rPr>
                <w:rFonts w:ascii="Arial" w:hAnsi="Arial" w:cs="Arial"/>
                <w:color w:val="000000"/>
                <w:position w:val="-2"/>
                <w:sz w:val="18"/>
                <w:szCs w:val="18"/>
              </w:rPr>
              <w:t>kolesni obroči (dimenzije platišč)</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60275" w14:textId="77777777" w:rsidR="00A922D5" w:rsidRDefault="00510ADF">
            <w:pPr>
              <w:spacing w:before="135" w:after="135"/>
              <w:textAlignment w:val="center"/>
            </w:pPr>
            <w:r>
              <w:rPr>
                <w:rFonts w:ascii="Arial" w:hAnsi="Arial" w:cs="Arial"/>
                <w:color w:val="000000"/>
                <w:position w:val="-2"/>
                <w:sz w:val="18"/>
                <w:szCs w:val="18"/>
              </w:rPr>
              <w:t>22,5 x 7,5</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911B4" w14:textId="77777777" w:rsidR="00A922D5" w:rsidRDefault="00A922D5">
            <w:pPr>
              <w:spacing w:before="135" w:after="135"/>
              <w:textAlignment w:val="center"/>
            </w:pPr>
          </w:p>
        </w:tc>
      </w:tr>
      <w:tr w:rsidR="00A922D5" w14:paraId="64B3B6E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2097F" w14:textId="77777777" w:rsidR="00A922D5" w:rsidRDefault="00510ADF">
            <w:pPr>
              <w:spacing w:before="135" w:after="135"/>
              <w:jc w:val="center"/>
              <w:textAlignment w:val="center"/>
            </w:pPr>
            <w:r>
              <w:rPr>
                <w:rFonts w:ascii="Arial" w:hAnsi="Arial" w:cs="Arial"/>
                <w:color w:val="000000"/>
                <w:position w:val="-2"/>
                <w:sz w:val="18"/>
                <w:szCs w:val="18"/>
              </w:rPr>
              <w:t>18</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30C87" w14:textId="77777777" w:rsidR="00A922D5" w:rsidRDefault="00510ADF">
            <w:pPr>
              <w:spacing w:before="135" w:after="135"/>
              <w:textAlignment w:val="center"/>
            </w:pPr>
            <w:r>
              <w:rPr>
                <w:rFonts w:ascii="Arial" w:hAnsi="Arial" w:cs="Arial"/>
                <w:color w:val="000000"/>
                <w:position w:val="-2"/>
                <w:sz w:val="18"/>
                <w:szCs w:val="18"/>
              </w:rPr>
              <w:t>barva vozila (enobarvno lakiranje)</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46425" w14:textId="77777777" w:rsidR="00A922D5" w:rsidRDefault="00510ADF">
            <w:pPr>
              <w:spacing w:before="135" w:after="135"/>
              <w:textAlignment w:val="center"/>
            </w:pPr>
            <w:proofErr w:type="spellStart"/>
            <w:r>
              <w:rPr>
                <w:rFonts w:ascii="Arial" w:hAnsi="Arial" w:cs="Arial"/>
                <w:color w:val="000000"/>
                <w:position w:val="-2"/>
                <w:sz w:val="18"/>
                <w:szCs w:val="18"/>
              </w:rPr>
              <w:t>metalic</w:t>
            </w:r>
            <w:proofErr w:type="spellEnd"/>
            <w:r>
              <w:rPr>
                <w:rFonts w:ascii="Arial" w:hAnsi="Arial" w:cs="Arial"/>
                <w:color w:val="000000"/>
                <w:position w:val="-2"/>
                <w:sz w:val="18"/>
                <w:szCs w:val="18"/>
              </w:rPr>
              <w:t xml:space="preserve"> EVO 5447</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2B5C2" w14:textId="77777777" w:rsidR="00A922D5" w:rsidRDefault="00A922D5">
            <w:pPr>
              <w:spacing w:before="135" w:after="135"/>
              <w:textAlignment w:val="center"/>
            </w:pPr>
          </w:p>
        </w:tc>
      </w:tr>
      <w:tr w:rsidR="00A922D5" w14:paraId="22CB306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CBD9E" w14:textId="77777777" w:rsidR="00A922D5" w:rsidRDefault="00510ADF">
            <w:pPr>
              <w:spacing w:before="135" w:after="135"/>
              <w:jc w:val="center"/>
              <w:textAlignment w:val="center"/>
            </w:pPr>
            <w:r>
              <w:rPr>
                <w:rFonts w:ascii="Arial" w:hAnsi="Arial" w:cs="Arial"/>
                <w:color w:val="000000"/>
                <w:position w:val="-2"/>
                <w:sz w:val="18"/>
                <w:szCs w:val="18"/>
              </w:rPr>
              <w:t>19</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3405A" w14:textId="77777777" w:rsidR="00A922D5" w:rsidRDefault="00510ADF">
            <w:pPr>
              <w:spacing w:before="135" w:after="135"/>
              <w:textAlignment w:val="center"/>
            </w:pPr>
            <w:r>
              <w:rPr>
                <w:rFonts w:ascii="Arial" w:hAnsi="Arial" w:cs="Arial"/>
                <w:color w:val="000000"/>
                <w:position w:val="-2"/>
                <w:sz w:val="18"/>
                <w:szCs w:val="18"/>
              </w:rPr>
              <w:t>zaščita kompletne karoserije proti koroziji</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86A06" w14:textId="77777777" w:rsidR="00A922D5" w:rsidRDefault="00510ADF">
            <w:pPr>
              <w:spacing w:before="135" w:after="135"/>
              <w:textAlignment w:val="center"/>
            </w:pPr>
            <w:r>
              <w:rPr>
                <w:rFonts w:ascii="Arial" w:hAnsi="Arial" w:cs="Arial"/>
                <w:color w:val="000000"/>
                <w:position w:val="-2"/>
                <w:sz w:val="18"/>
                <w:szCs w:val="18"/>
              </w:rPr>
              <w:t xml:space="preserve">s potapljanjem v </w:t>
            </w:r>
            <w:proofErr w:type="spellStart"/>
            <w:r>
              <w:rPr>
                <w:rFonts w:ascii="Arial" w:hAnsi="Arial" w:cs="Arial"/>
                <w:color w:val="000000"/>
                <w:position w:val="-2"/>
                <w:sz w:val="18"/>
                <w:szCs w:val="18"/>
              </w:rPr>
              <w:t>kataforezni</w:t>
            </w:r>
            <w:proofErr w:type="spellEnd"/>
            <w:r>
              <w:rPr>
                <w:rFonts w:ascii="Arial" w:hAnsi="Arial" w:cs="Arial"/>
                <w:color w:val="000000"/>
                <w:position w:val="-2"/>
                <w:sz w:val="18"/>
                <w:szCs w:val="18"/>
              </w:rPr>
              <w:t xml:space="preserve"> kopeli in zaključeno s poliuretansko smolo</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86442" w14:textId="77777777" w:rsidR="00A922D5" w:rsidRDefault="00A922D5">
            <w:pPr>
              <w:spacing w:before="135" w:after="135"/>
              <w:textAlignment w:val="center"/>
            </w:pPr>
          </w:p>
        </w:tc>
      </w:tr>
      <w:tr w:rsidR="00A922D5" w14:paraId="44799152"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C1BD5" w14:textId="77777777" w:rsidR="00A922D5" w:rsidRDefault="00510ADF">
            <w:pPr>
              <w:spacing w:before="135" w:after="135"/>
              <w:jc w:val="center"/>
              <w:textAlignment w:val="center"/>
            </w:pPr>
            <w:r>
              <w:rPr>
                <w:rFonts w:ascii="Arial" w:hAnsi="Arial" w:cs="Arial"/>
                <w:color w:val="000000"/>
                <w:position w:val="-2"/>
                <w:sz w:val="18"/>
                <w:szCs w:val="18"/>
              </w:rPr>
              <w:t>20</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49A5D" w14:textId="77777777" w:rsidR="00A922D5" w:rsidRDefault="00510ADF">
            <w:pPr>
              <w:spacing w:before="135" w:after="135"/>
              <w:textAlignment w:val="center"/>
            </w:pPr>
            <w:r>
              <w:rPr>
                <w:rFonts w:ascii="Arial" w:hAnsi="Arial" w:cs="Arial"/>
                <w:color w:val="000000"/>
                <w:position w:val="-2"/>
                <w:sz w:val="18"/>
                <w:szCs w:val="18"/>
              </w:rPr>
              <w:t>trdnost karoserije v primeru prevračanja - certifikat ECE R66</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2AF69"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02FE1" w14:textId="77777777" w:rsidR="00A922D5" w:rsidRDefault="00A922D5">
            <w:pPr>
              <w:spacing w:before="135" w:after="135"/>
              <w:textAlignment w:val="center"/>
            </w:pPr>
          </w:p>
        </w:tc>
      </w:tr>
      <w:tr w:rsidR="00A922D5" w14:paraId="58C4D73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8D4AE" w14:textId="77777777" w:rsidR="00A922D5" w:rsidRDefault="00510ADF">
            <w:pPr>
              <w:spacing w:before="135" w:after="135"/>
              <w:jc w:val="center"/>
              <w:textAlignment w:val="center"/>
            </w:pPr>
            <w:r>
              <w:rPr>
                <w:rFonts w:ascii="Arial" w:hAnsi="Arial" w:cs="Arial"/>
                <w:color w:val="000000"/>
                <w:position w:val="-2"/>
                <w:sz w:val="18"/>
                <w:szCs w:val="18"/>
              </w:rPr>
              <w:t>21</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3BB2D" w14:textId="77777777" w:rsidR="00A922D5" w:rsidRDefault="00510ADF">
            <w:pPr>
              <w:spacing w:before="135" w:after="135"/>
              <w:textAlignment w:val="center"/>
            </w:pPr>
            <w:r>
              <w:rPr>
                <w:rFonts w:ascii="Arial" w:hAnsi="Arial" w:cs="Arial"/>
                <w:color w:val="000000"/>
                <w:position w:val="-2"/>
                <w:sz w:val="18"/>
                <w:szCs w:val="18"/>
              </w:rPr>
              <w:t>zunanja vzvratna ogledala (levo in desno) - ogrevana in električno nastavljiva in ročno preklopna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08E60"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301B3" w14:textId="77777777" w:rsidR="00A922D5" w:rsidRDefault="00A922D5">
            <w:pPr>
              <w:spacing w:before="135" w:after="135"/>
              <w:textAlignment w:val="center"/>
            </w:pPr>
          </w:p>
        </w:tc>
      </w:tr>
      <w:tr w:rsidR="00A922D5" w14:paraId="23E07E3D"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132BF" w14:textId="77777777" w:rsidR="00A922D5" w:rsidRDefault="00510ADF">
            <w:pPr>
              <w:spacing w:before="135" w:after="135"/>
              <w:jc w:val="center"/>
              <w:textAlignment w:val="center"/>
            </w:pPr>
            <w:r>
              <w:rPr>
                <w:rFonts w:ascii="Arial" w:hAnsi="Arial" w:cs="Arial"/>
                <w:color w:val="000000"/>
                <w:position w:val="-2"/>
                <w:sz w:val="18"/>
                <w:szCs w:val="18"/>
              </w:rPr>
              <w:t>22</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49418" w14:textId="77777777" w:rsidR="00A922D5" w:rsidRDefault="00510ADF">
            <w:pPr>
              <w:spacing w:before="135" w:after="135"/>
              <w:textAlignment w:val="center"/>
            </w:pPr>
            <w:r>
              <w:rPr>
                <w:rFonts w:ascii="Arial" w:hAnsi="Arial" w:cs="Arial"/>
                <w:color w:val="000000"/>
                <w:position w:val="-2"/>
                <w:sz w:val="18"/>
                <w:szCs w:val="18"/>
              </w:rPr>
              <w:t>dodatno ogledalo na desnem zunanjem ogledalu</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213DD"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30F980" w14:textId="77777777" w:rsidR="00A922D5" w:rsidRDefault="00A922D5">
            <w:pPr>
              <w:spacing w:before="135" w:after="135"/>
              <w:textAlignment w:val="center"/>
            </w:pPr>
          </w:p>
        </w:tc>
      </w:tr>
      <w:tr w:rsidR="00A922D5" w14:paraId="0B6F6F52"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7C2B9" w14:textId="77777777" w:rsidR="00A922D5" w:rsidRDefault="00510ADF">
            <w:pPr>
              <w:spacing w:before="135" w:after="135"/>
              <w:jc w:val="center"/>
              <w:textAlignment w:val="center"/>
            </w:pPr>
            <w:r>
              <w:rPr>
                <w:rFonts w:ascii="Arial" w:hAnsi="Arial" w:cs="Arial"/>
                <w:color w:val="000000"/>
                <w:position w:val="-2"/>
                <w:sz w:val="18"/>
                <w:szCs w:val="18"/>
              </w:rPr>
              <w:t>23</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627DF" w14:textId="77777777" w:rsidR="00A922D5" w:rsidRDefault="00510ADF">
            <w:pPr>
              <w:spacing w:before="135" w:after="135"/>
              <w:textAlignment w:val="center"/>
            </w:pPr>
            <w:r>
              <w:rPr>
                <w:rFonts w:ascii="Arial" w:hAnsi="Arial" w:cs="Arial"/>
                <w:color w:val="000000"/>
                <w:position w:val="-2"/>
                <w:sz w:val="18"/>
                <w:szCs w:val="18"/>
              </w:rPr>
              <w:t>višina stopnice pri vratih spredaj / sredina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468CE" w14:textId="77777777" w:rsidR="00A922D5" w:rsidRDefault="00510ADF">
            <w:pPr>
              <w:spacing w:before="135" w:after="135"/>
              <w:textAlignment w:val="center"/>
            </w:pPr>
            <w:r>
              <w:rPr>
                <w:rFonts w:ascii="Arial" w:hAnsi="Arial" w:cs="Arial"/>
                <w:color w:val="000000"/>
                <w:position w:val="-2"/>
                <w:sz w:val="18"/>
                <w:szCs w:val="18"/>
              </w:rPr>
              <w:t>skladno z UNECE 107 za razred 1</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59C07" w14:textId="77777777" w:rsidR="00A922D5" w:rsidRDefault="00A922D5">
            <w:pPr>
              <w:spacing w:before="135" w:after="135"/>
              <w:textAlignment w:val="center"/>
            </w:pPr>
          </w:p>
        </w:tc>
      </w:tr>
      <w:tr w:rsidR="00A922D5" w14:paraId="68D0219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E47CC" w14:textId="77777777" w:rsidR="00A922D5" w:rsidRDefault="00510ADF">
            <w:pPr>
              <w:spacing w:before="135" w:after="135"/>
              <w:jc w:val="center"/>
              <w:textAlignment w:val="center"/>
            </w:pPr>
            <w:r>
              <w:rPr>
                <w:rFonts w:ascii="Arial" w:hAnsi="Arial" w:cs="Arial"/>
                <w:color w:val="000000"/>
                <w:position w:val="-2"/>
                <w:sz w:val="18"/>
                <w:szCs w:val="18"/>
              </w:rPr>
              <w:t>24</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540FD" w14:textId="77777777" w:rsidR="00A922D5" w:rsidRDefault="00510ADF">
            <w:pPr>
              <w:spacing w:before="135" w:after="135"/>
              <w:textAlignment w:val="center"/>
            </w:pPr>
            <w:r>
              <w:rPr>
                <w:rFonts w:ascii="Arial" w:hAnsi="Arial" w:cs="Arial"/>
                <w:color w:val="000000"/>
                <w:position w:val="-2"/>
                <w:sz w:val="18"/>
                <w:szCs w:val="18"/>
              </w:rPr>
              <w:t>obloga sedežev in naslonov iz blaga po izboru naročnika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B089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68603" w14:textId="77777777" w:rsidR="00A922D5" w:rsidRDefault="00A922D5">
            <w:pPr>
              <w:spacing w:before="135" w:after="135"/>
              <w:textAlignment w:val="center"/>
            </w:pPr>
          </w:p>
        </w:tc>
      </w:tr>
      <w:tr w:rsidR="00A922D5" w14:paraId="0C10E72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58B67" w14:textId="77777777" w:rsidR="00A922D5" w:rsidRDefault="00510ADF">
            <w:pPr>
              <w:spacing w:before="135" w:after="135"/>
              <w:jc w:val="center"/>
              <w:textAlignment w:val="center"/>
            </w:pPr>
            <w:r>
              <w:rPr>
                <w:rFonts w:ascii="Arial" w:hAnsi="Arial" w:cs="Arial"/>
                <w:color w:val="000000"/>
                <w:position w:val="-2"/>
                <w:sz w:val="18"/>
                <w:szCs w:val="18"/>
              </w:rPr>
              <w:t>25</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1B753" w14:textId="77777777" w:rsidR="00A922D5" w:rsidRDefault="00510ADF">
            <w:pPr>
              <w:spacing w:before="135" w:after="135"/>
              <w:textAlignment w:val="center"/>
            </w:pPr>
            <w:r>
              <w:rPr>
                <w:rFonts w:ascii="Arial" w:hAnsi="Arial" w:cs="Arial"/>
                <w:color w:val="000000"/>
                <w:position w:val="-2"/>
                <w:sz w:val="18"/>
                <w:szCs w:val="18"/>
              </w:rPr>
              <w:t>okrasni pokrovi koles v barvi vozila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2BADF"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80767" w14:textId="77777777" w:rsidR="00A922D5" w:rsidRDefault="00A922D5">
            <w:pPr>
              <w:spacing w:before="135" w:after="135"/>
              <w:textAlignment w:val="center"/>
            </w:pPr>
          </w:p>
        </w:tc>
      </w:tr>
      <w:tr w:rsidR="00A922D5" w14:paraId="1EA0144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0190E" w14:textId="77777777" w:rsidR="00A922D5" w:rsidRDefault="00510ADF">
            <w:pPr>
              <w:spacing w:before="135" w:after="135"/>
              <w:jc w:val="center"/>
              <w:textAlignment w:val="center"/>
            </w:pPr>
            <w:r>
              <w:rPr>
                <w:rFonts w:ascii="Arial" w:hAnsi="Arial" w:cs="Arial"/>
                <w:color w:val="000000"/>
                <w:position w:val="-2"/>
                <w:sz w:val="18"/>
                <w:szCs w:val="18"/>
              </w:rPr>
              <w:t>26</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E2B23" w14:textId="77777777" w:rsidR="00A922D5" w:rsidRDefault="00510ADF">
            <w:pPr>
              <w:spacing w:before="135" w:after="135"/>
              <w:textAlignment w:val="center"/>
            </w:pPr>
            <w:r>
              <w:rPr>
                <w:rFonts w:ascii="Arial" w:hAnsi="Arial" w:cs="Arial"/>
                <w:color w:val="000000"/>
                <w:position w:val="-2"/>
                <w:sz w:val="18"/>
                <w:szCs w:val="18"/>
              </w:rPr>
              <w:t>vlečna sklopka spredaj</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9E411"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F0784" w14:textId="77777777" w:rsidR="00A922D5" w:rsidRDefault="00A922D5">
            <w:pPr>
              <w:spacing w:before="135" w:after="135"/>
              <w:textAlignment w:val="center"/>
            </w:pPr>
          </w:p>
        </w:tc>
      </w:tr>
      <w:tr w:rsidR="00A922D5" w14:paraId="3C0DBAB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75AB5" w14:textId="77777777" w:rsidR="00A922D5" w:rsidRDefault="00510ADF">
            <w:pPr>
              <w:spacing w:before="135" w:after="135"/>
              <w:jc w:val="center"/>
              <w:textAlignment w:val="center"/>
            </w:pPr>
            <w:r>
              <w:rPr>
                <w:rFonts w:ascii="Arial" w:hAnsi="Arial" w:cs="Arial"/>
                <w:color w:val="000000"/>
                <w:position w:val="-2"/>
                <w:sz w:val="18"/>
                <w:szCs w:val="18"/>
              </w:rPr>
              <w:t>27</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FCD50" w14:textId="77777777" w:rsidR="00A922D5" w:rsidRDefault="00510ADF">
            <w:pPr>
              <w:spacing w:before="135" w:after="135"/>
              <w:textAlignment w:val="center"/>
            </w:pPr>
            <w:r>
              <w:rPr>
                <w:rFonts w:ascii="Arial" w:hAnsi="Arial" w:cs="Arial"/>
                <w:color w:val="000000"/>
                <w:position w:val="-2"/>
                <w:sz w:val="18"/>
                <w:szCs w:val="18"/>
              </w:rPr>
              <w:t xml:space="preserve">vetrobransko steklo v celoti narejeno iz </w:t>
            </w:r>
            <w:proofErr w:type="spellStart"/>
            <w:r>
              <w:rPr>
                <w:rFonts w:ascii="Arial" w:hAnsi="Arial" w:cs="Arial"/>
                <w:color w:val="000000"/>
                <w:position w:val="-2"/>
                <w:sz w:val="18"/>
                <w:szCs w:val="18"/>
              </w:rPr>
              <w:t>laminiranega</w:t>
            </w:r>
            <w:proofErr w:type="spellEnd"/>
            <w:r>
              <w:rPr>
                <w:rFonts w:ascii="Arial" w:hAnsi="Arial" w:cs="Arial"/>
                <w:color w:val="000000"/>
                <w:position w:val="-2"/>
                <w:sz w:val="18"/>
                <w:szCs w:val="18"/>
              </w:rPr>
              <w:t xml:space="preserve"> varnostnega stekla (</w:t>
            </w:r>
            <w:proofErr w:type="spellStart"/>
            <w:r>
              <w:rPr>
                <w:rFonts w:ascii="Arial" w:hAnsi="Arial" w:cs="Arial"/>
                <w:color w:val="000000"/>
                <w:position w:val="-2"/>
                <w:sz w:val="18"/>
                <w:szCs w:val="18"/>
              </w:rPr>
              <w:t>tonirano</w:t>
            </w:r>
            <w:proofErr w:type="spellEnd"/>
            <w:r>
              <w:rPr>
                <w:rFonts w:ascii="Arial" w:hAnsi="Arial" w:cs="Arial"/>
                <w:color w:val="000000"/>
                <w:position w:val="-2"/>
                <w:sz w:val="18"/>
                <w:szCs w:val="18"/>
              </w:rPr>
              <w:t xml:space="preserve"> + električno ogrevano)</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43DC6"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281E4" w14:textId="77777777" w:rsidR="00A922D5" w:rsidRDefault="00A922D5">
            <w:pPr>
              <w:spacing w:before="135" w:after="135"/>
              <w:textAlignment w:val="center"/>
            </w:pPr>
          </w:p>
        </w:tc>
      </w:tr>
      <w:tr w:rsidR="00A922D5" w14:paraId="53BAD6B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0720A" w14:textId="77777777" w:rsidR="00A922D5" w:rsidRDefault="00510ADF">
            <w:pPr>
              <w:spacing w:before="135" w:after="135"/>
              <w:jc w:val="center"/>
              <w:textAlignment w:val="center"/>
            </w:pPr>
            <w:r>
              <w:rPr>
                <w:rFonts w:ascii="Arial" w:hAnsi="Arial" w:cs="Arial"/>
                <w:color w:val="000000"/>
                <w:position w:val="-2"/>
                <w:sz w:val="18"/>
                <w:szCs w:val="18"/>
              </w:rPr>
              <w:lastRenderedPageBreak/>
              <w:t>28</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3E3FD" w14:textId="77777777" w:rsidR="00A922D5" w:rsidRDefault="00510ADF">
            <w:pPr>
              <w:spacing w:before="135" w:after="135"/>
              <w:textAlignment w:val="center"/>
            </w:pPr>
            <w:r>
              <w:rPr>
                <w:rFonts w:ascii="Arial" w:hAnsi="Arial" w:cs="Arial"/>
                <w:color w:val="000000"/>
                <w:position w:val="-2"/>
                <w:sz w:val="18"/>
                <w:szCs w:val="18"/>
              </w:rPr>
              <w:t>dnevne luči v LED tehniki</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E5294"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2C05F" w14:textId="77777777" w:rsidR="00A922D5" w:rsidRDefault="00A922D5">
            <w:pPr>
              <w:spacing w:before="135" w:after="135"/>
              <w:textAlignment w:val="center"/>
            </w:pPr>
          </w:p>
        </w:tc>
      </w:tr>
    </w:tbl>
    <w:p w14:paraId="41CC6BB9" w14:textId="77777777" w:rsidR="00A922D5" w:rsidRDefault="00A922D5"/>
    <w:tbl>
      <w:tblPr>
        <w:tblStyle w:val="NormalTablePHPDOCX"/>
        <w:tblW w:w="2500" w:type="pct"/>
        <w:tblInd w:w="108" w:type="dxa"/>
        <w:tblLook w:val="04A0" w:firstRow="1" w:lastRow="0" w:firstColumn="1" w:lastColumn="0" w:noHBand="0" w:noVBand="1"/>
      </w:tblPr>
      <w:tblGrid>
        <w:gridCol w:w="4643"/>
      </w:tblGrid>
      <w:tr w:rsidR="00A922D5" w14:paraId="64F54C5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A4D5CFD" w14:textId="77777777" w:rsidR="00A922D5" w:rsidRDefault="00510ADF">
            <w:r>
              <w:rPr>
                <w:rFonts w:ascii="Arial" w:hAnsi="Arial" w:cs="Arial"/>
                <w:b/>
                <w:bCs/>
                <w:color w:val="000000"/>
                <w:position w:val="-2"/>
                <w:sz w:val="18"/>
                <w:szCs w:val="18"/>
                <w:shd w:val="clear" w:color="auto" w:fill="FFFFFF"/>
              </w:rPr>
              <w:t>Opis predmeta/postavke 2: MOTOR, MENJALNIK IN OSTALE TEHNIČNE ZAHTEVE</w:t>
            </w:r>
          </w:p>
        </w:tc>
      </w:tr>
    </w:tbl>
    <w:p w14:paraId="317FB905" w14:textId="77777777" w:rsidR="00A922D5" w:rsidRDefault="00510ADF">
      <w:pPr>
        <w:spacing w:after="0"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6"/>
        <w:gridCol w:w="3518"/>
        <w:gridCol w:w="2628"/>
        <w:gridCol w:w="2624"/>
      </w:tblGrid>
      <w:tr w:rsidR="00A922D5" w14:paraId="36476D0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9CCDC" w14:textId="77777777" w:rsidR="00A922D5" w:rsidRDefault="00510ADF">
            <w:pPr>
              <w:spacing w:before="135" w:after="135"/>
              <w:jc w:val="center"/>
              <w:textAlignment w:val="center"/>
            </w:pPr>
            <w:r>
              <w:rPr>
                <w:rFonts w:ascii="Arial" w:hAnsi="Arial" w:cs="Arial"/>
                <w:color w:val="000000"/>
                <w:position w:val="-2"/>
                <w:sz w:val="18"/>
                <w:szCs w:val="18"/>
              </w:rPr>
              <w:t>Št.</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4D7CF" w14:textId="77777777" w:rsidR="00A922D5" w:rsidRDefault="00510ADF">
            <w:pPr>
              <w:spacing w:before="135" w:after="135"/>
              <w:jc w:val="both"/>
              <w:textAlignment w:val="center"/>
            </w:pPr>
            <w:r>
              <w:rPr>
                <w:rFonts w:ascii="Arial" w:hAnsi="Arial" w:cs="Arial"/>
                <w:color w:val="000000"/>
                <w:position w:val="-2"/>
                <w:sz w:val="18"/>
                <w:szCs w:val="18"/>
              </w:rPr>
              <w:t>Postavka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7E967" w14:textId="77777777" w:rsidR="00A922D5" w:rsidRDefault="00510ADF">
            <w:pPr>
              <w:spacing w:before="135" w:after="135"/>
              <w:jc w:val="both"/>
              <w:textAlignment w:val="center"/>
            </w:pPr>
            <w:r>
              <w:rPr>
                <w:rFonts w:ascii="Arial" w:hAnsi="Arial" w:cs="Arial"/>
                <w:color w:val="000000"/>
                <w:position w:val="-2"/>
                <w:sz w:val="18"/>
                <w:szCs w:val="18"/>
              </w:rPr>
              <w:t>Zahteva: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20004" w14:textId="77777777" w:rsidR="00A922D5" w:rsidRDefault="00510ADF">
            <w:pPr>
              <w:spacing w:before="135" w:after="135"/>
              <w:jc w:val="both"/>
              <w:textAlignment w:val="center"/>
            </w:pPr>
            <w:r>
              <w:rPr>
                <w:rFonts w:ascii="Arial" w:hAnsi="Arial" w:cs="Arial"/>
                <w:color w:val="000000"/>
                <w:position w:val="-2"/>
                <w:sz w:val="18"/>
                <w:szCs w:val="18"/>
              </w:rPr>
              <w:t>Ponujeno:</w:t>
            </w:r>
          </w:p>
        </w:tc>
      </w:tr>
      <w:tr w:rsidR="00A922D5" w14:paraId="2ADF46B1" w14:textId="77777777" w:rsidTr="00673127">
        <w:tc>
          <w:tcPr>
            <w:tcW w:w="278"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6D2D60C7" w14:textId="77777777" w:rsidR="00A922D5" w:rsidRDefault="00510ADF">
            <w:pPr>
              <w:spacing w:before="135" w:after="135"/>
              <w:jc w:val="center"/>
              <w:textAlignment w:val="center"/>
            </w:pPr>
            <w:r>
              <w:rPr>
                <w:rFonts w:ascii="Arial" w:hAnsi="Arial" w:cs="Arial"/>
                <w:color w:val="000000"/>
                <w:position w:val="-2"/>
                <w:sz w:val="18"/>
                <w:szCs w:val="18"/>
              </w:rPr>
              <w:t>29</w:t>
            </w:r>
          </w:p>
        </w:tc>
        <w:tc>
          <w:tcPr>
            <w:tcW w:w="189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00E6B2F3" w14:textId="77777777" w:rsidR="00A922D5" w:rsidRDefault="00510ADF">
            <w:pPr>
              <w:spacing w:before="135" w:after="135"/>
              <w:textAlignment w:val="center"/>
            </w:pPr>
            <w:r>
              <w:rPr>
                <w:rFonts w:ascii="Arial" w:hAnsi="Arial" w:cs="Arial"/>
                <w:color w:val="000000"/>
                <w:position w:val="-2"/>
                <w:sz w:val="18"/>
                <w:szCs w:val="18"/>
              </w:rPr>
              <w:t>motor (emisijski razred, vrsta goriva)</w:t>
            </w:r>
          </w:p>
        </w:tc>
        <w:tc>
          <w:tcPr>
            <w:tcW w:w="141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50D94D3B" w14:textId="77777777" w:rsidR="00A922D5" w:rsidRDefault="00510ADF">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 xml:space="preserve">EURO VI, </w:t>
            </w:r>
            <w:proofErr w:type="spellStart"/>
            <w:r>
              <w:rPr>
                <w:rFonts w:ascii="Arial" w:hAnsi="Arial" w:cs="Arial"/>
                <w:color w:val="000000"/>
                <w:position w:val="-2"/>
                <w:sz w:val="18"/>
                <w:szCs w:val="18"/>
              </w:rPr>
              <w:t>diesel</w:t>
            </w:r>
            <w:proofErr w:type="spellEnd"/>
            <w:r w:rsidR="00673127">
              <w:rPr>
                <w:rFonts w:ascii="Arial" w:hAnsi="Arial" w:cs="Arial"/>
                <w:color w:val="000000"/>
                <w:position w:val="-2"/>
                <w:sz w:val="18"/>
                <w:szCs w:val="18"/>
              </w:rPr>
              <w:t>;</w:t>
            </w:r>
          </w:p>
          <w:p w14:paraId="2D6BC31C" w14:textId="1A6B9A3A" w:rsidR="00673127" w:rsidRDefault="00673127" w:rsidP="00673127">
            <w:pPr>
              <w:spacing w:before="135" w:after="135"/>
              <w:textAlignment w:val="center"/>
            </w:pPr>
            <w:r>
              <w:rPr>
                <w:rFonts w:ascii="Arial" w:hAnsi="Arial" w:cs="Arial"/>
                <w:color w:val="000000"/>
                <w:position w:val="-2"/>
                <w:sz w:val="18"/>
                <w:szCs w:val="18"/>
              </w:rPr>
              <w:t xml:space="preserve">možnost </w:t>
            </w:r>
            <w:proofErr w:type="spellStart"/>
            <w:r>
              <w:rPr>
                <w:rFonts w:ascii="Arial" w:hAnsi="Arial" w:cs="Arial"/>
                <w:color w:val="000000"/>
                <w:position w:val="-2"/>
                <w:sz w:val="18"/>
                <w:szCs w:val="18"/>
              </w:rPr>
              <w:t>mikro</w:t>
            </w:r>
            <w:proofErr w:type="spellEnd"/>
            <w:r>
              <w:rPr>
                <w:rFonts w:ascii="Arial" w:hAnsi="Arial" w:cs="Arial"/>
                <w:color w:val="000000"/>
                <w:position w:val="-2"/>
                <w:sz w:val="18"/>
                <w:szCs w:val="18"/>
              </w:rPr>
              <w:t>, mehkega ali polnega hibrida</w:t>
            </w:r>
          </w:p>
        </w:tc>
        <w:tc>
          <w:tcPr>
            <w:tcW w:w="1413"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0" w:type="auto"/>
              <w:bottom w:w="0" w:type="auto"/>
            </w:tcMar>
            <w:vAlign w:val="center"/>
          </w:tcPr>
          <w:p w14:paraId="1A28D0CF" w14:textId="77777777" w:rsidR="00A922D5" w:rsidRDefault="00A922D5">
            <w:pPr>
              <w:spacing w:before="135" w:after="135"/>
              <w:textAlignment w:val="center"/>
            </w:pPr>
          </w:p>
        </w:tc>
      </w:tr>
      <w:tr w:rsidR="00A922D5" w14:paraId="1294911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7B9F2" w14:textId="3B74A361" w:rsidR="00A922D5" w:rsidRDefault="00510ADF">
            <w:pPr>
              <w:spacing w:before="135" w:after="135"/>
              <w:jc w:val="center"/>
              <w:textAlignment w:val="center"/>
            </w:pPr>
            <w:r>
              <w:rPr>
                <w:rFonts w:ascii="Arial" w:hAnsi="Arial" w:cs="Arial"/>
                <w:color w:val="000000"/>
                <w:position w:val="-2"/>
                <w:sz w:val="18"/>
                <w:szCs w:val="18"/>
              </w:rPr>
              <w:t>30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55F9B" w14:textId="77777777" w:rsidR="00A922D5" w:rsidRDefault="00510ADF">
            <w:pPr>
              <w:spacing w:before="135" w:after="135"/>
              <w:textAlignment w:val="center"/>
            </w:pPr>
            <w:r>
              <w:rPr>
                <w:rFonts w:ascii="Arial" w:hAnsi="Arial" w:cs="Arial"/>
                <w:color w:val="000000"/>
                <w:position w:val="-2"/>
                <w:sz w:val="18"/>
                <w:szCs w:val="18"/>
              </w:rPr>
              <w:t>motor (opis)</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181A6" w14:textId="77777777" w:rsidR="00A922D5" w:rsidRDefault="00510ADF">
            <w:pPr>
              <w:spacing w:before="135" w:after="135"/>
              <w:textAlignment w:val="center"/>
            </w:pPr>
            <w:r>
              <w:rPr>
                <w:rFonts w:ascii="Arial" w:hAnsi="Arial" w:cs="Arial"/>
                <w:color w:val="000000"/>
                <w:position w:val="-2"/>
                <w:sz w:val="18"/>
                <w:szCs w:val="18"/>
              </w:rPr>
              <w:t>4-taktni, vodno hlajeni, tlačno polnjeni s hladilnikom polnilnega zraka voda-zrak in direktnim vbrizgavanjem goriva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76397" w14:textId="77777777" w:rsidR="00A922D5" w:rsidRDefault="00A922D5">
            <w:pPr>
              <w:spacing w:before="135" w:after="135"/>
              <w:textAlignment w:val="center"/>
            </w:pPr>
          </w:p>
        </w:tc>
      </w:tr>
      <w:tr w:rsidR="00A922D5" w14:paraId="19E51F5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EF54C" w14:textId="77777777" w:rsidR="00A922D5" w:rsidRDefault="00510ADF">
            <w:pPr>
              <w:spacing w:before="135" w:after="135"/>
              <w:jc w:val="center"/>
              <w:textAlignment w:val="center"/>
            </w:pPr>
            <w:r>
              <w:rPr>
                <w:rFonts w:ascii="Arial" w:hAnsi="Arial" w:cs="Arial"/>
                <w:color w:val="000000"/>
                <w:position w:val="-2"/>
                <w:sz w:val="18"/>
                <w:szCs w:val="18"/>
              </w:rPr>
              <w:t>31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54B8F" w14:textId="77777777" w:rsidR="00A922D5" w:rsidRDefault="00510ADF">
            <w:pPr>
              <w:spacing w:before="135" w:after="135"/>
              <w:textAlignment w:val="center"/>
            </w:pPr>
            <w:r>
              <w:rPr>
                <w:rFonts w:ascii="Arial" w:hAnsi="Arial" w:cs="Arial"/>
                <w:color w:val="000000"/>
                <w:position w:val="-2"/>
                <w:sz w:val="18"/>
                <w:szCs w:val="18"/>
              </w:rPr>
              <w:t>število valjev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09CD0" w14:textId="77777777" w:rsidR="00A922D5" w:rsidRDefault="00510ADF">
            <w:pPr>
              <w:spacing w:before="135" w:after="135"/>
              <w:textAlignment w:val="center"/>
            </w:pPr>
            <w:r>
              <w:rPr>
                <w:rFonts w:ascii="Arial" w:hAnsi="Arial" w:cs="Arial"/>
                <w:color w:val="000000"/>
                <w:position w:val="-2"/>
                <w:sz w:val="18"/>
                <w:szCs w:val="18"/>
              </w:rPr>
              <w:t>6</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CDF09" w14:textId="77777777" w:rsidR="00A922D5" w:rsidRDefault="00A922D5">
            <w:pPr>
              <w:spacing w:before="135" w:after="135"/>
              <w:textAlignment w:val="center"/>
            </w:pPr>
          </w:p>
        </w:tc>
      </w:tr>
      <w:tr w:rsidR="00A922D5" w14:paraId="13E4295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FC92A" w14:textId="77777777" w:rsidR="00A922D5" w:rsidRDefault="00510ADF">
            <w:pPr>
              <w:spacing w:before="135" w:after="135"/>
              <w:jc w:val="center"/>
              <w:textAlignment w:val="center"/>
            </w:pPr>
            <w:r>
              <w:rPr>
                <w:rFonts w:ascii="Arial" w:hAnsi="Arial" w:cs="Arial"/>
                <w:color w:val="000000"/>
                <w:position w:val="-2"/>
                <w:sz w:val="18"/>
                <w:szCs w:val="18"/>
              </w:rPr>
              <w:t>32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4F618" w14:textId="77777777" w:rsidR="00A922D5" w:rsidRDefault="00510ADF">
            <w:pPr>
              <w:spacing w:before="135" w:after="135"/>
              <w:textAlignment w:val="center"/>
            </w:pPr>
            <w:r>
              <w:rPr>
                <w:rFonts w:ascii="Arial" w:hAnsi="Arial" w:cs="Arial"/>
                <w:color w:val="000000"/>
                <w:position w:val="-2"/>
                <w:sz w:val="18"/>
                <w:szCs w:val="18"/>
              </w:rPr>
              <w:t>prostornina motorja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1EC81" w14:textId="69F06B63" w:rsidR="00A922D5" w:rsidRDefault="00510ADF" w:rsidP="00763537">
            <w:pPr>
              <w:spacing w:before="135" w:after="135"/>
              <w:textAlignment w:val="center"/>
            </w:pPr>
            <w:r>
              <w:rPr>
                <w:rFonts w:ascii="Arial" w:hAnsi="Arial" w:cs="Arial"/>
                <w:color w:val="000000"/>
                <w:position w:val="-2"/>
                <w:sz w:val="18"/>
                <w:szCs w:val="18"/>
              </w:rPr>
              <w:t>najmanj 7.</w:t>
            </w:r>
            <w:r w:rsidR="00763537">
              <w:rPr>
                <w:rFonts w:ascii="Arial" w:hAnsi="Arial" w:cs="Arial"/>
                <w:color w:val="000000"/>
                <w:position w:val="-2"/>
                <w:sz w:val="18"/>
                <w:szCs w:val="18"/>
              </w:rPr>
              <w:t>50</w:t>
            </w:r>
            <w:r>
              <w:rPr>
                <w:rFonts w:ascii="Arial" w:hAnsi="Arial" w:cs="Arial"/>
                <w:color w:val="000000"/>
                <w:position w:val="-2"/>
                <w:sz w:val="18"/>
                <w:szCs w:val="18"/>
              </w:rPr>
              <w:t>0 cm</w:t>
            </w:r>
            <w:r>
              <w:rPr>
                <w:rFonts w:ascii="Arial" w:hAnsi="Arial" w:cs="Arial"/>
                <w:color w:val="000000"/>
                <w:position w:val="3"/>
                <w:sz w:val="16"/>
                <w:szCs w:val="16"/>
                <w:vertAlign w:val="superscript"/>
              </w:rPr>
              <w:t>3</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AFF63" w14:textId="77777777" w:rsidR="00A922D5" w:rsidRDefault="00A922D5">
            <w:pPr>
              <w:spacing w:before="135" w:after="135"/>
              <w:textAlignment w:val="center"/>
            </w:pPr>
          </w:p>
        </w:tc>
      </w:tr>
      <w:tr w:rsidR="00A922D5" w14:paraId="25A95E7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3E207" w14:textId="77777777" w:rsidR="00A922D5" w:rsidRDefault="00510ADF">
            <w:pPr>
              <w:spacing w:before="135" w:after="135"/>
              <w:jc w:val="center"/>
              <w:textAlignment w:val="center"/>
            </w:pPr>
            <w:r>
              <w:rPr>
                <w:rFonts w:ascii="Arial" w:hAnsi="Arial" w:cs="Arial"/>
                <w:color w:val="000000"/>
                <w:position w:val="-2"/>
                <w:sz w:val="18"/>
                <w:szCs w:val="18"/>
              </w:rPr>
              <w:t>33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D2E915" w14:textId="77777777" w:rsidR="00A922D5" w:rsidRDefault="00510ADF">
            <w:pPr>
              <w:spacing w:before="135" w:after="135"/>
              <w:textAlignment w:val="center"/>
            </w:pPr>
            <w:r>
              <w:rPr>
                <w:rFonts w:ascii="Arial" w:hAnsi="Arial" w:cs="Arial"/>
                <w:color w:val="000000"/>
                <w:position w:val="-2"/>
                <w:sz w:val="18"/>
                <w:szCs w:val="18"/>
              </w:rPr>
              <w:t>moč motorja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4897E" w14:textId="77777777" w:rsidR="00A922D5" w:rsidRDefault="00510ADF">
            <w:pPr>
              <w:spacing w:before="135" w:after="135"/>
              <w:textAlignment w:val="center"/>
            </w:pPr>
            <w:r>
              <w:rPr>
                <w:rFonts w:ascii="Arial" w:hAnsi="Arial" w:cs="Arial"/>
                <w:color w:val="000000"/>
                <w:position w:val="-2"/>
                <w:sz w:val="18"/>
                <w:szCs w:val="18"/>
              </w:rPr>
              <w:t>najmanj 220 kW</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B8FD2" w14:textId="77777777" w:rsidR="00A922D5" w:rsidRDefault="00A922D5">
            <w:pPr>
              <w:spacing w:before="135" w:after="135"/>
              <w:textAlignment w:val="center"/>
            </w:pPr>
          </w:p>
        </w:tc>
      </w:tr>
      <w:tr w:rsidR="00A922D5" w14:paraId="04E85E4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96905" w14:textId="77777777" w:rsidR="00A922D5" w:rsidRDefault="00510ADF">
            <w:pPr>
              <w:spacing w:before="135" w:after="135"/>
              <w:jc w:val="center"/>
              <w:textAlignment w:val="center"/>
            </w:pPr>
            <w:r>
              <w:rPr>
                <w:rFonts w:ascii="Arial" w:hAnsi="Arial" w:cs="Arial"/>
                <w:color w:val="000000"/>
                <w:position w:val="-2"/>
                <w:sz w:val="18"/>
                <w:szCs w:val="18"/>
              </w:rPr>
              <w:t>34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EDFB3" w14:textId="77777777" w:rsidR="00A922D5" w:rsidRDefault="00510ADF">
            <w:pPr>
              <w:spacing w:before="135" w:after="135"/>
              <w:textAlignment w:val="center"/>
            </w:pPr>
            <w:r>
              <w:rPr>
                <w:rFonts w:ascii="Arial" w:hAnsi="Arial" w:cs="Arial"/>
                <w:color w:val="000000"/>
                <w:position w:val="-2"/>
                <w:sz w:val="18"/>
                <w:szCs w:val="18"/>
              </w:rPr>
              <w:t>blokada starta motorja proti kraji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8ABAC"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EB091" w14:textId="77777777" w:rsidR="00A922D5" w:rsidRDefault="00A922D5">
            <w:pPr>
              <w:spacing w:before="135" w:after="135"/>
              <w:textAlignment w:val="center"/>
            </w:pPr>
          </w:p>
        </w:tc>
      </w:tr>
      <w:tr w:rsidR="00A922D5" w14:paraId="03EE490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68F94" w14:textId="77777777" w:rsidR="00A922D5" w:rsidRDefault="00510ADF">
            <w:pPr>
              <w:spacing w:before="135" w:after="135"/>
              <w:jc w:val="center"/>
              <w:textAlignment w:val="center"/>
            </w:pPr>
            <w:r>
              <w:rPr>
                <w:rFonts w:ascii="Arial" w:hAnsi="Arial" w:cs="Arial"/>
                <w:color w:val="000000"/>
                <w:position w:val="-2"/>
                <w:sz w:val="18"/>
                <w:szCs w:val="18"/>
              </w:rPr>
              <w:t>35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F1847" w14:textId="77777777" w:rsidR="00A922D5" w:rsidRDefault="00510ADF">
            <w:pPr>
              <w:spacing w:before="135" w:after="135"/>
              <w:textAlignment w:val="center"/>
            </w:pPr>
            <w:r>
              <w:rPr>
                <w:rFonts w:ascii="Arial" w:hAnsi="Arial" w:cs="Arial"/>
                <w:color w:val="000000"/>
                <w:position w:val="-2"/>
                <w:sz w:val="18"/>
                <w:szCs w:val="18"/>
              </w:rPr>
              <w:t>palica za merjenje nivoja olja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32AC4"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C8C47" w14:textId="77777777" w:rsidR="00A922D5" w:rsidRDefault="00A922D5">
            <w:pPr>
              <w:spacing w:before="135" w:after="135"/>
              <w:textAlignment w:val="center"/>
            </w:pPr>
          </w:p>
        </w:tc>
      </w:tr>
      <w:tr w:rsidR="00A922D5" w14:paraId="5045E2C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34A3B" w14:textId="77777777" w:rsidR="00A922D5" w:rsidRDefault="00510ADF">
            <w:pPr>
              <w:spacing w:before="135" w:after="135"/>
              <w:jc w:val="center"/>
              <w:textAlignment w:val="center"/>
            </w:pPr>
            <w:r>
              <w:rPr>
                <w:rFonts w:ascii="Arial" w:hAnsi="Arial" w:cs="Arial"/>
                <w:color w:val="000000"/>
                <w:position w:val="-2"/>
                <w:sz w:val="18"/>
                <w:szCs w:val="18"/>
              </w:rPr>
              <w:t>36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F3B357" w14:textId="77777777" w:rsidR="00A922D5" w:rsidRDefault="00510ADF">
            <w:pPr>
              <w:spacing w:before="135" w:after="135"/>
              <w:textAlignment w:val="center"/>
            </w:pPr>
            <w:r>
              <w:rPr>
                <w:rFonts w:ascii="Arial" w:hAnsi="Arial" w:cs="Arial"/>
                <w:color w:val="000000"/>
                <w:position w:val="-2"/>
                <w:sz w:val="18"/>
                <w:szCs w:val="18"/>
              </w:rPr>
              <w:t>menjalnik (vrsta)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3FEC0" w14:textId="77777777" w:rsidR="00A922D5" w:rsidRDefault="00510ADF">
            <w:pPr>
              <w:spacing w:before="135" w:after="135"/>
              <w:textAlignment w:val="center"/>
            </w:pPr>
            <w:r>
              <w:rPr>
                <w:rFonts w:ascii="Arial" w:hAnsi="Arial" w:cs="Arial"/>
                <w:color w:val="000000"/>
                <w:position w:val="-2"/>
                <w:sz w:val="18"/>
                <w:szCs w:val="18"/>
              </w:rPr>
              <w:t>avtomatski, 6 stopenj</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0E60A" w14:textId="77777777" w:rsidR="00A922D5" w:rsidRDefault="00A922D5">
            <w:pPr>
              <w:spacing w:before="135" w:after="135"/>
              <w:textAlignment w:val="center"/>
            </w:pPr>
          </w:p>
        </w:tc>
      </w:tr>
      <w:tr w:rsidR="00A922D5" w14:paraId="4023A4E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8C6C7" w14:textId="77777777" w:rsidR="00A922D5" w:rsidRDefault="00510ADF">
            <w:pPr>
              <w:spacing w:before="135" w:after="135"/>
              <w:jc w:val="center"/>
              <w:textAlignment w:val="center"/>
            </w:pPr>
            <w:r>
              <w:rPr>
                <w:rFonts w:ascii="Arial" w:hAnsi="Arial" w:cs="Arial"/>
                <w:color w:val="000000"/>
                <w:position w:val="-2"/>
                <w:sz w:val="18"/>
                <w:szCs w:val="18"/>
              </w:rPr>
              <w:t>37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E90C4" w14:textId="77777777" w:rsidR="00A922D5" w:rsidRDefault="00510ADF">
            <w:pPr>
              <w:spacing w:before="135" w:after="135"/>
              <w:textAlignment w:val="center"/>
            </w:pPr>
            <w:r>
              <w:rPr>
                <w:rFonts w:ascii="Arial" w:hAnsi="Arial" w:cs="Arial"/>
                <w:color w:val="000000"/>
                <w:position w:val="-2"/>
                <w:sz w:val="18"/>
                <w:szCs w:val="18"/>
              </w:rPr>
              <w:t>dodatna zavora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48C31" w14:textId="77777777" w:rsidR="00A922D5" w:rsidRDefault="00510ADF">
            <w:pPr>
              <w:spacing w:before="135" w:after="135"/>
              <w:textAlignment w:val="center"/>
            </w:pPr>
            <w:proofErr w:type="spellStart"/>
            <w:r>
              <w:rPr>
                <w:rFonts w:ascii="Arial" w:hAnsi="Arial" w:cs="Arial"/>
                <w:color w:val="000000"/>
                <w:position w:val="-2"/>
                <w:sz w:val="18"/>
                <w:szCs w:val="18"/>
              </w:rPr>
              <w:t>retarder</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intarder</w:t>
            </w:r>
            <w:proofErr w:type="spellEnd"/>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2F73D" w14:textId="77777777" w:rsidR="00A922D5" w:rsidRDefault="00A922D5">
            <w:pPr>
              <w:spacing w:before="135" w:after="135"/>
              <w:textAlignment w:val="center"/>
            </w:pPr>
          </w:p>
        </w:tc>
      </w:tr>
      <w:tr w:rsidR="00A922D5" w14:paraId="6D3C2F1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AA955" w14:textId="77777777" w:rsidR="00A922D5" w:rsidRDefault="00510ADF">
            <w:pPr>
              <w:spacing w:before="135" w:after="135"/>
              <w:jc w:val="center"/>
              <w:textAlignment w:val="center"/>
            </w:pPr>
            <w:r>
              <w:rPr>
                <w:rFonts w:ascii="Arial" w:hAnsi="Arial" w:cs="Arial"/>
                <w:color w:val="000000"/>
                <w:position w:val="-2"/>
                <w:sz w:val="18"/>
                <w:szCs w:val="18"/>
              </w:rPr>
              <w:t>38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EF32E" w14:textId="77777777" w:rsidR="00A922D5" w:rsidRDefault="00510ADF">
            <w:pPr>
              <w:spacing w:before="135" w:after="135"/>
              <w:textAlignment w:val="center"/>
            </w:pPr>
            <w:r>
              <w:rPr>
                <w:rFonts w:ascii="Arial" w:hAnsi="Arial" w:cs="Arial"/>
                <w:color w:val="000000"/>
                <w:position w:val="-2"/>
                <w:sz w:val="18"/>
                <w:szCs w:val="18"/>
              </w:rPr>
              <w:t xml:space="preserve">vklop </w:t>
            </w:r>
            <w:proofErr w:type="spellStart"/>
            <w:r>
              <w:rPr>
                <w:rFonts w:ascii="Arial" w:hAnsi="Arial" w:cs="Arial"/>
                <w:color w:val="000000"/>
                <w:position w:val="-2"/>
                <w:sz w:val="18"/>
                <w:szCs w:val="18"/>
              </w:rPr>
              <w:t>retarderja</w:t>
            </w:r>
            <w:proofErr w:type="spellEnd"/>
            <w:r>
              <w:rPr>
                <w:rFonts w:ascii="Arial" w:hAnsi="Arial" w:cs="Arial"/>
                <w:color w:val="000000"/>
                <w:position w:val="-2"/>
                <w:sz w:val="18"/>
                <w:szCs w:val="18"/>
              </w:rPr>
              <w:t xml:space="preserve"> preko pedala delovne zavore in ročice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3E243"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BE0CF" w14:textId="77777777" w:rsidR="00A922D5" w:rsidRDefault="00A922D5">
            <w:pPr>
              <w:spacing w:before="135" w:after="135"/>
              <w:textAlignment w:val="center"/>
            </w:pPr>
          </w:p>
        </w:tc>
      </w:tr>
      <w:tr w:rsidR="00A922D5" w14:paraId="65704E6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6EFDA" w14:textId="77777777" w:rsidR="00A922D5" w:rsidRDefault="00510ADF">
            <w:pPr>
              <w:spacing w:before="135" w:after="135"/>
              <w:jc w:val="center"/>
              <w:textAlignment w:val="center"/>
            </w:pPr>
            <w:r>
              <w:rPr>
                <w:rFonts w:ascii="Arial" w:hAnsi="Arial" w:cs="Arial"/>
                <w:color w:val="000000"/>
                <w:position w:val="-2"/>
                <w:sz w:val="18"/>
                <w:szCs w:val="18"/>
              </w:rPr>
              <w:t>39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C5318" w14:textId="77777777" w:rsidR="00A922D5" w:rsidRDefault="00510ADF">
            <w:pPr>
              <w:spacing w:before="135" w:after="135"/>
              <w:textAlignment w:val="center"/>
            </w:pPr>
            <w:r>
              <w:rPr>
                <w:rFonts w:ascii="Arial" w:hAnsi="Arial" w:cs="Arial"/>
                <w:color w:val="000000"/>
                <w:position w:val="-2"/>
                <w:sz w:val="18"/>
                <w:szCs w:val="18"/>
              </w:rPr>
              <w:t>zvočni signal vzvratne vožnje (možnost izklopa)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C6B7A"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40428" w14:textId="77777777" w:rsidR="00A922D5" w:rsidRDefault="00A922D5">
            <w:pPr>
              <w:spacing w:before="135" w:after="135"/>
              <w:textAlignment w:val="center"/>
            </w:pPr>
          </w:p>
        </w:tc>
      </w:tr>
      <w:tr w:rsidR="00A922D5" w14:paraId="68C37B6D"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C46B2" w14:textId="77777777" w:rsidR="00A922D5" w:rsidRDefault="00510ADF">
            <w:pPr>
              <w:spacing w:before="135" w:after="135"/>
              <w:jc w:val="center"/>
              <w:textAlignment w:val="center"/>
            </w:pPr>
            <w:r>
              <w:rPr>
                <w:rFonts w:ascii="Arial" w:hAnsi="Arial" w:cs="Arial"/>
                <w:color w:val="000000"/>
                <w:position w:val="-2"/>
                <w:sz w:val="18"/>
                <w:szCs w:val="18"/>
              </w:rPr>
              <w:t>40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0D183" w14:textId="77777777" w:rsidR="00A922D5" w:rsidRDefault="00510ADF">
            <w:pPr>
              <w:spacing w:before="135" w:after="135"/>
              <w:textAlignment w:val="center"/>
            </w:pPr>
            <w:r>
              <w:rPr>
                <w:rFonts w:ascii="Arial" w:hAnsi="Arial" w:cs="Arial"/>
                <w:color w:val="000000"/>
                <w:position w:val="-2"/>
                <w:sz w:val="18"/>
                <w:szCs w:val="18"/>
              </w:rPr>
              <w:t>kazalnik menjanja prestav ali merilnik vrtljajev motorja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266E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39837" w14:textId="77777777" w:rsidR="00A922D5" w:rsidRDefault="00A922D5">
            <w:pPr>
              <w:spacing w:before="135" w:after="135"/>
              <w:textAlignment w:val="center"/>
            </w:pPr>
          </w:p>
        </w:tc>
      </w:tr>
      <w:tr w:rsidR="00A922D5" w14:paraId="7AA4055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2F1C5" w14:textId="77777777" w:rsidR="00A922D5" w:rsidRDefault="00510ADF">
            <w:pPr>
              <w:spacing w:before="135" w:after="135"/>
              <w:jc w:val="center"/>
              <w:textAlignment w:val="center"/>
            </w:pPr>
            <w:r>
              <w:rPr>
                <w:rFonts w:ascii="Arial" w:hAnsi="Arial" w:cs="Arial"/>
                <w:color w:val="000000"/>
                <w:position w:val="-2"/>
                <w:sz w:val="18"/>
                <w:szCs w:val="18"/>
              </w:rPr>
              <w:t>41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DEFF" w14:textId="77777777" w:rsidR="00A922D5" w:rsidRDefault="00510ADF">
            <w:pPr>
              <w:spacing w:before="135" w:after="135"/>
              <w:textAlignment w:val="center"/>
            </w:pPr>
            <w:r>
              <w:rPr>
                <w:rFonts w:ascii="Arial" w:hAnsi="Arial" w:cs="Arial"/>
                <w:color w:val="000000"/>
                <w:position w:val="-2"/>
                <w:sz w:val="18"/>
                <w:szCs w:val="18"/>
              </w:rPr>
              <w:t>vrsta zavor (spredaj in zadaj)</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49A9B" w14:textId="77777777" w:rsidR="00A922D5" w:rsidRDefault="00510ADF">
            <w:pPr>
              <w:spacing w:before="135" w:after="135"/>
              <w:textAlignment w:val="center"/>
            </w:pPr>
            <w:r>
              <w:rPr>
                <w:rFonts w:ascii="Arial" w:hAnsi="Arial" w:cs="Arial"/>
                <w:color w:val="000000"/>
                <w:position w:val="-2"/>
                <w:sz w:val="18"/>
                <w:szCs w:val="18"/>
              </w:rPr>
              <w:t>disk zavore – notranje hlajene s samodejno nastavitvijo zavornih oblog</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BE819" w14:textId="77777777" w:rsidR="00A922D5" w:rsidRDefault="00A922D5">
            <w:pPr>
              <w:spacing w:before="135" w:after="135"/>
              <w:textAlignment w:val="center"/>
            </w:pPr>
          </w:p>
        </w:tc>
      </w:tr>
      <w:tr w:rsidR="00A922D5" w14:paraId="0083506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D908F" w14:textId="77777777" w:rsidR="00A922D5" w:rsidRDefault="00510ADF">
            <w:pPr>
              <w:spacing w:before="135" w:after="135"/>
              <w:jc w:val="center"/>
              <w:textAlignment w:val="center"/>
            </w:pPr>
            <w:r>
              <w:rPr>
                <w:rFonts w:ascii="Arial" w:hAnsi="Arial" w:cs="Arial"/>
                <w:color w:val="000000"/>
                <w:position w:val="-2"/>
                <w:sz w:val="18"/>
                <w:szCs w:val="18"/>
              </w:rPr>
              <w:t>42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F6908" w14:textId="77777777" w:rsidR="00A922D5" w:rsidRDefault="00510ADF">
            <w:pPr>
              <w:spacing w:before="135" w:after="135"/>
              <w:textAlignment w:val="center"/>
            </w:pPr>
            <w:proofErr w:type="spellStart"/>
            <w:r>
              <w:rPr>
                <w:rFonts w:ascii="Arial" w:hAnsi="Arial" w:cs="Arial"/>
                <w:color w:val="000000"/>
                <w:position w:val="-2"/>
                <w:sz w:val="18"/>
                <w:szCs w:val="18"/>
              </w:rPr>
              <w:t>taster</w:t>
            </w:r>
            <w:proofErr w:type="spellEnd"/>
            <w:r>
              <w:rPr>
                <w:rFonts w:ascii="Arial" w:hAnsi="Arial" w:cs="Arial"/>
                <w:color w:val="000000"/>
                <w:position w:val="-2"/>
                <w:sz w:val="18"/>
                <w:szCs w:val="18"/>
              </w:rPr>
              <w:t xml:space="preserve"> s funkcijo postajne zavore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D42C1"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6CC2A" w14:textId="77777777" w:rsidR="00A922D5" w:rsidRDefault="00A922D5">
            <w:pPr>
              <w:spacing w:before="135" w:after="135"/>
              <w:textAlignment w:val="center"/>
            </w:pPr>
          </w:p>
        </w:tc>
      </w:tr>
      <w:tr w:rsidR="00A922D5" w14:paraId="72DF06B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F9372" w14:textId="77777777" w:rsidR="00A922D5" w:rsidRDefault="00510ADF">
            <w:pPr>
              <w:spacing w:before="135" w:after="135"/>
              <w:jc w:val="center"/>
              <w:textAlignment w:val="center"/>
            </w:pPr>
            <w:r>
              <w:rPr>
                <w:rFonts w:ascii="Arial" w:hAnsi="Arial" w:cs="Arial"/>
                <w:color w:val="000000"/>
                <w:position w:val="-2"/>
                <w:sz w:val="18"/>
                <w:szCs w:val="18"/>
              </w:rPr>
              <w:t>43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86013" w14:textId="77777777" w:rsidR="00A922D5" w:rsidRDefault="00510ADF">
            <w:pPr>
              <w:spacing w:before="135" w:after="135"/>
              <w:textAlignment w:val="center"/>
            </w:pPr>
            <w:r>
              <w:rPr>
                <w:rFonts w:ascii="Arial" w:hAnsi="Arial" w:cs="Arial"/>
                <w:color w:val="000000"/>
                <w:position w:val="-2"/>
                <w:sz w:val="18"/>
                <w:szCs w:val="18"/>
              </w:rPr>
              <w:t>ABS in ASR</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A67CF"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7D3ECD" w14:textId="77777777" w:rsidR="00A922D5" w:rsidRDefault="00A922D5">
            <w:pPr>
              <w:spacing w:before="135" w:after="135"/>
              <w:textAlignment w:val="center"/>
            </w:pPr>
          </w:p>
        </w:tc>
      </w:tr>
      <w:tr w:rsidR="00A922D5" w14:paraId="5DD38625"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10520" w14:textId="77777777" w:rsidR="00A922D5" w:rsidRDefault="00510ADF">
            <w:pPr>
              <w:spacing w:before="135" w:after="135"/>
              <w:jc w:val="center"/>
              <w:textAlignment w:val="center"/>
            </w:pPr>
            <w:r>
              <w:rPr>
                <w:rFonts w:ascii="Arial" w:hAnsi="Arial" w:cs="Arial"/>
                <w:color w:val="000000"/>
                <w:position w:val="-2"/>
                <w:sz w:val="18"/>
                <w:szCs w:val="18"/>
              </w:rPr>
              <w:t>44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E7F75" w14:textId="77777777" w:rsidR="00A922D5" w:rsidRDefault="00510ADF">
            <w:pPr>
              <w:spacing w:before="135" w:after="135"/>
              <w:textAlignment w:val="center"/>
            </w:pPr>
            <w:r>
              <w:rPr>
                <w:rFonts w:ascii="Arial" w:hAnsi="Arial" w:cs="Arial"/>
                <w:color w:val="000000"/>
                <w:position w:val="-2"/>
                <w:sz w:val="18"/>
                <w:szCs w:val="18"/>
              </w:rPr>
              <w:t>akumulatorji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C7576" w14:textId="77777777" w:rsidR="00A922D5" w:rsidRDefault="00510ADF">
            <w:pPr>
              <w:spacing w:before="135" w:after="135"/>
              <w:textAlignment w:val="center"/>
            </w:pPr>
            <w:r>
              <w:rPr>
                <w:rFonts w:ascii="Arial" w:hAnsi="Arial" w:cs="Arial"/>
                <w:color w:val="000000"/>
                <w:position w:val="-2"/>
                <w:sz w:val="18"/>
                <w:szCs w:val="18"/>
              </w:rPr>
              <w:t>2 kom (najmanj 200 Ah)</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E2EE0F" w14:textId="77777777" w:rsidR="00A922D5" w:rsidRDefault="00A922D5">
            <w:pPr>
              <w:spacing w:before="135" w:after="135"/>
              <w:textAlignment w:val="center"/>
            </w:pPr>
          </w:p>
        </w:tc>
      </w:tr>
      <w:tr w:rsidR="00A922D5" w14:paraId="4507D1B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E2B56" w14:textId="77777777" w:rsidR="00A922D5" w:rsidRDefault="00510ADF">
            <w:pPr>
              <w:spacing w:before="135" w:after="135"/>
              <w:jc w:val="center"/>
              <w:textAlignment w:val="center"/>
            </w:pPr>
            <w:r>
              <w:rPr>
                <w:rFonts w:ascii="Arial" w:hAnsi="Arial" w:cs="Arial"/>
                <w:color w:val="000000"/>
                <w:position w:val="-2"/>
                <w:sz w:val="18"/>
                <w:szCs w:val="18"/>
              </w:rPr>
              <w:t>45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13950" w14:textId="77777777" w:rsidR="00A922D5" w:rsidRDefault="00510ADF">
            <w:pPr>
              <w:spacing w:before="135" w:after="135"/>
              <w:textAlignment w:val="center"/>
            </w:pPr>
            <w:r>
              <w:rPr>
                <w:rFonts w:ascii="Arial" w:hAnsi="Arial" w:cs="Arial"/>
                <w:color w:val="000000"/>
                <w:position w:val="-2"/>
                <w:sz w:val="18"/>
                <w:szCs w:val="18"/>
              </w:rPr>
              <w:t>postajna zavora z zaporo speljevanja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09F4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4C6D3F" w14:textId="77777777" w:rsidR="00A922D5" w:rsidRDefault="00A922D5">
            <w:pPr>
              <w:spacing w:before="135" w:after="135"/>
              <w:textAlignment w:val="center"/>
            </w:pPr>
          </w:p>
        </w:tc>
      </w:tr>
      <w:tr w:rsidR="00A922D5" w14:paraId="3373A6A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4747" w14:textId="77777777" w:rsidR="00A922D5" w:rsidRDefault="00510ADF">
            <w:pPr>
              <w:spacing w:before="135" w:after="135"/>
              <w:jc w:val="center"/>
              <w:textAlignment w:val="center"/>
            </w:pPr>
            <w:r>
              <w:rPr>
                <w:rFonts w:ascii="Arial" w:hAnsi="Arial" w:cs="Arial"/>
                <w:color w:val="000000"/>
                <w:position w:val="-2"/>
                <w:sz w:val="18"/>
                <w:szCs w:val="18"/>
              </w:rPr>
              <w:lastRenderedPageBreak/>
              <w:t>46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96628" w14:textId="77777777" w:rsidR="00A922D5" w:rsidRDefault="00510ADF">
            <w:pPr>
              <w:spacing w:before="135" w:after="135"/>
              <w:textAlignment w:val="center"/>
            </w:pPr>
            <w:r>
              <w:rPr>
                <w:rFonts w:ascii="Arial" w:hAnsi="Arial" w:cs="Arial"/>
                <w:color w:val="000000"/>
                <w:position w:val="-2"/>
                <w:sz w:val="18"/>
                <w:szCs w:val="18"/>
              </w:rPr>
              <w:t>alternator</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0CD92" w14:textId="2FFC86CF" w:rsidR="00A922D5" w:rsidRDefault="00763537" w:rsidP="00B20A28">
            <w:pPr>
              <w:spacing w:before="135" w:after="135"/>
              <w:textAlignment w:val="center"/>
            </w:pPr>
            <w:r>
              <w:rPr>
                <w:rFonts w:ascii="Arial" w:hAnsi="Arial" w:cs="Arial"/>
                <w:color w:val="000000"/>
                <w:position w:val="-2"/>
                <w:sz w:val="18"/>
                <w:szCs w:val="18"/>
              </w:rPr>
              <w:t>3 kom (min. 120A) ali 2 kom (min. 150A)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B26FE" w14:textId="77777777" w:rsidR="00A922D5" w:rsidRDefault="00A922D5">
            <w:pPr>
              <w:spacing w:before="135" w:after="135"/>
              <w:textAlignment w:val="center"/>
            </w:pPr>
          </w:p>
        </w:tc>
      </w:tr>
      <w:tr w:rsidR="00A922D5" w14:paraId="1655CEA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4056" w14:textId="77777777" w:rsidR="00A922D5" w:rsidRDefault="00510ADF">
            <w:pPr>
              <w:spacing w:before="135" w:after="135"/>
              <w:jc w:val="center"/>
              <w:textAlignment w:val="center"/>
            </w:pPr>
            <w:r>
              <w:rPr>
                <w:rFonts w:ascii="Arial" w:hAnsi="Arial" w:cs="Arial"/>
                <w:color w:val="000000"/>
                <w:position w:val="-2"/>
                <w:sz w:val="18"/>
                <w:szCs w:val="18"/>
              </w:rPr>
              <w:t>47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A241F" w14:textId="77777777" w:rsidR="00A922D5" w:rsidRDefault="00510ADF">
            <w:pPr>
              <w:spacing w:before="135" w:after="135"/>
              <w:textAlignment w:val="center"/>
            </w:pPr>
            <w:r>
              <w:rPr>
                <w:rFonts w:ascii="Arial" w:hAnsi="Arial" w:cs="Arial"/>
                <w:color w:val="000000"/>
                <w:position w:val="-2"/>
                <w:sz w:val="18"/>
                <w:szCs w:val="18"/>
              </w:rPr>
              <w:t>ENR – električna regulacija nivoja vozila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87CEC"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D4465" w14:textId="77777777" w:rsidR="00A922D5" w:rsidRDefault="00A922D5">
            <w:pPr>
              <w:spacing w:before="135" w:after="135"/>
              <w:textAlignment w:val="center"/>
            </w:pPr>
          </w:p>
        </w:tc>
      </w:tr>
      <w:tr w:rsidR="00A922D5" w14:paraId="33FA2AA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5AF29" w14:textId="77777777" w:rsidR="00A922D5" w:rsidRDefault="00510ADF">
            <w:pPr>
              <w:spacing w:before="135" w:after="135"/>
              <w:jc w:val="center"/>
              <w:textAlignment w:val="center"/>
            </w:pPr>
            <w:r>
              <w:rPr>
                <w:rFonts w:ascii="Arial" w:hAnsi="Arial" w:cs="Arial"/>
                <w:color w:val="000000"/>
                <w:position w:val="-2"/>
                <w:sz w:val="18"/>
                <w:szCs w:val="18"/>
              </w:rPr>
              <w:t>48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DB793" w14:textId="77777777" w:rsidR="00A922D5" w:rsidRDefault="00510ADF">
            <w:pPr>
              <w:spacing w:before="135" w:after="135"/>
              <w:textAlignment w:val="center"/>
            </w:pPr>
            <w:r>
              <w:rPr>
                <w:rFonts w:ascii="Arial" w:hAnsi="Arial" w:cs="Arial"/>
                <w:color w:val="000000"/>
                <w:position w:val="-2"/>
                <w:sz w:val="18"/>
                <w:szCs w:val="18"/>
              </w:rPr>
              <w:t xml:space="preserve">priklopno mesto za </w:t>
            </w:r>
            <w:proofErr w:type="spellStart"/>
            <w:r>
              <w:rPr>
                <w:rFonts w:ascii="Arial" w:hAnsi="Arial" w:cs="Arial"/>
                <w:color w:val="000000"/>
                <w:position w:val="-2"/>
                <w:sz w:val="18"/>
                <w:szCs w:val="18"/>
              </w:rPr>
              <w:t>Fleet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managenent</w:t>
            </w:r>
            <w:proofErr w:type="spellEnd"/>
            <w:r>
              <w:rPr>
                <w:rFonts w:ascii="Arial" w:hAnsi="Arial" w:cs="Arial"/>
                <w:color w:val="000000"/>
                <w:position w:val="-2"/>
                <w:sz w:val="18"/>
                <w:szCs w:val="18"/>
              </w:rPr>
              <w:t xml:space="preserve"> sistem (FMS – </w:t>
            </w:r>
            <w:proofErr w:type="spellStart"/>
            <w:r>
              <w:rPr>
                <w:rFonts w:ascii="Arial" w:hAnsi="Arial" w:cs="Arial"/>
                <w:color w:val="000000"/>
                <w:position w:val="-2"/>
                <w:sz w:val="18"/>
                <w:szCs w:val="18"/>
              </w:rPr>
              <w:t>bus</w:t>
            </w:r>
            <w:proofErr w:type="spellEnd"/>
            <w:r>
              <w:rPr>
                <w:rFonts w:ascii="Arial" w:hAnsi="Arial" w:cs="Arial"/>
                <w:color w:val="000000"/>
                <w:position w:val="-2"/>
                <w:sz w:val="18"/>
                <w:szCs w:val="18"/>
              </w:rPr>
              <w:t>)</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F849A9"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EA844" w14:textId="77777777" w:rsidR="00A922D5" w:rsidRDefault="00A922D5">
            <w:pPr>
              <w:spacing w:before="135" w:after="135"/>
              <w:textAlignment w:val="center"/>
            </w:pPr>
          </w:p>
        </w:tc>
      </w:tr>
      <w:tr w:rsidR="00A922D5" w14:paraId="17975B9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3C687" w14:textId="77777777" w:rsidR="00A922D5" w:rsidRDefault="00510ADF">
            <w:pPr>
              <w:spacing w:before="135" w:after="135"/>
              <w:jc w:val="center"/>
              <w:textAlignment w:val="center"/>
            </w:pPr>
            <w:r>
              <w:rPr>
                <w:rFonts w:ascii="Arial" w:hAnsi="Arial" w:cs="Arial"/>
                <w:color w:val="000000"/>
                <w:position w:val="-2"/>
                <w:sz w:val="18"/>
                <w:szCs w:val="18"/>
              </w:rPr>
              <w:t>49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3EBCF" w14:textId="77777777" w:rsidR="00A922D5" w:rsidRDefault="00510ADF">
            <w:pPr>
              <w:spacing w:before="135" w:after="135"/>
              <w:textAlignment w:val="center"/>
            </w:pPr>
            <w:r>
              <w:rPr>
                <w:rFonts w:ascii="Arial" w:hAnsi="Arial" w:cs="Arial"/>
                <w:color w:val="000000"/>
                <w:position w:val="-2"/>
                <w:sz w:val="18"/>
                <w:szCs w:val="18"/>
              </w:rPr>
              <w:t xml:space="preserve">avtobus predviden za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hitrost 95 km/h</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A119B"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243FF" w14:textId="77777777" w:rsidR="00A922D5" w:rsidRDefault="00A922D5">
            <w:pPr>
              <w:spacing w:before="135" w:after="135"/>
              <w:textAlignment w:val="center"/>
            </w:pPr>
          </w:p>
        </w:tc>
      </w:tr>
      <w:tr w:rsidR="00A922D5" w14:paraId="3BECCAD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0798F" w14:textId="77777777" w:rsidR="00A922D5" w:rsidRDefault="00510ADF">
            <w:pPr>
              <w:spacing w:before="135" w:after="135"/>
              <w:jc w:val="center"/>
              <w:textAlignment w:val="center"/>
            </w:pPr>
            <w:r>
              <w:rPr>
                <w:rFonts w:ascii="Arial" w:hAnsi="Arial" w:cs="Arial"/>
                <w:color w:val="000000"/>
                <w:position w:val="-2"/>
                <w:sz w:val="18"/>
                <w:szCs w:val="18"/>
              </w:rPr>
              <w:t>50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4190C" w14:textId="77777777" w:rsidR="00A922D5" w:rsidRDefault="00510ADF">
            <w:pPr>
              <w:spacing w:before="135" w:after="135"/>
              <w:textAlignment w:val="center"/>
            </w:pPr>
            <w:proofErr w:type="spellStart"/>
            <w:r>
              <w:rPr>
                <w:rFonts w:ascii="Arial" w:hAnsi="Arial" w:cs="Arial"/>
                <w:color w:val="000000"/>
                <w:position w:val="-2"/>
                <w:sz w:val="18"/>
                <w:szCs w:val="18"/>
              </w:rPr>
              <w:t>niveliranje</w:t>
            </w:r>
            <w:proofErr w:type="spellEnd"/>
            <w:r>
              <w:rPr>
                <w:rFonts w:ascii="Arial" w:hAnsi="Arial" w:cs="Arial"/>
                <w:color w:val="000000"/>
                <w:position w:val="-2"/>
                <w:sz w:val="18"/>
                <w:szCs w:val="18"/>
              </w:rPr>
              <w:t xml:space="preserve"> višine vozila / možnost dviga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1C0BF"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C1BA1" w14:textId="77777777" w:rsidR="00A922D5" w:rsidRDefault="00A922D5">
            <w:pPr>
              <w:spacing w:before="135" w:after="135"/>
              <w:textAlignment w:val="center"/>
            </w:pPr>
          </w:p>
        </w:tc>
      </w:tr>
      <w:tr w:rsidR="00A922D5" w14:paraId="0E8141E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DEA9B" w14:textId="77777777" w:rsidR="00A922D5" w:rsidRDefault="00510ADF">
            <w:pPr>
              <w:spacing w:before="135" w:after="135"/>
              <w:jc w:val="center"/>
              <w:textAlignment w:val="center"/>
            </w:pPr>
            <w:r>
              <w:rPr>
                <w:rFonts w:ascii="Arial" w:hAnsi="Arial" w:cs="Arial"/>
                <w:color w:val="000000"/>
                <w:position w:val="-2"/>
                <w:sz w:val="18"/>
                <w:szCs w:val="18"/>
              </w:rPr>
              <w:t>51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DE9A4" w14:textId="77777777" w:rsidR="00A922D5" w:rsidRDefault="00510ADF">
            <w:pPr>
              <w:spacing w:before="135" w:after="135"/>
              <w:textAlignment w:val="center"/>
            </w:pPr>
            <w:r>
              <w:rPr>
                <w:rFonts w:ascii="Arial" w:hAnsi="Arial" w:cs="Arial"/>
                <w:color w:val="000000"/>
                <w:position w:val="-2"/>
                <w:sz w:val="18"/>
                <w:szCs w:val="18"/>
              </w:rPr>
              <w:t xml:space="preserve">dvig vozila za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70 mm nad normalnim nivojem s </w:t>
            </w:r>
            <w:proofErr w:type="spellStart"/>
            <w:r>
              <w:rPr>
                <w:rFonts w:ascii="Arial" w:hAnsi="Arial" w:cs="Arial"/>
                <w:color w:val="000000"/>
                <w:position w:val="-2"/>
                <w:sz w:val="18"/>
                <w:szCs w:val="18"/>
              </w:rPr>
              <w:t>tasterjem</w:t>
            </w:r>
            <w:proofErr w:type="spellEnd"/>
            <w:r>
              <w:rPr>
                <w:rFonts w:ascii="Arial" w:hAnsi="Arial" w:cs="Arial"/>
                <w:color w:val="000000"/>
                <w:position w:val="-2"/>
                <w:sz w:val="18"/>
                <w:szCs w:val="18"/>
              </w:rPr>
              <w:t xml:space="preserve"> na instrumentalni plošči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490E4C"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64BA9" w14:textId="77777777" w:rsidR="00A922D5" w:rsidRDefault="00A922D5">
            <w:pPr>
              <w:spacing w:before="135" w:after="135"/>
              <w:textAlignment w:val="center"/>
            </w:pPr>
          </w:p>
        </w:tc>
      </w:tr>
      <w:tr w:rsidR="00A922D5" w14:paraId="59BF8E9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9F48B" w14:textId="77777777" w:rsidR="00A922D5" w:rsidRDefault="00510ADF">
            <w:pPr>
              <w:spacing w:before="135" w:after="135"/>
              <w:jc w:val="center"/>
              <w:textAlignment w:val="center"/>
            </w:pPr>
            <w:r>
              <w:rPr>
                <w:rFonts w:ascii="Arial" w:hAnsi="Arial" w:cs="Arial"/>
                <w:color w:val="000000"/>
                <w:position w:val="-2"/>
                <w:sz w:val="18"/>
                <w:szCs w:val="18"/>
              </w:rPr>
              <w:t>52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1FC2" w14:textId="77777777" w:rsidR="00A922D5" w:rsidRDefault="00510ADF">
            <w:pPr>
              <w:spacing w:before="135" w:after="135"/>
              <w:textAlignment w:val="center"/>
            </w:pPr>
            <w:r>
              <w:rPr>
                <w:rFonts w:ascii="Arial" w:hAnsi="Arial" w:cs="Arial"/>
                <w:color w:val="000000"/>
                <w:position w:val="-2"/>
                <w:sz w:val="18"/>
                <w:szCs w:val="18"/>
              </w:rPr>
              <w:t>zračno vzmetenje s stabilizatorjem  (spredaj / zadaj)</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A3635" w14:textId="77777777" w:rsidR="00A922D5" w:rsidRDefault="00510ADF">
            <w:pPr>
              <w:spacing w:before="135" w:after="135"/>
              <w:textAlignment w:val="center"/>
            </w:pPr>
            <w:r>
              <w:rPr>
                <w:rFonts w:ascii="Arial" w:hAnsi="Arial" w:cs="Arial"/>
                <w:color w:val="000000"/>
                <w:position w:val="-2"/>
                <w:sz w:val="18"/>
                <w:szCs w:val="18"/>
              </w:rPr>
              <w:t>stabilizator na zadnji osi</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E7C33" w14:textId="77777777" w:rsidR="00A922D5" w:rsidRDefault="00A922D5">
            <w:pPr>
              <w:spacing w:before="135" w:after="135"/>
              <w:textAlignment w:val="center"/>
            </w:pPr>
          </w:p>
        </w:tc>
      </w:tr>
      <w:tr w:rsidR="00A922D5" w14:paraId="5D8EB8C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D0294" w14:textId="77777777" w:rsidR="00A922D5" w:rsidRDefault="00510ADF">
            <w:pPr>
              <w:spacing w:before="135" w:after="135"/>
              <w:jc w:val="center"/>
              <w:textAlignment w:val="center"/>
            </w:pPr>
            <w:r>
              <w:rPr>
                <w:rFonts w:ascii="Arial" w:hAnsi="Arial" w:cs="Arial"/>
                <w:color w:val="000000"/>
                <w:position w:val="-2"/>
                <w:sz w:val="18"/>
                <w:szCs w:val="18"/>
              </w:rPr>
              <w:t>53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8C08E" w14:textId="77777777" w:rsidR="00A922D5" w:rsidRDefault="00510ADF">
            <w:pPr>
              <w:spacing w:before="135" w:after="135"/>
              <w:textAlignment w:val="center"/>
            </w:pPr>
            <w:r>
              <w:rPr>
                <w:rFonts w:ascii="Arial" w:hAnsi="Arial" w:cs="Arial"/>
                <w:color w:val="000000"/>
                <w:position w:val="-2"/>
                <w:sz w:val="18"/>
                <w:szCs w:val="18"/>
              </w:rPr>
              <w:t>klimatska naprava za potniški prostor z ogrevanjem – strešna izvedba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FEACA"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F341B" w14:textId="77777777" w:rsidR="00A922D5" w:rsidRDefault="00A922D5">
            <w:pPr>
              <w:spacing w:before="135" w:after="135"/>
              <w:textAlignment w:val="center"/>
            </w:pPr>
          </w:p>
        </w:tc>
      </w:tr>
      <w:tr w:rsidR="00A922D5" w14:paraId="69989D9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3F413" w14:textId="77777777" w:rsidR="00A922D5" w:rsidRDefault="00510ADF">
            <w:pPr>
              <w:spacing w:before="135" w:after="135"/>
              <w:jc w:val="center"/>
              <w:textAlignment w:val="center"/>
            </w:pPr>
            <w:r>
              <w:rPr>
                <w:rFonts w:ascii="Arial" w:hAnsi="Arial" w:cs="Arial"/>
                <w:color w:val="000000"/>
                <w:position w:val="-2"/>
                <w:sz w:val="18"/>
                <w:szCs w:val="18"/>
              </w:rPr>
              <w:t>54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C75CCF" w14:textId="77777777" w:rsidR="00A922D5" w:rsidRDefault="00510ADF">
            <w:pPr>
              <w:spacing w:before="135" w:after="135"/>
              <w:textAlignment w:val="center"/>
            </w:pPr>
            <w:r>
              <w:rPr>
                <w:rFonts w:ascii="Arial" w:hAnsi="Arial" w:cs="Arial"/>
                <w:color w:val="000000"/>
                <w:position w:val="-2"/>
                <w:sz w:val="18"/>
                <w:szCs w:val="18"/>
              </w:rPr>
              <w:t>lakiran pokrov klima naprave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05E38"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B6F46" w14:textId="77777777" w:rsidR="00A922D5" w:rsidRDefault="00A922D5">
            <w:pPr>
              <w:spacing w:before="135" w:after="135"/>
              <w:textAlignment w:val="center"/>
            </w:pPr>
          </w:p>
        </w:tc>
      </w:tr>
      <w:tr w:rsidR="00A922D5" w14:paraId="312017B2"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32099" w14:textId="77777777" w:rsidR="00A922D5" w:rsidRDefault="00510ADF">
            <w:pPr>
              <w:spacing w:before="135" w:after="135"/>
              <w:jc w:val="center"/>
              <w:textAlignment w:val="center"/>
            </w:pPr>
            <w:r>
              <w:rPr>
                <w:rFonts w:ascii="Arial" w:hAnsi="Arial" w:cs="Arial"/>
                <w:color w:val="000000"/>
                <w:position w:val="-2"/>
                <w:sz w:val="18"/>
                <w:szCs w:val="18"/>
              </w:rPr>
              <w:t>55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64688" w14:textId="77777777" w:rsidR="00A922D5" w:rsidRDefault="00510ADF">
            <w:pPr>
              <w:spacing w:before="135" w:after="135"/>
              <w:textAlignment w:val="center"/>
            </w:pPr>
            <w:r>
              <w:rPr>
                <w:rFonts w:ascii="Arial" w:hAnsi="Arial" w:cs="Arial"/>
                <w:color w:val="000000"/>
                <w:position w:val="-2"/>
                <w:sz w:val="18"/>
                <w:szCs w:val="18"/>
              </w:rPr>
              <w:t>dodatna dva zračnika z zračnim kanalom nad voznikom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C84AF"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AE6AB" w14:textId="77777777" w:rsidR="00A922D5" w:rsidRDefault="00A922D5">
            <w:pPr>
              <w:spacing w:before="135" w:after="135"/>
              <w:textAlignment w:val="center"/>
            </w:pPr>
          </w:p>
        </w:tc>
      </w:tr>
      <w:tr w:rsidR="00A922D5" w14:paraId="20F2DE1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9DEE2" w14:textId="77777777" w:rsidR="00A922D5" w:rsidRDefault="00510ADF">
            <w:pPr>
              <w:spacing w:before="135" w:after="135"/>
              <w:jc w:val="center"/>
              <w:textAlignment w:val="center"/>
            </w:pPr>
            <w:r>
              <w:rPr>
                <w:rFonts w:ascii="Arial" w:hAnsi="Arial" w:cs="Arial"/>
                <w:color w:val="000000"/>
                <w:position w:val="-2"/>
                <w:sz w:val="18"/>
                <w:szCs w:val="18"/>
              </w:rPr>
              <w:t>56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84810" w14:textId="77777777" w:rsidR="00A922D5" w:rsidRDefault="00510ADF">
            <w:pPr>
              <w:spacing w:before="135" w:after="135"/>
              <w:textAlignment w:val="center"/>
            </w:pPr>
            <w:r>
              <w:rPr>
                <w:rFonts w:ascii="Arial" w:hAnsi="Arial" w:cs="Arial"/>
                <w:color w:val="000000"/>
                <w:position w:val="-2"/>
                <w:sz w:val="18"/>
                <w:szCs w:val="18"/>
              </w:rPr>
              <w:t>predgretje potniškega prostora z nastavljivo uro in ventilacijskimi grelci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15DFD"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F7407" w14:textId="77777777" w:rsidR="00A922D5" w:rsidRDefault="00A922D5">
            <w:pPr>
              <w:spacing w:before="135" w:after="135"/>
              <w:textAlignment w:val="center"/>
            </w:pPr>
          </w:p>
        </w:tc>
      </w:tr>
      <w:tr w:rsidR="00A922D5" w14:paraId="2684140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F4FB5" w14:textId="77777777" w:rsidR="00A922D5" w:rsidRDefault="00510ADF">
            <w:pPr>
              <w:spacing w:before="135" w:after="135"/>
              <w:jc w:val="center"/>
              <w:textAlignment w:val="center"/>
            </w:pPr>
            <w:r>
              <w:rPr>
                <w:rFonts w:ascii="Arial" w:hAnsi="Arial" w:cs="Arial"/>
                <w:color w:val="000000"/>
                <w:position w:val="-2"/>
                <w:sz w:val="18"/>
                <w:szCs w:val="18"/>
              </w:rPr>
              <w:t>57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19870" w14:textId="77777777" w:rsidR="00A922D5" w:rsidRDefault="00510ADF">
            <w:pPr>
              <w:spacing w:before="135" w:after="135"/>
              <w:textAlignment w:val="center"/>
            </w:pPr>
            <w:r>
              <w:rPr>
                <w:rFonts w:ascii="Arial" w:hAnsi="Arial" w:cs="Arial"/>
                <w:color w:val="000000"/>
                <w:position w:val="-2"/>
                <w:sz w:val="18"/>
                <w:szCs w:val="18"/>
              </w:rPr>
              <w:t>dodatni grelec + avtomatika za krmiljenje dodatnega grelca z možnostjo programiranja za 7 dni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1D7AD"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C03A1" w14:textId="77777777" w:rsidR="00A922D5" w:rsidRDefault="00A922D5">
            <w:pPr>
              <w:spacing w:before="135" w:after="135"/>
              <w:textAlignment w:val="center"/>
            </w:pPr>
          </w:p>
        </w:tc>
      </w:tr>
      <w:tr w:rsidR="00A922D5" w14:paraId="4BD3187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11088" w14:textId="77777777" w:rsidR="00A922D5" w:rsidRDefault="00510ADF">
            <w:pPr>
              <w:spacing w:before="135" w:after="135"/>
              <w:jc w:val="center"/>
              <w:textAlignment w:val="center"/>
            </w:pPr>
            <w:r>
              <w:rPr>
                <w:rFonts w:ascii="Arial" w:hAnsi="Arial" w:cs="Arial"/>
                <w:color w:val="000000"/>
                <w:position w:val="-2"/>
                <w:sz w:val="18"/>
                <w:szCs w:val="18"/>
              </w:rPr>
              <w:t>58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40FE5" w14:textId="77777777" w:rsidR="00A922D5" w:rsidRDefault="00510ADF">
            <w:pPr>
              <w:spacing w:before="135" w:after="135"/>
              <w:textAlignment w:val="center"/>
            </w:pPr>
            <w:r>
              <w:rPr>
                <w:rFonts w:ascii="Arial" w:hAnsi="Arial" w:cs="Arial"/>
                <w:color w:val="000000"/>
                <w:position w:val="-2"/>
                <w:sz w:val="18"/>
                <w:szCs w:val="18"/>
              </w:rPr>
              <w:t>ogrevalna moč ogrevanja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2798A" w14:textId="77777777" w:rsidR="00A922D5" w:rsidRDefault="00510ADF">
            <w:pPr>
              <w:spacing w:before="135" w:after="135"/>
              <w:textAlignment w:val="center"/>
            </w:pPr>
            <w:r>
              <w:rPr>
                <w:rFonts w:ascii="Arial" w:hAnsi="Arial" w:cs="Arial"/>
                <w:color w:val="000000"/>
                <w:position w:val="-2"/>
                <w:sz w:val="18"/>
                <w:szCs w:val="18"/>
              </w:rPr>
              <w:t>najmanj 30 kW </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D898F" w14:textId="77777777" w:rsidR="00A922D5" w:rsidRDefault="00A922D5">
            <w:pPr>
              <w:spacing w:before="135" w:after="135"/>
              <w:textAlignment w:val="center"/>
            </w:pPr>
          </w:p>
        </w:tc>
      </w:tr>
      <w:tr w:rsidR="00A922D5" w14:paraId="1506535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DEE0" w14:textId="77777777" w:rsidR="00A922D5" w:rsidRDefault="00510ADF">
            <w:pPr>
              <w:spacing w:before="135" w:after="135"/>
              <w:jc w:val="center"/>
              <w:textAlignment w:val="center"/>
            </w:pPr>
            <w:r>
              <w:rPr>
                <w:rFonts w:ascii="Arial" w:hAnsi="Arial" w:cs="Arial"/>
                <w:color w:val="000000"/>
                <w:position w:val="-2"/>
                <w:sz w:val="18"/>
                <w:szCs w:val="18"/>
              </w:rPr>
              <w:t>59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9406B" w14:textId="77777777" w:rsidR="00A922D5" w:rsidRDefault="00510ADF">
            <w:pPr>
              <w:spacing w:before="135" w:after="135"/>
              <w:textAlignment w:val="center"/>
            </w:pPr>
            <w:r>
              <w:rPr>
                <w:rFonts w:ascii="Arial" w:hAnsi="Arial" w:cs="Arial"/>
                <w:color w:val="000000"/>
                <w:position w:val="-2"/>
                <w:sz w:val="18"/>
                <w:szCs w:val="18"/>
              </w:rPr>
              <w:t>hladilna moč klimatske naprave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492B41" w14:textId="77777777" w:rsidR="00A922D5" w:rsidRDefault="00510ADF">
            <w:pPr>
              <w:spacing w:before="135" w:after="135"/>
              <w:textAlignment w:val="center"/>
            </w:pPr>
            <w:r>
              <w:rPr>
                <w:rFonts w:ascii="Arial" w:hAnsi="Arial" w:cs="Arial"/>
                <w:color w:val="000000"/>
                <w:position w:val="-2"/>
                <w:sz w:val="18"/>
                <w:szCs w:val="18"/>
              </w:rPr>
              <w:t>najmanj 30 kW</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D230B" w14:textId="77777777" w:rsidR="00A922D5" w:rsidRDefault="00A922D5">
            <w:pPr>
              <w:spacing w:before="135" w:after="135"/>
              <w:textAlignment w:val="center"/>
            </w:pPr>
          </w:p>
        </w:tc>
      </w:tr>
      <w:tr w:rsidR="00A922D5" w14:paraId="77A1319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6D046" w14:textId="77777777" w:rsidR="00A922D5" w:rsidRDefault="00510ADF">
            <w:pPr>
              <w:spacing w:before="135" w:after="135"/>
              <w:jc w:val="center"/>
              <w:textAlignment w:val="center"/>
            </w:pPr>
            <w:r>
              <w:rPr>
                <w:rFonts w:ascii="Arial" w:hAnsi="Arial" w:cs="Arial"/>
                <w:color w:val="000000"/>
                <w:position w:val="-2"/>
                <w:sz w:val="18"/>
                <w:szCs w:val="18"/>
              </w:rPr>
              <w:t>60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0C75A" w14:textId="77777777" w:rsidR="00A922D5" w:rsidRDefault="00510ADF">
            <w:pPr>
              <w:spacing w:before="135" w:after="135"/>
              <w:textAlignment w:val="center"/>
            </w:pPr>
            <w:r>
              <w:rPr>
                <w:rFonts w:ascii="Arial" w:hAnsi="Arial" w:cs="Arial"/>
                <w:color w:val="000000"/>
                <w:position w:val="-2"/>
                <w:sz w:val="18"/>
                <w:szCs w:val="18"/>
              </w:rPr>
              <w:t>ogrevanje avtobusa prilagojeno razmeram v Sloveniji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C8AD5" w14:textId="77777777" w:rsidR="00A922D5" w:rsidRDefault="00510ADF">
            <w:pPr>
              <w:spacing w:before="135" w:after="135"/>
              <w:textAlignment w:val="center"/>
            </w:pPr>
            <w:r>
              <w:rPr>
                <w:rFonts w:ascii="Arial" w:hAnsi="Arial" w:cs="Arial"/>
                <w:color w:val="000000"/>
                <w:position w:val="-2"/>
                <w:sz w:val="18"/>
                <w:szCs w:val="18"/>
              </w:rPr>
              <w:t>ventilatorski grelci</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6DDA0" w14:textId="77777777" w:rsidR="00A922D5" w:rsidRDefault="00A922D5">
            <w:pPr>
              <w:spacing w:before="135" w:after="135"/>
              <w:textAlignment w:val="center"/>
            </w:pPr>
          </w:p>
        </w:tc>
      </w:tr>
      <w:tr w:rsidR="00A922D5" w14:paraId="1A5971C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77DFC" w14:textId="77777777" w:rsidR="00A922D5" w:rsidRDefault="00510ADF">
            <w:pPr>
              <w:spacing w:before="135" w:after="135"/>
              <w:jc w:val="center"/>
              <w:textAlignment w:val="center"/>
            </w:pPr>
            <w:r>
              <w:rPr>
                <w:rFonts w:ascii="Arial" w:hAnsi="Arial" w:cs="Arial"/>
                <w:color w:val="000000"/>
                <w:position w:val="-2"/>
                <w:sz w:val="18"/>
                <w:szCs w:val="18"/>
              </w:rPr>
              <w:t>61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9258F" w14:textId="77777777" w:rsidR="00A922D5" w:rsidRDefault="00510ADF">
            <w:pPr>
              <w:spacing w:before="135" w:after="135"/>
              <w:textAlignment w:val="center"/>
            </w:pPr>
            <w:r>
              <w:rPr>
                <w:rFonts w:ascii="Arial" w:hAnsi="Arial" w:cs="Arial"/>
                <w:color w:val="000000"/>
                <w:position w:val="-2"/>
                <w:sz w:val="18"/>
                <w:szCs w:val="18"/>
              </w:rPr>
              <w:t xml:space="preserve">obtočna črpalka za ogrevanje </w:t>
            </w:r>
            <w:proofErr w:type="spellStart"/>
            <w:r>
              <w:rPr>
                <w:rFonts w:ascii="Arial" w:hAnsi="Arial" w:cs="Arial"/>
                <w:color w:val="000000"/>
                <w:position w:val="-2"/>
                <w:sz w:val="18"/>
                <w:szCs w:val="18"/>
              </w:rPr>
              <w:t>pojačane</w:t>
            </w:r>
            <w:proofErr w:type="spellEnd"/>
            <w:r>
              <w:rPr>
                <w:rFonts w:ascii="Arial" w:hAnsi="Arial" w:cs="Arial"/>
                <w:color w:val="000000"/>
                <w:position w:val="-2"/>
                <w:sz w:val="18"/>
                <w:szCs w:val="18"/>
              </w:rPr>
              <w:t xml:space="preserve"> izvedbe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29FE9"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D99FD" w14:textId="77777777" w:rsidR="00A922D5" w:rsidRDefault="00A922D5">
            <w:pPr>
              <w:spacing w:before="135" w:after="135"/>
              <w:textAlignment w:val="center"/>
            </w:pPr>
          </w:p>
        </w:tc>
      </w:tr>
      <w:tr w:rsidR="00A922D5" w14:paraId="6DCC40D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EA44D" w14:textId="77777777" w:rsidR="00A922D5" w:rsidRDefault="00510ADF">
            <w:pPr>
              <w:spacing w:before="135" w:after="135"/>
              <w:jc w:val="center"/>
              <w:textAlignment w:val="center"/>
            </w:pPr>
            <w:r>
              <w:rPr>
                <w:rFonts w:ascii="Arial" w:hAnsi="Arial" w:cs="Arial"/>
                <w:color w:val="000000"/>
                <w:position w:val="-2"/>
                <w:sz w:val="18"/>
                <w:szCs w:val="18"/>
              </w:rPr>
              <w:t>62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202FA" w14:textId="77777777" w:rsidR="00A922D5" w:rsidRDefault="00510ADF">
            <w:pPr>
              <w:spacing w:before="135" w:after="135"/>
              <w:textAlignment w:val="center"/>
            </w:pPr>
            <w:r>
              <w:rPr>
                <w:rFonts w:ascii="Arial" w:hAnsi="Arial" w:cs="Arial"/>
                <w:color w:val="000000"/>
                <w:position w:val="-2"/>
                <w:sz w:val="18"/>
                <w:szCs w:val="18"/>
              </w:rPr>
              <w:t>rezervno kolo</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904F8"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050E5" w14:textId="77777777" w:rsidR="00A922D5" w:rsidRDefault="00A922D5">
            <w:pPr>
              <w:spacing w:before="135" w:after="135"/>
              <w:textAlignment w:val="center"/>
            </w:pPr>
          </w:p>
        </w:tc>
      </w:tr>
      <w:tr w:rsidR="00A922D5" w14:paraId="3560DE1D"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1A97D" w14:textId="77777777" w:rsidR="00A922D5" w:rsidRDefault="00510ADF">
            <w:pPr>
              <w:spacing w:before="135" w:after="135"/>
              <w:jc w:val="center"/>
              <w:textAlignment w:val="center"/>
            </w:pPr>
            <w:r>
              <w:rPr>
                <w:rFonts w:ascii="Arial" w:hAnsi="Arial" w:cs="Arial"/>
                <w:color w:val="000000"/>
                <w:position w:val="-2"/>
                <w:sz w:val="18"/>
                <w:szCs w:val="18"/>
              </w:rPr>
              <w:t>63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011A1" w14:textId="77777777" w:rsidR="00A922D5" w:rsidRDefault="00510ADF">
            <w:pPr>
              <w:spacing w:before="135" w:after="135"/>
              <w:textAlignment w:val="center"/>
            </w:pPr>
            <w:r>
              <w:rPr>
                <w:rFonts w:ascii="Arial" w:hAnsi="Arial" w:cs="Arial"/>
                <w:color w:val="000000"/>
                <w:position w:val="-2"/>
                <w:sz w:val="18"/>
                <w:szCs w:val="18"/>
              </w:rPr>
              <w:t>protipožarna alarmna naprava z detekcijsko letvijo v motornem prostoru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11293"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25703" w14:textId="77777777" w:rsidR="00A922D5" w:rsidRDefault="00A922D5">
            <w:pPr>
              <w:spacing w:before="135" w:after="135"/>
              <w:textAlignment w:val="center"/>
            </w:pPr>
          </w:p>
        </w:tc>
      </w:tr>
      <w:tr w:rsidR="00A922D5" w14:paraId="77D5379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5D813" w14:textId="77777777" w:rsidR="00A922D5" w:rsidRDefault="00510ADF">
            <w:pPr>
              <w:spacing w:before="135" w:after="135"/>
              <w:jc w:val="center"/>
              <w:textAlignment w:val="center"/>
            </w:pPr>
            <w:r>
              <w:rPr>
                <w:rFonts w:ascii="Arial" w:hAnsi="Arial" w:cs="Arial"/>
                <w:color w:val="000000"/>
                <w:position w:val="-2"/>
                <w:sz w:val="18"/>
                <w:szCs w:val="18"/>
              </w:rPr>
              <w:t>64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F2D11" w14:textId="77777777" w:rsidR="00A922D5" w:rsidRDefault="00510ADF">
            <w:pPr>
              <w:spacing w:before="135" w:after="135"/>
              <w:textAlignment w:val="center"/>
            </w:pPr>
            <w:r>
              <w:rPr>
                <w:rFonts w:ascii="Arial" w:hAnsi="Arial" w:cs="Arial"/>
                <w:color w:val="000000"/>
                <w:position w:val="-2"/>
                <w:sz w:val="18"/>
                <w:szCs w:val="18"/>
              </w:rPr>
              <w:t xml:space="preserve">električno ali hidravlično </w:t>
            </w:r>
            <w:proofErr w:type="spellStart"/>
            <w:r>
              <w:rPr>
                <w:rFonts w:ascii="Arial" w:hAnsi="Arial" w:cs="Arial"/>
                <w:color w:val="000000"/>
                <w:position w:val="-2"/>
                <w:sz w:val="18"/>
                <w:szCs w:val="18"/>
              </w:rPr>
              <w:t>ojačan</w:t>
            </w:r>
            <w:proofErr w:type="spellEnd"/>
            <w:r>
              <w:rPr>
                <w:rFonts w:ascii="Arial" w:hAnsi="Arial" w:cs="Arial"/>
                <w:color w:val="000000"/>
                <w:position w:val="-2"/>
                <w:sz w:val="18"/>
                <w:szCs w:val="18"/>
              </w:rPr>
              <w:t xml:space="preserve"> krmilni mehanizem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0A8B0"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434AB" w14:textId="77777777" w:rsidR="00A922D5" w:rsidRDefault="00A922D5">
            <w:pPr>
              <w:spacing w:before="135" w:after="135"/>
              <w:textAlignment w:val="center"/>
            </w:pPr>
          </w:p>
        </w:tc>
      </w:tr>
      <w:tr w:rsidR="00A922D5" w14:paraId="0C2B6A0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2BA41" w14:textId="77777777" w:rsidR="00A922D5" w:rsidRDefault="00510ADF">
            <w:pPr>
              <w:spacing w:before="135" w:after="135"/>
              <w:jc w:val="center"/>
              <w:textAlignment w:val="center"/>
            </w:pPr>
            <w:r>
              <w:rPr>
                <w:rFonts w:ascii="Arial" w:hAnsi="Arial" w:cs="Arial"/>
                <w:color w:val="000000"/>
                <w:position w:val="-2"/>
                <w:sz w:val="18"/>
                <w:szCs w:val="18"/>
              </w:rPr>
              <w:t>65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02927" w14:textId="77777777" w:rsidR="00A922D5" w:rsidRDefault="00510ADF">
            <w:pPr>
              <w:spacing w:before="135" w:after="135"/>
              <w:textAlignment w:val="center"/>
            </w:pPr>
            <w:r>
              <w:rPr>
                <w:rFonts w:ascii="Arial" w:hAnsi="Arial" w:cs="Arial"/>
                <w:color w:val="000000"/>
                <w:position w:val="-2"/>
                <w:sz w:val="18"/>
                <w:szCs w:val="18"/>
              </w:rPr>
              <w:t xml:space="preserve">OBD – On </w:t>
            </w:r>
            <w:proofErr w:type="spellStart"/>
            <w:r>
              <w:rPr>
                <w:rFonts w:ascii="Arial" w:hAnsi="Arial" w:cs="Arial"/>
                <w:color w:val="000000"/>
                <w:position w:val="-2"/>
                <w:sz w:val="18"/>
                <w:szCs w:val="18"/>
              </w:rPr>
              <w:t>board</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diagnozni</w:t>
            </w:r>
            <w:proofErr w:type="spellEnd"/>
            <w:r>
              <w:rPr>
                <w:rFonts w:ascii="Arial" w:hAnsi="Arial" w:cs="Arial"/>
                <w:color w:val="000000"/>
                <w:position w:val="-2"/>
                <w:sz w:val="18"/>
                <w:szCs w:val="18"/>
              </w:rPr>
              <w:t xml:space="preserve"> sistem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79955" w14:textId="77777777" w:rsidR="00A922D5" w:rsidRDefault="00510ADF">
            <w:pPr>
              <w:spacing w:before="135" w:after="135"/>
              <w:textAlignment w:val="center"/>
            </w:pPr>
            <w:r>
              <w:rPr>
                <w:rFonts w:ascii="Arial" w:hAnsi="Arial" w:cs="Arial"/>
                <w:color w:val="000000"/>
                <w:position w:val="-2"/>
                <w:sz w:val="18"/>
                <w:szCs w:val="18"/>
              </w:rPr>
              <w:t xml:space="preserve">integrirani </w:t>
            </w:r>
            <w:proofErr w:type="spellStart"/>
            <w:r>
              <w:rPr>
                <w:rFonts w:ascii="Arial" w:hAnsi="Arial" w:cs="Arial"/>
                <w:color w:val="000000"/>
                <w:position w:val="-2"/>
                <w:sz w:val="18"/>
                <w:szCs w:val="18"/>
              </w:rPr>
              <w:t>diagnozni</w:t>
            </w:r>
            <w:proofErr w:type="spellEnd"/>
            <w:r>
              <w:rPr>
                <w:rFonts w:ascii="Arial" w:hAnsi="Arial" w:cs="Arial"/>
                <w:color w:val="000000"/>
                <w:position w:val="-2"/>
                <w:sz w:val="18"/>
                <w:szCs w:val="18"/>
              </w:rPr>
              <w:t xml:space="preserve"> sistem IDS</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21564" w14:textId="77777777" w:rsidR="00A922D5" w:rsidRDefault="00A922D5">
            <w:pPr>
              <w:spacing w:before="135" w:after="135"/>
              <w:textAlignment w:val="center"/>
            </w:pPr>
          </w:p>
        </w:tc>
      </w:tr>
    </w:tbl>
    <w:p w14:paraId="789074EC" w14:textId="77777777" w:rsidR="00A922D5" w:rsidRDefault="00A922D5" w:rsidP="00B20A28">
      <w:pPr>
        <w:ind w:firstLine="708"/>
      </w:pPr>
    </w:p>
    <w:p w14:paraId="58E279C5" w14:textId="77777777" w:rsidR="00B20A28" w:rsidRDefault="00B20A28" w:rsidP="00B20A28">
      <w:pPr>
        <w:ind w:firstLine="708"/>
      </w:pPr>
    </w:p>
    <w:tbl>
      <w:tblPr>
        <w:tblStyle w:val="NormalTablePHPDOCX"/>
        <w:tblW w:w="2500" w:type="pct"/>
        <w:tblInd w:w="108" w:type="dxa"/>
        <w:tblLook w:val="04A0" w:firstRow="1" w:lastRow="0" w:firstColumn="1" w:lastColumn="0" w:noHBand="0" w:noVBand="1"/>
      </w:tblPr>
      <w:tblGrid>
        <w:gridCol w:w="4643"/>
      </w:tblGrid>
      <w:tr w:rsidR="00A922D5" w14:paraId="07B56BF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366541C" w14:textId="77777777" w:rsidR="00A922D5" w:rsidRDefault="00510ADF">
            <w:r>
              <w:rPr>
                <w:rFonts w:ascii="Arial" w:hAnsi="Arial" w:cs="Arial"/>
                <w:b/>
                <w:bCs/>
                <w:color w:val="000000"/>
                <w:position w:val="-2"/>
                <w:sz w:val="18"/>
                <w:szCs w:val="18"/>
                <w:shd w:val="clear" w:color="auto" w:fill="FFFFFF"/>
              </w:rPr>
              <w:t>Opis predmeta/postavke 3: SEDEŽI IN DRUGA NOTRANJA OPREMA</w:t>
            </w:r>
          </w:p>
        </w:tc>
      </w:tr>
    </w:tbl>
    <w:p w14:paraId="55FBF2F7" w14:textId="77777777" w:rsidR="00A922D5" w:rsidRDefault="00510ADF">
      <w:pPr>
        <w:spacing w:after="0"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6"/>
        <w:gridCol w:w="3518"/>
        <w:gridCol w:w="2628"/>
        <w:gridCol w:w="2624"/>
      </w:tblGrid>
      <w:tr w:rsidR="00A922D5" w14:paraId="65283DF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4E0D2" w14:textId="77777777" w:rsidR="00A922D5" w:rsidRDefault="00510ADF">
            <w:pPr>
              <w:spacing w:before="135" w:after="135"/>
              <w:jc w:val="center"/>
              <w:textAlignment w:val="center"/>
            </w:pPr>
            <w:r>
              <w:rPr>
                <w:rFonts w:ascii="Arial" w:hAnsi="Arial" w:cs="Arial"/>
                <w:color w:val="000000"/>
                <w:position w:val="-2"/>
                <w:sz w:val="18"/>
                <w:szCs w:val="18"/>
              </w:rPr>
              <w:t>Št.</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1B220" w14:textId="77777777" w:rsidR="00A922D5" w:rsidRDefault="00510ADF">
            <w:pPr>
              <w:spacing w:before="135" w:after="135"/>
              <w:jc w:val="both"/>
              <w:textAlignment w:val="center"/>
            </w:pPr>
            <w:r>
              <w:rPr>
                <w:rFonts w:ascii="Arial" w:hAnsi="Arial" w:cs="Arial"/>
                <w:color w:val="000000"/>
                <w:position w:val="-2"/>
                <w:sz w:val="18"/>
                <w:szCs w:val="18"/>
              </w:rPr>
              <w:t>Postavka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B6DA9" w14:textId="77777777" w:rsidR="00A922D5" w:rsidRDefault="00510ADF">
            <w:pPr>
              <w:spacing w:before="135" w:after="135"/>
              <w:jc w:val="both"/>
              <w:textAlignment w:val="center"/>
            </w:pPr>
            <w:r>
              <w:rPr>
                <w:rFonts w:ascii="Arial" w:hAnsi="Arial" w:cs="Arial"/>
                <w:color w:val="000000"/>
                <w:position w:val="-2"/>
                <w:sz w:val="18"/>
                <w:szCs w:val="18"/>
              </w:rPr>
              <w:t>Zahteva: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AC5EE" w14:textId="77777777" w:rsidR="00A922D5" w:rsidRDefault="00510ADF">
            <w:pPr>
              <w:spacing w:before="135" w:after="135"/>
              <w:jc w:val="both"/>
              <w:textAlignment w:val="center"/>
            </w:pPr>
            <w:r>
              <w:rPr>
                <w:rFonts w:ascii="Arial" w:hAnsi="Arial" w:cs="Arial"/>
                <w:color w:val="000000"/>
                <w:position w:val="-2"/>
                <w:sz w:val="18"/>
                <w:szCs w:val="18"/>
              </w:rPr>
              <w:t>Ponujeno:</w:t>
            </w:r>
          </w:p>
        </w:tc>
      </w:tr>
      <w:tr w:rsidR="00A922D5" w14:paraId="189BD23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DED692" w14:textId="77777777" w:rsidR="00A922D5" w:rsidRDefault="00510ADF">
            <w:pPr>
              <w:spacing w:before="135" w:after="135"/>
              <w:jc w:val="center"/>
              <w:textAlignment w:val="center"/>
            </w:pPr>
            <w:r>
              <w:rPr>
                <w:rFonts w:ascii="Arial" w:hAnsi="Arial" w:cs="Arial"/>
                <w:color w:val="000000"/>
                <w:position w:val="-2"/>
                <w:sz w:val="18"/>
                <w:szCs w:val="18"/>
              </w:rPr>
              <w:t>66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A79B4" w14:textId="77777777" w:rsidR="00A922D5" w:rsidRDefault="00510ADF">
            <w:pPr>
              <w:spacing w:before="135" w:after="135"/>
              <w:textAlignment w:val="center"/>
            </w:pPr>
            <w:r>
              <w:rPr>
                <w:rFonts w:ascii="Arial" w:hAnsi="Arial" w:cs="Arial"/>
                <w:color w:val="000000"/>
                <w:position w:val="-2"/>
                <w:sz w:val="18"/>
                <w:szCs w:val="18"/>
              </w:rPr>
              <w:t>število sedežev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BBFFD" w14:textId="77777777" w:rsidR="00A922D5" w:rsidRDefault="00510ADF">
            <w:pPr>
              <w:spacing w:before="135" w:after="135"/>
              <w:textAlignment w:val="center"/>
            </w:pPr>
            <w:r>
              <w:rPr>
                <w:rFonts w:ascii="Arial" w:hAnsi="Arial" w:cs="Arial"/>
                <w:color w:val="000000"/>
                <w:position w:val="-2"/>
                <w:sz w:val="18"/>
                <w:szCs w:val="18"/>
              </w:rPr>
              <w:t>od 28 do 31 + 1, od tega 4 sedeži prilagojeni za invalide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11F54" w14:textId="77777777" w:rsidR="00A922D5" w:rsidRDefault="00A922D5">
            <w:pPr>
              <w:spacing w:before="135" w:after="135"/>
              <w:textAlignment w:val="center"/>
            </w:pPr>
          </w:p>
        </w:tc>
      </w:tr>
      <w:tr w:rsidR="00A922D5" w14:paraId="0B46591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CC686" w14:textId="77777777" w:rsidR="00A922D5" w:rsidRDefault="00510ADF">
            <w:pPr>
              <w:spacing w:before="135" w:after="135"/>
              <w:jc w:val="center"/>
              <w:textAlignment w:val="center"/>
            </w:pPr>
            <w:r>
              <w:rPr>
                <w:rFonts w:ascii="Arial" w:hAnsi="Arial" w:cs="Arial"/>
                <w:color w:val="000000"/>
                <w:position w:val="-2"/>
                <w:sz w:val="18"/>
                <w:szCs w:val="18"/>
              </w:rPr>
              <w:t>67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8D926" w14:textId="77777777" w:rsidR="00A922D5" w:rsidRDefault="00510ADF">
            <w:pPr>
              <w:spacing w:before="135" w:after="135"/>
              <w:textAlignment w:val="center"/>
            </w:pPr>
            <w:r>
              <w:rPr>
                <w:rFonts w:ascii="Arial" w:hAnsi="Arial" w:cs="Arial"/>
                <w:color w:val="000000"/>
                <w:position w:val="-2"/>
                <w:sz w:val="18"/>
                <w:szCs w:val="18"/>
              </w:rPr>
              <w:t>število stojišč</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F51CF" w14:textId="29C8B942" w:rsidR="00A922D5" w:rsidRDefault="00763537">
            <w:pPr>
              <w:spacing w:before="135" w:after="135"/>
              <w:textAlignment w:val="center"/>
            </w:pPr>
            <w:r>
              <w:rPr>
                <w:rFonts w:ascii="Arial" w:hAnsi="Arial" w:cs="Arial"/>
                <w:color w:val="000000"/>
                <w:position w:val="-2"/>
                <w:sz w:val="18"/>
                <w:szCs w:val="18"/>
              </w:rPr>
              <w:t>Od 60 do 65 stojišč</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24539" w14:textId="77777777" w:rsidR="00A922D5" w:rsidRDefault="00A922D5">
            <w:pPr>
              <w:spacing w:before="135" w:after="135"/>
              <w:textAlignment w:val="center"/>
            </w:pPr>
          </w:p>
        </w:tc>
      </w:tr>
      <w:tr w:rsidR="00A922D5" w14:paraId="0546472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3FEAD" w14:textId="77777777" w:rsidR="00A922D5" w:rsidRDefault="00510ADF">
            <w:pPr>
              <w:spacing w:before="135" w:after="135"/>
              <w:jc w:val="center"/>
              <w:textAlignment w:val="center"/>
            </w:pPr>
            <w:r>
              <w:rPr>
                <w:rFonts w:ascii="Arial" w:hAnsi="Arial" w:cs="Arial"/>
                <w:color w:val="000000"/>
                <w:position w:val="-2"/>
                <w:sz w:val="18"/>
                <w:szCs w:val="18"/>
              </w:rPr>
              <w:t>68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E0557" w14:textId="77777777" w:rsidR="00A922D5" w:rsidRDefault="00510ADF">
            <w:pPr>
              <w:spacing w:before="135" w:after="135"/>
              <w:textAlignment w:val="center"/>
            </w:pPr>
            <w:r>
              <w:rPr>
                <w:rFonts w:ascii="Arial" w:hAnsi="Arial" w:cs="Arial"/>
                <w:color w:val="000000"/>
                <w:position w:val="-2"/>
                <w:sz w:val="18"/>
                <w:szCs w:val="18"/>
              </w:rPr>
              <w:t>oštevilčenje sedežev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FDA49"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5E9C6" w14:textId="77777777" w:rsidR="00A922D5" w:rsidRDefault="00A922D5">
            <w:pPr>
              <w:spacing w:before="135" w:after="135"/>
              <w:textAlignment w:val="center"/>
            </w:pPr>
          </w:p>
        </w:tc>
      </w:tr>
      <w:tr w:rsidR="00A922D5" w14:paraId="76D3C99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5085F" w14:textId="77777777" w:rsidR="00A922D5" w:rsidRDefault="00510ADF">
            <w:pPr>
              <w:spacing w:before="135" w:after="135"/>
              <w:jc w:val="center"/>
              <w:textAlignment w:val="center"/>
            </w:pPr>
            <w:r>
              <w:rPr>
                <w:rFonts w:ascii="Arial" w:hAnsi="Arial" w:cs="Arial"/>
                <w:color w:val="000000"/>
                <w:position w:val="-2"/>
                <w:sz w:val="18"/>
                <w:szCs w:val="18"/>
              </w:rPr>
              <w:t>69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F16DA" w14:textId="77777777" w:rsidR="00A922D5" w:rsidRDefault="00510ADF">
            <w:pPr>
              <w:spacing w:before="135" w:after="135"/>
              <w:textAlignment w:val="center"/>
            </w:pPr>
            <w:r>
              <w:rPr>
                <w:rFonts w:ascii="Arial" w:hAnsi="Arial" w:cs="Arial"/>
                <w:color w:val="000000"/>
                <w:position w:val="-2"/>
                <w:sz w:val="18"/>
                <w:szCs w:val="18"/>
              </w:rPr>
              <w:t>nagibno naslonjalo</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C8A39"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FB587" w14:textId="77777777" w:rsidR="00A922D5" w:rsidRDefault="00A922D5">
            <w:pPr>
              <w:spacing w:before="135" w:after="135"/>
              <w:textAlignment w:val="center"/>
            </w:pPr>
          </w:p>
        </w:tc>
      </w:tr>
      <w:tr w:rsidR="00A922D5" w14:paraId="573CB30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E9A5FC" w14:textId="77777777" w:rsidR="00A922D5" w:rsidRDefault="00510ADF">
            <w:pPr>
              <w:spacing w:before="135" w:after="135"/>
              <w:jc w:val="center"/>
              <w:textAlignment w:val="center"/>
            </w:pPr>
            <w:r>
              <w:rPr>
                <w:rFonts w:ascii="Arial" w:hAnsi="Arial" w:cs="Arial"/>
                <w:color w:val="000000"/>
                <w:position w:val="-2"/>
                <w:sz w:val="18"/>
                <w:szCs w:val="18"/>
              </w:rPr>
              <w:t>70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17F66" w14:textId="77777777" w:rsidR="00A922D5" w:rsidRDefault="00510ADF">
            <w:pPr>
              <w:spacing w:before="135" w:after="135"/>
              <w:textAlignment w:val="center"/>
            </w:pPr>
            <w:r>
              <w:rPr>
                <w:rFonts w:ascii="Arial" w:hAnsi="Arial" w:cs="Arial"/>
                <w:color w:val="000000"/>
                <w:position w:val="-2"/>
                <w:sz w:val="18"/>
                <w:szCs w:val="18"/>
              </w:rPr>
              <w:t>oprijemni ročaj integriran v  sedež pri prehodu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15780"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B578" w14:textId="77777777" w:rsidR="00A922D5" w:rsidRDefault="00A922D5">
            <w:pPr>
              <w:spacing w:before="135" w:after="135"/>
              <w:textAlignment w:val="center"/>
            </w:pPr>
          </w:p>
        </w:tc>
      </w:tr>
      <w:tr w:rsidR="00A922D5" w14:paraId="15F6941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E0098" w14:textId="77777777" w:rsidR="00A922D5" w:rsidRDefault="00510ADF">
            <w:pPr>
              <w:spacing w:before="135" w:after="135"/>
              <w:jc w:val="center"/>
              <w:textAlignment w:val="center"/>
            </w:pPr>
            <w:r>
              <w:rPr>
                <w:rFonts w:ascii="Arial" w:hAnsi="Arial" w:cs="Arial"/>
                <w:color w:val="000000"/>
                <w:position w:val="-2"/>
                <w:sz w:val="18"/>
                <w:szCs w:val="18"/>
              </w:rPr>
              <w:t>71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99F43" w14:textId="77777777" w:rsidR="00A922D5" w:rsidRDefault="00510ADF">
            <w:pPr>
              <w:spacing w:before="135" w:after="135"/>
              <w:textAlignment w:val="center"/>
            </w:pPr>
            <w:r>
              <w:rPr>
                <w:rFonts w:ascii="Arial" w:hAnsi="Arial" w:cs="Arial"/>
                <w:color w:val="000000"/>
                <w:position w:val="-2"/>
                <w:sz w:val="18"/>
                <w:szCs w:val="18"/>
              </w:rPr>
              <w:t>varnostni pasovi - dvotočkovni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F9139"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32747" w14:textId="77777777" w:rsidR="00A922D5" w:rsidRDefault="00A922D5">
            <w:pPr>
              <w:spacing w:before="135" w:after="135"/>
              <w:textAlignment w:val="center"/>
            </w:pPr>
          </w:p>
        </w:tc>
      </w:tr>
      <w:tr w:rsidR="00A922D5" w14:paraId="19356E9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C83F6" w14:textId="77777777" w:rsidR="00A922D5" w:rsidRDefault="00510ADF">
            <w:pPr>
              <w:spacing w:before="135" w:after="135"/>
              <w:jc w:val="center"/>
              <w:textAlignment w:val="center"/>
            </w:pPr>
            <w:r>
              <w:rPr>
                <w:rFonts w:ascii="Arial" w:hAnsi="Arial" w:cs="Arial"/>
                <w:color w:val="000000"/>
                <w:position w:val="-2"/>
                <w:sz w:val="18"/>
                <w:szCs w:val="18"/>
              </w:rPr>
              <w:t>72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F3808" w14:textId="77777777" w:rsidR="00A922D5" w:rsidRDefault="00510ADF">
            <w:pPr>
              <w:spacing w:before="135" w:after="135"/>
              <w:textAlignment w:val="center"/>
            </w:pPr>
            <w:r>
              <w:rPr>
                <w:rFonts w:ascii="Arial" w:hAnsi="Arial" w:cs="Arial"/>
                <w:color w:val="000000"/>
                <w:position w:val="-2"/>
                <w:sz w:val="18"/>
                <w:szCs w:val="18"/>
              </w:rPr>
              <w:t>naslon za roke - nastavljiv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53F36"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6A5DA" w14:textId="77777777" w:rsidR="00A922D5" w:rsidRDefault="00A922D5">
            <w:pPr>
              <w:spacing w:before="135" w:after="135"/>
              <w:textAlignment w:val="center"/>
            </w:pPr>
          </w:p>
        </w:tc>
      </w:tr>
      <w:tr w:rsidR="00A922D5" w14:paraId="7A1AF79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175BF" w14:textId="77777777" w:rsidR="00A922D5" w:rsidRDefault="00510ADF">
            <w:pPr>
              <w:spacing w:before="135" w:after="135"/>
              <w:jc w:val="center"/>
              <w:textAlignment w:val="center"/>
            </w:pPr>
            <w:r>
              <w:rPr>
                <w:rFonts w:ascii="Arial" w:hAnsi="Arial" w:cs="Arial"/>
                <w:color w:val="000000"/>
                <w:position w:val="-2"/>
                <w:sz w:val="18"/>
                <w:szCs w:val="18"/>
              </w:rPr>
              <w:t>73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6EEBC4" w14:textId="77777777" w:rsidR="00A922D5" w:rsidRDefault="00510ADF">
            <w:pPr>
              <w:spacing w:before="135" w:after="135"/>
              <w:textAlignment w:val="center"/>
            </w:pPr>
            <w:r>
              <w:rPr>
                <w:rFonts w:ascii="Arial" w:hAnsi="Arial" w:cs="Arial"/>
                <w:color w:val="000000"/>
                <w:position w:val="-2"/>
                <w:sz w:val="18"/>
                <w:szCs w:val="18"/>
              </w:rPr>
              <w:t>set individualnih luči nad vsakim sedežem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78DB5"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40184" w14:textId="77777777" w:rsidR="00A922D5" w:rsidRDefault="00A922D5">
            <w:pPr>
              <w:spacing w:before="135" w:after="135"/>
              <w:textAlignment w:val="center"/>
            </w:pPr>
          </w:p>
        </w:tc>
      </w:tr>
      <w:tr w:rsidR="00A922D5" w14:paraId="42F6DE3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98FD5" w14:textId="77777777" w:rsidR="00A922D5" w:rsidRDefault="00510ADF">
            <w:pPr>
              <w:spacing w:before="135" w:after="135"/>
              <w:jc w:val="center"/>
              <w:textAlignment w:val="center"/>
            </w:pPr>
            <w:r>
              <w:rPr>
                <w:rFonts w:ascii="Arial" w:hAnsi="Arial" w:cs="Arial"/>
                <w:color w:val="000000"/>
                <w:position w:val="-2"/>
                <w:sz w:val="18"/>
                <w:szCs w:val="18"/>
              </w:rPr>
              <w:t>74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FC3E8" w14:textId="77777777" w:rsidR="00A922D5" w:rsidRDefault="00510ADF">
            <w:pPr>
              <w:spacing w:before="135" w:after="135"/>
              <w:textAlignment w:val="center"/>
            </w:pPr>
            <w:r>
              <w:rPr>
                <w:rFonts w:ascii="Arial" w:hAnsi="Arial" w:cs="Arial"/>
                <w:color w:val="000000"/>
                <w:position w:val="-2"/>
                <w:sz w:val="18"/>
                <w:szCs w:val="18"/>
              </w:rPr>
              <w:t>police za prtljago nad potniškimi sedeži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B79EB"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0EFA8" w14:textId="77777777" w:rsidR="00A922D5" w:rsidRDefault="00A922D5">
            <w:pPr>
              <w:spacing w:before="135" w:after="135"/>
              <w:textAlignment w:val="center"/>
            </w:pPr>
          </w:p>
        </w:tc>
      </w:tr>
      <w:tr w:rsidR="00A922D5" w14:paraId="3FA0950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B7CA30" w14:textId="77777777" w:rsidR="00A922D5" w:rsidRDefault="00510ADF">
            <w:pPr>
              <w:spacing w:before="135" w:after="135"/>
              <w:jc w:val="center"/>
              <w:textAlignment w:val="center"/>
            </w:pPr>
            <w:r>
              <w:rPr>
                <w:rFonts w:ascii="Arial" w:hAnsi="Arial" w:cs="Arial"/>
                <w:color w:val="000000"/>
                <w:position w:val="-2"/>
                <w:sz w:val="18"/>
                <w:szCs w:val="18"/>
              </w:rPr>
              <w:t>75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43DA0" w14:textId="77777777" w:rsidR="00A922D5" w:rsidRDefault="00510ADF">
            <w:pPr>
              <w:spacing w:before="135" w:after="135"/>
              <w:textAlignment w:val="center"/>
            </w:pPr>
            <w:r>
              <w:rPr>
                <w:rFonts w:ascii="Arial" w:hAnsi="Arial" w:cs="Arial"/>
                <w:color w:val="000000"/>
                <w:position w:val="-2"/>
                <w:sz w:val="18"/>
                <w:szCs w:val="18"/>
              </w:rPr>
              <w:t>predelna stena z visokim oprijemnim drogom in visokim steklom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CE0B7" w14:textId="77777777" w:rsidR="00A922D5" w:rsidRDefault="00510ADF">
            <w:pPr>
              <w:spacing w:before="135" w:after="135"/>
              <w:textAlignment w:val="center"/>
            </w:pPr>
            <w:r>
              <w:rPr>
                <w:rFonts w:ascii="Arial" w:hAnsi="Arial" w:cs="Arial"/>
                <w:color w:val="000000"/>
                <w:position w:val="-2"/>
                <w:sz w:val="18"/>
                <w:szCs w:val="18"/>
              </w:rPr>
              <w:t>za prvimi in za tretjimi vrati</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5B229" w14:textId="77777777" w:rsidR="00A922D5" w:rsidRDefault="00A922D5">
            <w:pPr>
              <w:spacing w:before="135" w:after="135"/>
              <w:textAlignment w:val="center"/>
            </w:pPr>
          </w:p>
        </w:tc>
      </w:tr>
      <w:tr w:rsidR="00A922D5" w14:paraId="4BBB7EA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207FC" w14:textId="77777777" w:rsidR="00A922D5" w:rsidRDefault="00510ADF">
            <w:pPr>
              <w:spacing w:before="135" w:after="135"/>
              <w:jc w:val="center"/>
              <w:textAlignment w:val="center"/>
            </w:pPr>
            <w:r>
              <w:rPr>
                <w:rFonts w:ascii="Arial" w:hAnsi="Arial" w:cs="Arial"/>
                <w:color w:val="000000"/>
                <w:position w:val="-2"/>
                <w:sz w:val="18"/>
                <w:szCs w:val="18"/>
              </w:rPr>
              <w:t>76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90B3E" w14:textId="77777777" w:rsidR="00A922D5" w:rsidRDefault="00510ADF">
            <w:pPr>
              <w:spacing w:before="135" w:after="135"/>
              <w:textAlignment w:val="center"/>
            </w:pPr>
            <w:r>
              <w:rPr>
                <w:rFonts w:ascii="Arial" w:hAnsi="Arial" w:cs="Arial"/>
                <w:color w:val="000000"/>
                <w:position w:val="-2"/>
                <w:sz w:val="18"/>
                <w:szCs w:val="18"/>
              </w:rPr>
              <w:t>ozka predelna stena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101F2" w14:textId="77777777" w:rsidR="00A922D5" w:rsidRDefault="00510ADF">
            <w:pPr>
              <w:spacing w:before="135" w:after="135"/>
              <w:textAlignment w:val="center"/>
            </w:pPr>
            <w:r>
              <w:rPr>
                <w:rFonts w:ascii="Arial" w:hAnsi="Arial" w:cs="Arial"/>
                <w:color w:val="000000"/>
                <w:position w:val="-2"/>
                <w:sz w:val="18"/>
                <w:szCs w:val="18"/>
              </w:rPr>
              <w:t>pred drugimi vrati</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47222" w14:textId="77777777" w:rsidR="00A922D5" w:rsidRDefault="00A922D5">
            <w:pPr>
              <w:spacing w:before="135" w:after="135"/>
              <w:textAlignment w:val="center"/>
            </w:pPr>
          </w:p>
        </w:tc>
      </w:tr>
      <w:tr w:rsidR="00A922D5" w14:paraId="26C0457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6DA0E" w14:textId="77777777" w:rsidR="00A922D5" w:rsidRDefault="00510ADF">
            <w:pPr>
              <w:spacing w:before="135" w:after="135"/>
              <w:jc w:val="center"/>
              <w:textAlignment w:val="center"/>
            </w:pPr>
            <w:r>
              <w:rPr>
                <w:rFonts w:ascii="Arial" w:hAnsi="Arial" w:cs="Arial"/>
                <w:color w:val="000000"/>
                <w:position w:val="-2"/>
                <w:sz w:val="18"/>
                <w:szCs w:val="18"/>
              </w:rPr>
              <w:t>77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841ED" w14:textId="77777777" w:rsidR="00A922D5" w:rsidRDefault="00510ADF">
            <w:pPr>
              <w:spacing w:before="135" w:after="135"/>
              <w:textAlignment w:val="center"/>
            </w:pPr>
            <w:r>
              <w:rPr>
                <w:rFonts w:ascii="Arial" w:hAnsi="Arial" w:cs="Arial"/>
                <w:color w:val="000000"/>
                <w:position w:val="-2"/>
                <w:sz w:val="18"/>
                <w:szCs w:val="18"/>
              </w:rPr>
              <w:t>tla in stopnice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5D7DF" w14:textId="77777777" w:rsidR="00A922D5" w:rsidRDefault="00510ADF">
            <w:pPr>
              <w:spacing w:before="135" w:after="135"/>
              <w:textAlignment w:val="center"/>
            </w:pPr>
            <w:proofErr w:type="spellStart"/>
            <w:r>
              <w:rPr>
                <w:rFonts w:ascii="Arial" w:hAnsi="Arial" w:cs="Arial"/>
                <w:color w:val="000000"/>
                <w:position w:val="-2"/>
                <w:sz w:val="18"/>
                <w:szCs w:val="18"/>
              </w:rPr>
              <w:t>protidrsna</w:t>
            </w:r>
            <w:proofErr w:type="spellEnd"/>
            <w:r>
              <w:rPr>
                <w:rFonts w:ascii="Arial" w:hAnsi="Arial" w:cs="Arial"/>
                <w:color w:val="000000"/>
                <w:position w:val="-2"/>
                <w:sz w:val="18"/>
                <w:szCs w:val="18"/>
              </w:rPr>
              <w:t xml:space="preserve"> PVC obloga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75762" w14:textId="77777777" w:rsidR="00A922D5" w:rsidRDefault="00A922D5">
            <w:pPr>
              <w:spacing w:before="135" w:after="135"/>
              <w:textAlignment w:val="center"/>
            </w:pPr>
          </w:p>
        </w:tc>
      </w:tr>
      <w:tr w:rsidR="00A922D5" w14:paraId="05FACF3C"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67BB1" w14:textId="77777777" w:rsidR="00A922D5" w:rsidRDefault="00510ADF">
            <w:pPr>
              <w:spacing w:before="135" w:after="135"/>
              <w:jc w:val="center"/>
              <w:textAlignment w:val="center"/>
            </w:pPr>
            <w:r>
              <w:rPr>
                <w:rFonts w:ascii="Arial" w:hAnsi="Arial" w:cs="Arial"/>
                <w:color w:val="000000"/>
                <w:position w:val="-2"/>
                <w:sz w:val="18"/>
                <w:szCs w:val="18"/>
              </w:rPr>
              <w:t>78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40060" w14:textId="77777777" w:rsidR="00A922D5" w:rsidRDefault="00510ADF">
            <w:pPr>
              <w:spacing w:before="135" w:after="135"/>
              <w:textAlignment w:val="center"/>
            </w:pPr>
            <w:r>
              <w:rPr>
                <w:rFonts w:ascii="Arial" w:hAnsi="Arial" w:cs="Arial"/>
                <w:color w:val="000000"/>
                <w:position w:val="-2"/>
                <w:sz w:val="18"/>
                <w:szCs w:val="18"/>
              </w:rPr>
              <w:t>hladilnik</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F633A"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E87C1" w14:textId="77777777" w:rsidR="00A922D5" w:rsidRDefault="00A922D5">
            <w:pPr>
              <w:spacing w:before="135" w:after="135"/>
              <w:textAlignment w:val="center"/>
            </w:pPr>
          </w:p>
        </w:tc>
      </w:tr>
      <w:tr w:rsidR="00A922D5" w14:paraId="141D0C5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CD54B" w14:textId="77777777" w:rsidR="00A922D5" w:rsidRDefault="00510ADF">
            <w:pPr>
              <w:spacing w:before="135" w:after="135"/>
              <w:jc w:val="center"/>
              <w:textAlignment w:val="center"/>
            </w:pPr>
            <w:r>
              <w:rPr>
                <w:rFonts w:ascii="Arial" w:hAnsi="Arial" w:cs="Arial"/>
                <w:color w:val="000000"/>
                <w:position w:val="-2"/>
                <w:sz w:val="18"/>
                <w:szCs w:val="18"/>
              </w:rPr>
              <w:t>79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F3CF7" w14:textId="77777777" w:rsidR="00A922D5" w:rsidRDefault="00510ADF">
            <w:pPr>
              <w:spacing w:before="135" w:after="135"/>
              <w:textAlignment w:val="center"/>
            </w:pPr>
            <w:r>
              <w:rPr>
                <w:rFonts w:ascii="Arial" w:hAnsi="Arial" w:cs="Arial"/>
                <w:color w:val="000000"/>
                <w:position w:val="-2"/>
                <w:sz w:val="18"/>
                <w:szCs w:val="18"/>
              </w:rPr>
              <w:t>priprava za strojček za karte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2BBB4"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7CF6B" w14:textId="77777777" w:rsidR="00A922D5" w:rsidRDefault="00A922D5">
            <w:pPr>
              <w:spacing w:before="135" w:after="135"/>
              <w:textAlignment w:val="center"/>
            </w:pPr>
          </w:p>
        </w:tc>
      </w:tr>
      <w:tr w:rsidR="00A922D5" w14:paraId="7600223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F68F5" w14:textId="77777777" w:rsidR="00A922D5" w:rsidRDefault="00510ADF">
            <w:pPr>
              <w:spacing w:before="135" w:after="135"/>
              <w:jc w:val="center"/>
              <w:textAlignment w:val="center"/>
            </w:pPr>
            <w:r>
              <w:rPr>
                <w:rFonts w:ascii="Arial" w:hAnsi="Arial" w:cs="Arial"/>
                <w:color w:val="000000"/>
                <w:position w:val="-2"/>
                <w:sz w:val="18"/>
                <w:szCs w:val="18"/>
              </w:rPr>
              <w:t>80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A4272" w14:textId="77777777" w:rsidR="00A922D5" w:rsidRDefault="00510ADF">
            <w:pPr>
              <w:spacing w:before="135" w:after="135"/>
              <w:textAlignment w:val="center"/>
            </w:pPr>
            <w:r>
              <w:rPr>
                <w:rFonts w:ascii="Arial" w:hAnsi="Arial" w:cs="Arial"/>
                <w:color w:val="000000"/>
                <w:position w:val="-2"/>
                <w:sz w:val="18"/>
                <w:szCs w:val="18"/>
              </w:rPr>
              <w:t>priprava za smerne table – električna (kabli) in mehanska (nosilci) priprava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3AECF" w14:textId="77777777" w:rsidR="00A922D5" w:rsidRDefault="00510ADF">
            <w:pPr>
              <w:spacing w:before="135" w:after="135"/>
              <w:textAlignment w:val="center"/>
            </w:pPr>
            <w:r>
              <w:rPr>
                <w:rFonts w:ascii="Arial" w:hAnsi="Arial" w:cs="Arial"/>
                <w:color w:val="000000"/>
                <w:position w:val="-2"/>
                <w:sz w:val="18"/>
                <w:szCs w:val="18"/>
              </w:rPr>
              <w:t>da – spredaj, ob strani in zadaj</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6192A" w14:textId="77777777" w:rsidR="00A922D5" w:rsidRDefault="00A922D5">
            <w:pPr>
              <w:spacing w:before="135" w:after="135"/>
              <w:textAlignment w:val="center"/>
            </w:pPr>
          </w:p>
        </w:tc>
      </w:tr>
      <w:tr w:rsidR="00A922D5" w14:paraId="565F7516"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CAC01" w14:textId="77777777" w:rsidR="00A922D5" w:rsidRDefault="00510ADF">
            <w:pPr>
              <w:spacing w:before="135" w:after="135"/>
              <w:jc w:val="center"/>
              <w:textAlignment w:val="center"/>
            </w:pPr>
            <w:r>
              <w:rPr>
                <w:rFonts w:ascii="Arial" w:hAnsi="Arial" w:cs="Arial"/>
                <w:color w:val="000000"/>
                <w:position w:val="-2"/>
                <w:sz w:val="18"/>
                <w:szCs w:val="18"/>
              </w:rPr>
              <w:t>81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FAC76" w14:textId="77777777" w:rsidR="00A922D5" w:rsidRDefault="00510ADF">
            <w:pPr>
              <w:spacing w:before="135" w:after="135"/>
              <w:textAlignment w:val="center"/>
            </w:pPr>
            <w:r>
              <w:rPr>
                <w:rFonts w:ascii="Arial" w:hAnsi="Arial" w:cs="Arial"/>
                <w:color w:val="000000"/>
                <w:position w:val="-2"/>
                <w:sz w:val="18"/>
                <w:szCs w:val="18"/>
              </w:rPr>
              <w:t>enodelna dvojna / zasenčena zasteklitev potniškega prostora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7D55A"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0B728" w14:textId="77777777" w:rsidR="00A922D5" w:rsidRDefault="00A922D5">
            <w:pPr>
              <w:spacing w:before="135" w:after="135"/>
              <w:textAlignment w:val="center"/>
            </w:pPr>
          </w:p>
        </w:tc>
      </w:tr>
      <w:tr w:rsidR="00A922D5" w14:paraId="622F43A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BBAFD" w14:textId="77777777" w:rsidR="00A922D5" w:rsidRDefault="00510ADF">
            <w:pPr>
              <w:spacing w:before="135" w:after="135"/>
              <w:jc w:val="center"/>
              <w:textAlignment w:val="center"/>
            </w:pPr>
            <w:r>
              <w:rPr>
                <w:rFonts w:ascii="Arial" w:hAnsi="Arial" w:cs="Arial"/>
                <w:color w:val="000000"/>
                <w:position w:val="-2"/>
                <w:sz w:val="18"/>
                <w:szCs w:val="18"/>
              </w:rPr>
              <w:t>82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14842" w14:textId="77777777" w:rsidR="00A922D5" w:rsidRDefault="00510ADF">
            <w:pPr>
              <w:spacing w:before="135" w:after="135"/>
              <w:textAlignment w:val="center"/>
            </w:pPr>
            <w:r>
              <w:rPr>
                <w:rFonts w:ascii="Arial" w:hAnsi="Arial" w:cs="Arial"/>
                <w:color w:val="000000"/>
                <w:position w:val="-2"/>
                <w:sz w:val="18"/>
                <w:szCs w:val="18"/>
              </w:rPr>
              <w:t>osvetlitev prtljažnega prostora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9E0FB3"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D2C75" w14:textId="77777777" w:rsidR="00A922D5" w:rsidRDefault="00A922D5">
            <w:pPr>
              <w:spacing w:before="135" w:after="135"/>
              <w:textAlignment w:val="center"/>
            </w:pPr>
          </w:p>
        </w:tc>
      </w:tr>
      <w:tr w:rsidR="00A922D5" w14:paraId="5619E1C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3D5AE" w14:textId="77777777" w:rsidR="00A922D5" w:rsidRDefault="00510ADF">
            <w:pPr>
              <w:spacing w:before="135" w:after="135"/>
              <w:jc w:val="center"/>
              <w:textAlignment w:val="center"/>
            </w:pPr>
            <w:r>
              <w:rPr>
                <w:rFonts w:ascii="Arial" w:hAnsi="Arial" w:cs="Arial"/>
                <w:color w:val="000000"/>
                <w:position w:val="-2"/>
                <w:sz w:val="18"/>
                <w:szCs w:val="18"/>
              </w:rPr>
              <w:t>83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956E5" w14:textId="77777777" w:rsidR="00A922D5" w:rsidRDefault="00510ADF">
            <w:pPr>
              <w:spacing w:before="135" w:after="135"/>
              <w:textAlignment w:val="center"/>
            </w:pPr>
            <w:r>
              <w:rPr>
                <w:rFonts w:ascii="Arial" w:hAnsi="Arial" w:cs="Arial"/>
                <w:color w:val="000000"/>
                <w:position w:val="-2"/>
                <w:sz w:val="18"/>
                <w:szCs w:val="18"/>
              </w:rPr>
              <w:t>električno ogrevana stekla na prvih vratih ali dvojna zasteklitev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74B23"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A3D2E" w14:textId="77777777" w:rsidR="00A922D5" w:rsidRDefault="00A922D5">
            <w:pPr>
              <w:spacing w:before="135" w:after="135"/>
              <w:textAlignment w:val="center"/>
            </w:pPr>
          </w:p>
        </w:tc>
      </w:tr>
      <w:tr w:rsidR="00A922D5" w14:paraId="0176BEB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787DA" w14:textId="77777777" w:rsidR="00A922D5" w:rsidRDefault="00510ADF">
            <w:pPr>
              <w:spacing w:before="135" w:after="135"/>
              <w:jc w:val="center"/>
              <w:textAlignment w:val="center"/>
            </w:pPr>
            <w:r>
              <w:rPr>
                <w:rFonts w:ascii="Arial" w:hAnsi="Arial" w:cs="Arial"/>
                <w:color w:val="000000"/>
                <w:position w:val="-2"/>
                <w:sz w:val="18"/>
                <w:szCs w:val="18"/>
              </w:rPr>
              <w:t>84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399FF" w14:textId="77777777" w:rsidR="00A922D5" w:rsidRDefault="00510ADF">
            <w:pPr>
              <w:spacing w:before="135" w:after="135"/>
              <w:textAlignment w:val="center"/>
            </w:pPr>
            <w:r>
              <w:rPr>
                <w:rFonts w:ascii="Arial" w:hAnsi="Arial" w:cs="Arial"/>
                <w:color w:val="000000"/>
                <w:position w:val="-2"/>
                <w:sz w:val="18"/>
                <w:szCs w:val="18"/>
              </w:rPr>
              <w:t>električno ogrevana sprednja stranska stekla pri vetrobranskem steklu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7C9B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34C66" w14:textId="77777777" w:rsidR="00A922D5" w:rsidRDefault="00A922D5">
            <w:pPr>
              <w:spacing w:before="135" w:after="135"/>
              <w:textAlignment w:val="center"/>
            </w:pPr>
          </w:p>
        </w:tc>
      </w:tr>
      <w:tr w:rsidR="00A922D5" w14:paraId="28699E7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0691F" w14:textId="77777777" w:rsidR="00A922D5" w:rsidRDefault="00510ADF">
            <w:pPr>
              <w:spacing w:before="135" w:after="135"/>
              <w:jc w:val="center"/>
              <w:textAlignment w:val="center"/>
            </w:pPr>
            <w:r>
              <w:rPr>
                <w:rFonts w:ascii="Arial" w:hAnsi="Arial" w:cs="Arial"/>
                <w:color w:val="000000"/>
                <w:position w:val="-2"/>
                <w:sz w:val="18"/>
                <w:szCs w:val="18"/>
              </w:rPr>
              <w:t>85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DABE5" w14:textId="77777777" w:rsidR="00A922D5" w:rsidRDefault="00510ADF">
            <w:pPr>
              <w:spacing w:before="135" w:after="135"/>
              <w:textAlignment w:val="center"/>
            </w:pPr>
            <w:r>
              <w:rPr>
                <w:rFonts w:ascii="Arial" w:hAnsi="Arial" w:cs="Arial"/>
                <w:color w:val="000000"/>
                <w:position w:val="-2"/>
                <w:sz w:val="18"/>
                <w:szCs w:val="18"/>
              </w:rPr>
              <w:t>zavese na stranskih in zadnjem steklu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84922"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A6821" w14:textId="77777777" w:rsidR="00A922D5" w:rsidRDefault="00A922D5">
            <w:pPr>
              <w:spacing w:before="135" w:after="135"/>
              <w:textAlignment w:val="center"/>
            </w:pPr>
          </w:p>
        </w:tc>
      </w:tr>
      <w:tr w:rsidR="00A922D5" w14:paraId="34C106E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12B52" w14:textId="77777777" w:rsidR="00A922D5" w:rsidRDefault="00510ADF">
            <w:pPr>
              <w:spacing w:before="135" w:after="135"/>
              <w:jc w:val="center"/>
              <w:textAlignment w:val="center"/>
            </w:pPr>
            <w:r>
              <w:rPr>
                <w:rFonts w:ascii="Arial" w:hAnsi="Arial" w:cs="Arial"/>
                <w:color w:val="000000"/>
                <w:position w:val="-2"/>
                <w:sz w:val="18"/>
                <w:szCs w:val="18"/>
              </w:rPr>
              <w:lastRenderedPageBreak/>
              <w:t>86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7DECE" w14:textId="77777777" w:rsidR="00A922D5" w:rsidRDefault="00510ADF">
            <w:pPr>
              <w:spacing w:before="135" w:after="135"/>
              <w:textAlignment w:val="center"/>
            </w:pPr>
            <w:r>
              <w:rPr>
                <w:rFonts w:ascii="Arial" w:hAnsi="Arial" w:cs="Arial"/>
                <w:color w:val="000000"/>
                <w:position w:val="-2"/>
                <w:sz w:val="18"/>
                <w:szCs w:val="18"/>
              </w:rPr>
              <w:t>zasteklitev stranskih stekel</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B3B9C" w14:textId="77777777" w:rsidR="00A922D5" w:rsidRDefault="00510ADF">
            <w:pPr>
              <w:spacing w:before="135" w:after="135"/>
              <w:textAlignment w:val="center"/>
            </w:pPr>
            <w:r>
              <w:rPr>
                <w:rFonts w:ascii="Arial" w:hAnsi="Arial" w:cs="Arial"/>
                <w:color w:val="000000"/>
                <w:position w:val="-2"/>
                <w:sz w:val="18"/>
                <w:szCs w:val="18"/>
              </w:rPr>
              <w:t>dvoslojna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AA10C" w14:textId="77777777" w:rsidR="00A922D5" w:rsidRDefault="00A922D5">
            <w:pPr>
              <w:spacing w:before="135" w:after="135"/>
              <w:textAlignment w:val="center"/>
            </w:pPr>
          </w:p>
        </w:tc>
      </w:tr>
      <w:tr w:rsidR="00A922D5" w14:paraId="70F49E7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19E15" w14:textId="77777777" w:rsidR="00A922D5" w:rsidRDefault="00510ADF">
            <w:pPr>
              <w:spacing w:before="135" w:after="135"/>
              <w:jc w:val="center"/>
              <w:textAlignment w:val="center"/>
            </w:pPr>
            <w:r>
              <w:rPr>
                <w:rFonts w:ascii="Arial" w:hAnsi="Arial" w:cs="Arial"/>
                <w:color w:val="000000"/>
                <w:position w:val="-2"/>
                <w:sz w:val="18"/>
                <w:szCs w:val="18"/>
              </w:rPr>
              <w:t>87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A7C3F" w14:textId="77777777" w:rsidR="00A922D5" w:rsidRDefault="00510ADF">
            <w:pPr>
              <w:spacing w:before="135" w:after="135"/>
              <w:textAlignment w:val="center"/>
            </w:pPr>
            <w:r>
              <w:rPr>
                <w:rFonts w:ascii="Arial" w:hAnsi="Arial" w:cs="Arial"/>
                <w:color w:val="000000"/>
                <w:position w:val="-2"/>
                <w:sz w:val="18"/>
                <w:szCs w:val="18"/>
              </w:rPr>
              <w:t>zasteklitev zadnjih stekel</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D5706" w14:textId="77777777" w:rsidR="00A922D5" w:rsidRDefault="00510ADF">
            <w:pPr>
              <w:spacing w:before="135" w:after="135"/>
              <w:textAlignment w:val="center"/>
            </w:pPr>
            <w:r>
              <w:rPr>
                <w:rFonts w:ascii="Arial" w:hAnsi="Arial" w:cs="Arial"/>
                <w:color w:val="000000"/>
                <w:position w:val="-2"/>
                <w:sz w:val="18"/>
                <w:szCs w:val="18"/>
              </w:rPr>
              <w:t>enojna ali dvoslojna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06EB9" w14:textId="77777777" w:rsidR="00A922D5" w:rsidRDefault="00A922D5">
            <w:pPr>
              <w:spacing w:before="135" w:after="135"/>
              <w:textAlignment w:val="center"/>
            </w:pPr>
          </w:p>
        </w:tc>
      </w:tr>
      <w:tr w:rsidR="00A922D5" w14:paraId="0710CE4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07E0B" w14:textId="77777777" w:rsidR="00A922D5" w:rsidRDefault="00510ADF">
            <w:pPr>
              <w:spacing w:before="135" w:after="135"/>
              <w:jc w:val="center"/>
              <w:textAlignment w:val="center"/>
            </w:pPr>
            <w:r>
              <w:rPr>
                <w:rFonts w:ascii="Arial" w:hAnsi="Arial" w:cs="Arial"/>
                <w:color w:val="000000"/>
                <w:position w:val="-2"/>
                <w:sz w:val="18"/>
                <w:szCs w:val="18"/>
              </w:rPr>
              <w:t>88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05007" w14:textId="77777777" w:rsidR="00A922D5" w:rsidRDefault="00510ADF">
            <w:pPr>
              <w:spacing w:before="135" w:after="135"/>
              <w:textAlignment w:val="center"/>
            </w:pPr>
            <w:r>
              <w:rPr>
                <w:rFonts w:ascii="Arial" w:hAnsi="Arial" w:cs="Arial"/>
                <w:color w:val="000000"/>
                <w:position w:val="-2"/>
                <w:sz w:val="18"/>
                <w:szCs w:val="18"/>
              </w:rPr>
              <w:t>STOP tipka - ustrezno razporejene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AE2E6" w14:textId="77777777" w:rsidR="00A922D5" w:rsidRDefault="00510ADF">
            <w:pPr>
              <w:spacing w:before="135" w:after="135"/>
              <w:textAlignment w:val="center"/>
            </w:pPr>
            <w:r>
              <w:rPr>
                <w:rFonts w:ascii="Arial" w:hAnsi="Arial" w:cs="Arial"/>
                <w:color w:val="000000"/>
                <w:position w:val="-2"/>
                <w:sz w:val="18"/>
                <w:szCs w:val="18"/>
              </w:rPr>
              <w:t>da - najmanj 6</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F80E5" w14:textId="77777777" w:rsidR="00A922D5" w:rsidRDefault="00A922D5">
            <w:pPr>
              <w:spacing w:before="135" w:after="135"/>
              <w:textAlignment w:val="center"/>
            </w:pPr>
          </w:p>
        </w:tc>
      </w:tr>
      <w:tr w:rsidR="00A922D5" w14:paraId="58930170"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526CC" w14:textId="77777777" w:rsidR="00A922D5" w:rsidRDefault="00510ADF">
            <w:pPr>
              <w:spacing w:before="135" w:after="135"/>
              <w:jc w:val="center"/>
              <w:textAlignment w:val="center"/>
            </w:pPr>
            <w:r>
              <w:rPr>
                <w:rFonts w:ascii="Arial" w:hAnsi="Arial" w:cs="Arial"/>
                <w:color w:val="000000"/>
                <w:position w:val="-2"/>
                <w:sz w:val="18"/>
                <w:szCs w:val="18"/>
              </w:rPr>
              <w:t>89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E26C4" w14:textId="77777777" w:rsidR="00A922D5" w:rsidRDefault="00510ADF">
            <w:pPr>
              <w:spacing w:before="135" w:after="135"/>
              <w:textAlignment w:val="center"/>
            </w:pPr>
            <w:r>
              <w:rPr>
                <w:rFonts w:ascii="Arial" w:hAnsi="Arial" w:cs="Arial"/>
                <w:color w:val="000000"/>
                <w:position w:val="-2"/>
                <w:sz w:val="18"/>
                <w:szCs w:val="18"/>
              </w:rPr>
              <w:t>premik v koridor</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2120E"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B8FA8" w14:textId="77777777" w:rsidR="00A922D5" w:rsidRDefault="00A922D5">
            <w:pPr>
              <w:spacing w:before="135" w:after="135"/>
              <w:textAlignment w:val="center"/>
            </w:pPr>
          </w:p>
        </w:tc>
      </w:tr>
      <w:tr w:rsidR="00A922D5" w14:paraId="51D7720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04A0" w14:textId="77777777" w:rsidR="00A922D5" w:rsidRDefault="00510ADF">
            <w:pPr>
              <w:spacing w:before="135" w:after="135"/>
              <w:jc w:val="center"/>
              <w:textAlignment w:val="center"/>
            </w:pPr>
            <w:r>
              <w:rPr>
                <w:rFonts w:ascii="Arial" w:hAnsi="Arial" w:cs="Arial"/>
                <w:color w:val="000000"/>
                <w:position w:val="-2"/>
                <w:sz w:val="18"/>
                <w:szCs w:val="18"/>
              </w:rPr>
              <w:t>90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D26EC" w14:textId="77777777" w:rsidR="00A922D5" w:rsidRDefault="00510ADF">
            <w:pPr>
              <w:spacing w:before="135" w:after="135"/>
              <w:textAlignment w:val="center"/>
            </w:pPr>
            <w:r>
              <w:rPr>
                <w:rFonts w:ascii="Arial" w:hAnsi="Arial" w:cs="Arial"/>
                <w:color w:val="000000"/>
                <w:position w:val="-2"/>
                <w:sz w:val="18"/>
                <w:szCs w:val="18"/>
              </w:rPr>
              <w:t>naslon za noge - nastavljiv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AF970"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FFF06" w14:textId="77777777" w:rsidR="00A922D5" w:rsidRDefault="00A922D5">
            <w:pPr>
              <w:spacing w:before="135" w:after="135"/>
              <w:textAlignment w:val="center"/>
            </w:pPr>
          </w:p>
        </w:tc>
      </w:tr>
      <w:tr w:rsidR="00A922D5" w14:paraId="70C491E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D6E9F" w14:textId="77777777" w:rsidR="00A922D5" w:rsidRDefault="00510ADF">
            <w:pPr>
              <w:spacing w:before="135" w:after="135"/>
              <w:jc w:val="center"/>
              <w:textAlignment w:val="center"/>
            </w:pPr>
            <w:r>
              <w:rPr>
                <w:rFonts w:ascii="Arial" w:hAnsi="Arial" w:cs="Arial"/>
                <w:color w:val="000000"/>
                <w:position w:val="-2"/>
                <w:sz w:val="18"/>
                <w:szCs w:val="18"/>
              </w:rPr>
              <w:t>91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9B6EF" w14:textId="77777777" w:rsidR="00A922D5" w:rsidRDefault="00510ADF">
            <w:pPr>
              <w:spacing w:before="135" w:after="135"/>
              <w:textAlignment w:val="center"/>
            </w:pPr>
            <w:r>
              <w:rPr>
                <w:rFonts w:ascii="Arial" w:hAnsi="Arial" w:cs="Arial"/>
                <w:color w:val="000000"/>
                <w:position w:val="-2"/>
                <w:sz w:val="18"/>
                <w:szCs w:val="18"/>
              </w:rPr>
              <w:t>ploščad za invalidski voziček – ročna pri drugih vratih</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BBB41"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B6A95" w14:textId="77777777" w:rsidR="00A922D5" w:rsidRDefault="00A922D5">
            <w:pPr>
              <w:spacing w:before="135" w:after="135"/>
              <w:textAlignment w:val="center"/>
            </w:pPr>
          </w:p>
        </w:tc>
      </w:tr>
      <w:tr w:rsidR="00A922D5" w14:paraId="625A805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2A0" w14:textId="77777777" w:rsidR="00A922D5" w:rsidRDefault="00510ADF">
            <w:pPr>
              <w:spacing w:before="135" w:after="135"/>
              <w:jc w:val="center"/>
              <w:textAlignment w:val="center"/>
            </w:pPr>
            <w:r>
              <w:rPr>
                <w:rFonts w:ascii="Arial" w:hAnsi="Arial" w:cs="Arial"/>
                <w:color w:val="000000"/>
                <w:position w:val="-2"/>
                <w:sz w:val="18"/>
                <w:szCs w:val="18"/>
              </w:rPr>
              <w:t>92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8F082" w14:textId="77777777" w:rsidR="00A922D5" w:rsidRDefault="00510ADF">
            <w:pPr>
              <w:spacing w:before="135" w:after="135"/>
              <w:textAlignment w:val="center"/>
            </w:pPr>
            <w:r>
              <w:rPr>
                <w:rFonts w:ascii="Arial" w:hAnsi="Arial" w:cs="Arial"/>
                <w:color w:val="000000"/>
                <w:position w:val="-2"/>
                <w:sz w:val="18"/>
                <w:szCs w:val="18"/>
              </w:rPr>
              <w:t>prostor za namestitev invalidskega vozička na levi strani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FAA02"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9CF18" w14:textId="77777777" w:rsidR="00A922D5" w:rsidRDefault="00A922D5">
            <w:pPr>
              <w:spacing w:before="135" w:after="135"/>
              <w:textAlignment w:val="center"/>
            </w:pPr>
          </w:p>
        </w:tc>
      </w:tr>
      <w:tr w:rsidR="00A922D5" w14:paraId="448659E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990E5" w14:textId="77777777" w:rsidR="00A922D5" w:rsidRDefault="00510ADF">
            <w:pPr>
              <w:spacing w:before="135" w:after="135"/>
              <w:jc w:val="center"/>
              <w:textAlignment w:val="center"/>
            </w:pPr>
            <w:r>
              <w:rPr>
                <w:rFonts w:ascii="Arial" w:hAnsi="Arial" w:cs="Arial"/>
                <w:color w:val="000000"/>
                <w:position w:val="-2"/>
                <w:sz w:val="18"/>
                <w:szCs w:val="18"/>
              </w:rPr>
              <w:t>93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8897E" w14:textId="77777777" w:rsidR="00A922D5" w:rsidRDefault="00510ADF">
            <w:pPr>
              <w:spacing w:before="135" w:after="135"/>
              <w:textAlignment w:val="center"/>
            </w:pPr>
            <w:r>
              <w:rPr>
                <w:rFonts w:ascii="Arial" w:hAnsi="Arial" w:cs="Arial"/>
                <w:color w:val="000000"/>
                <w:position w:val="-2"/>
                <w:sz w:val="18"/>
                <w:szCs w:val="18"/>
              </w:rPr>
              <w:t>stikalo na steni pri prostoru za invalidski voziček (z modrim kolobarjem in simbolom invalidski voziček) vezano na FAMA invalidski voziček</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F7A9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FE30D" w14:textId="77777777" w:rsidR="00A922D5" w:rsidRDefault="00A922D5">
            <w:pPr>
              <w:spacing w:before="135" w:after="135"/>
              <w:textAlignment w:val="center"/>
            </w:pPr>
          </w:p>
        </w:tc>
      </w:tr>
      <w:tr w:rsidR="00A922D5" w14:paraId="18768D5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35671" w14:textId="77777777" w:rsidR="00A922D5" w:rsidRDefault="00510ADF">
            <w:pPr>
              <w:spacing w:before="135" w:after="135"/>
              <w:jc w:val="center"/>
              <w:textAlignment w:val="center"/>
            </w:pPr>
            <w:r>
              <w:rPr>
                <w:rFonts w:ascii="Arial" w:hAnsi="Arial" w:cs="Arial"/>
                <w:color w:val="000000"/>
                <w:position w:val="-2"/>
                <w:sz w:val="18"/>
                <w:szCs w:val="18"/>
              </w:rPr>
              <w:t>94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82C5A" w14:textId="77777777" w:rsidR="00A922D5" w:rsidRDefault="00510ADF">
            <w:pPr>
              <w:spacing w:before="135" w:after="135"/>
              <w:textAlignment w:val="center"/>
            </w:pPr>
            <w:r>
              <w:rPr>
                <w:rFonts w:ascii="Arial" w:hAnsi="Arial" w:cs="Arial"/>
                <w:color w:val="000000"/>
                <w:position w:val="-2"/>
                <w:sz w:val="18"/>
                <w:szCs w:val="18"/>
              </w:rPr>
              <w:t>kladivo za uporabo v sili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A69E9" w14:textId="450388E8" w:rsidR="00A922D5" w:rsidRDefault="00763537">
            <w:pPr>
              <w:spacing w:before="135" w:after="135"/>
              <w:textAlignment w:val="center"/>
            </w:pPr>
            <w:r>
              <w:rPr>
                <w:rFonts w:ascii="Arial" w:hAnsi="Arial" w:cs="Arial"/>
                <w:color w:val="000000"/>
                <w:position w:val="-2"/>
                <w:sz w:val="18"/>
                <w:szCs w:val="18"/>
              </w:rPr>
              <w:t>najmanj 4 kom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DFB18" w14:textId="77777777" w:rsidR="00A922D5" w:rsidRDefault="00A922D5">
            <w:pPr>
              <w:spacing w:before="135" w:after="135"/>
              <w:textAlignment w:val="center"/>
            </w:pPr>
          </w:p>
        </w:tc>
      </w:tr>
      <w:tr w:rsidR="00A922D5" w14:paraId="642BF9A7"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89F8B" w14:textId="77777777" w:rsidR="00A922D5" w:rsidRDefault="00510ADF">
            <w:pPr>
              <w:spacing w:before="135" w:after="135"/>
              <w:jc w:val="center"/>
              <w:textAlignment w:val="center"/>
            </w:pPr>
            <w:r>
              <w:rPr>
                <w:rFonts w:ascii="Arial" w:hAnsi="Arial" w:cs="Arial"/>
                <w:color w:val="000000"/>
                <w:position w:val="-2"/>
                <w:sz w:val="18"/>
                <w:szCs w:val="18"/>
              </w:rPr>
              <w:t>95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D4AAD" w14:textId="77777777" w:rsidR="00A922D5" w:rsidRDefault="00510ADF">
            <w:pPr>
              <w:spacing w:before="135" w:after="135"/>
              <w:textAlignment w:val="center"/>
            </w:pPr>
            <w:r>
              <w:rPr>
                <w:rFonts w:ascii="Arial" w:hAnsi="Arial" w:cs="Arial"/>
                <w:color w:val="000000"/>
                <w:position w:val="-2"/>
                <w:sz w:val="18"/>
                <w:szCs w:val="18"/>
              </w:rPr>
              <w:t>priročno orodje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684A5"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B97D1" w14:textId="77777777" w:rsidR="00A922D5" w:rsidRDefault="00A922D5">
            <w:pPr>
              <w:spacing w:before="135" w:after="135"/>
              <w:textAlignment w:val="center"/>
            </w:pPr>
          </w:p>
        </w:tc>
      </w:tr>
      <w:tr w:rsidR="00A922D5" w14:paraId="4E694BB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155583" w14:textId="77777777" w:rsidR="00A922D5" w:rsidRDefault="00510ADF">
            <w:pPr>
              <w:spacing w:before="135" w:after="135"/>
              <w:jc w:val="center"/>
              <w:textAlignment w:val="center"/>
            </w:pPr>
            <w:r>
              <w:rPr>
                <w:rFonts w:ascii="Arial" w:hAnsi="Arial" w:cs="Arial"/>
                <w:color w:val="000000"/>
                <w:position w:val="-2"/>
                <w:sz w:val="18"/>
                <w:szCs w:val="18"/>
              </w:rPr>
              <w:t>96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E2DE5" w14:textId="77777777" w:rsidR="00A922D5" w:rsidRDefault="00510ADF">
            <w:pPr>
              <w:spacing w:before="135" w:after="135"/>
              <w:textAlignment w:val="center"/>
            </w:pPr>
            <w:r>
              <w:rPr>
                <w:rFonts w:ascii="Arial" w:hAnsi="Arial" w:cs="Arial"/>
                <w:color w:val="000000"/>
                <w:position w:val="-2"/>
                <w:sz w:val="18"/>
                <w:szCs w:val="18"/>
              </w:rPr>
              <w:t>gasilni aparat</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3A9F2"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B7737" w14:textId="77777777" w:rsidR="00A922D5" w:rsidRDefault="00A922D5">
            <w:pPr>
              <w:spacing w:before="135" w:after="135"/>
              <w:textAlignment w:val="center"/>
            </w:pPr>
          </w:p>
        </w:tc>
      </w:tr>
      <w:tr w:rsidR="00A922D5" w14:paraId="0C79054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A003F" w14:textId="77777777" w:rsidR="00A922D5" w:rsidRDefault="00510ADF">
            <w:pPr>
              <w:spacing w:before="135" w:after="135"/>
              <w:jc w:val="center"/>
              <w:textAlignment w:val="center"/>
            </w:pPr>
            <w:r>
              <w:rPr>
                <w:rFonts w:ascii="Arial" w:hAnsi="Arial" w:cs="Arial"/>
                <w:color w:val="000000"/>
                <w:position w:val="-2"/>
                <w:sz w:val="18"/>
                <w:szCs w:val="18"/>
              </w:rPr>
              <w:t>97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85225" w14:textId="77777777" w:rsidR="00A922D5" w:rsidRDefault="00510ADF">
            <w:pPr>
              <w:spacing w:before="135" w:after="135"/>
              <w:textAlignment w:val="center"/>
            </w:pPr>
            <w:r>
              <w:rPr>
                <w:rFonts w:ascii="Arial" w:hAnsi="Arial" w:cs="Arial"/>
                <w:color w:val="000000"/>
                <w:position w:val="-2"/>
                <w:sz w:val="18"/>
                <w:szCs w:val="18"/>
              </w:rPr>
              <w:t>napisi in tiskovine v slovenskem jeziku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42671"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37E18" w14:textId="77777777" w:rsidR="00A922D5" w:rsidRDefault="00A922D5">
            <w:pPr>
              <w:spacing w:before="135" w:after="135"/>
              <w:textAlignment w:val="center"/>
            </w:pPr>
          </w:p>
        </w:tc>
      </w:tr>
      <w:tr w:rsidR="00A922D5" w14:paraId="76123EE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D7016" w14:textId="77777777" w:rsidR="00A922D5" w:rsidRDefault="00510ADF">
            <w:pPr>
              <w:spacing w:before="135" w:after="135"/>
              <w:jc w:val="center"/>
              <w:textAlignment w:val="center"/>
            </w:pPr>
            <w:r>
              <w:rPr>
                <w:rFonts w:ascii="Arial" w:hAnsi="Arial" w:cs="Arial"/>
                <w:color w:val="000000"/>
                <w:position w:val="-2"/>
                <w:sz w:val="18"/>
                <w:szCs w:val="18"/>
              </w:rPr>
              <w:t>98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1B1EE" w14:textId="77777777" w:rsidR="00A922D5" w:rsidRDefault="00510ADF">
            <w:pPr>
              <w:spacing w:before="135" w:after="135"/>
              <w:textAlignment w:val="center"/>
            </w:pPr>
            <w:r>
              <w:rPr>
                <w:rFonts w:ascii="Arial" w:hAnsi="Arial" w:cs="Arial"/>
                <w:color w:val="000000"/>
                <w:position w:val="-2"/>
                <w:sz w:val="18"/>
                <w:szCs w:val="18"/>
              </w:rPr>
              <w:t>prikaz štev: priprava na levi strani vozila za vgradnjo elektronske table (nosilci in kabel)</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3E006" w14:textId="77777777" w:rsidR="00A922D5" w:rsidRDefault="00510ADF">
            <w:pPr>
              <w:spacing w:before="135" w:after="135"/>
              <w:textAlignment w:val="center"/>
            </w:pPr>
            <w:r>
              <w:rPr>
                <w:rFonts w:ascii="Arial" w:hAnsi="Arial" w:cs="Arial"/>
                <w:color w:val="000000"/>
                <w:position w:val="-2"/>
                <w:sz w:val="18"/>
                <w:szCs w:val="18"/>
              </w:rPr>
              <w:t>dim: 247 x 200</w:t>
            </w:r>
          </w:p>
          <w:p w14:paraId="51561F45" w14:textId="77777777" w:rsidR="00A922D5" w:rsidRDefault="00510ADF">
            <w:pPr>
              <w:spacing w:before="135" w:after="135"/>
              <w:textAlignment w:val="center"/>
            </w:pPr>
            <w:r>
              <w:rPr>
                <w:rFonts w:ascii="Arial" w:hAnsi="Arial" w:cs="Arial"/>
                <w:color w:val="000000"/>
                <w:position w:val="-2"/>
                <w:sz w:val="18"/>
                <w:szCs w:val="18"/>
              </w:rPr>
              <w:t>matrica 360 × 250 × 55</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A72C7" w14:textId="77777777" w:rsidR="00A922D5" w:rsidRDefault="00A922D5">
            <w:pPr>
              <w:spacing w:before="135" w:after="135"/>
              <w:textAlignment w:val="center"/>
            </w:pPr>
          </w:p>
        </w:tc>
      </w:tr>
    </w:tbl>
    <w:p w14:paraId="3503A1BF" w14:textId="77777777" w:rsidR="00A922D5" w:rsidRDefault="00A922D5"/>
    <w:tbl>
      <w:tblPr>
        <w:tblStyle w:val="NormalTablePHPDOCX"/>
        <w:tblW w:w="2500" w:type="pct"/>
        <w:tblInd w:w="108" w:type="dxa"/>
        <w:tblLook w:val="04A0" w:firstRow="1" w:lastRow="0" w:firstColumn="1" w:lastColumn="0" w:noHBand="0" w:noVBand="1"/>
      </w:tblPr>
      <w:tblGrid>
        <w:gridCol w:w="4643"/>
      </w:tblGrid>
      <w:tr w:rsidR="00A922D5" w14:paraId="0C4BF25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60EC09" w14:textId="77777777" w:rsidR="00A922D5" w:rsidRDefault="00510ADF">
            <w:r>
              <w:rPr>
                <w:rFonts w:ascii="Arial" w:hAnsi="Arial" w:cs="Arial"/>
                <w:b/>
                <w:bCs/>
                <w:color w:val="000000"/>
                <w:position w:val="-2"/>
                <w:sz w:val="18"/>
                <w:szCs w:val="18"/>
                <w:shd w:val="clear" w:color="auto" w:fill="FFFFFF"/>
              </w:rPr>
              <w:t>Opis predmeta/postavke 4: VOZNIŠKI PROSTOR</w:t>
            </w:r>
          </w:p>
        </w:tc>
      </w:tr>
    </w:tbl>
    <w:p w14:paraId="589C7148" w14:textId="77777777" w:rsidR="00A922D5" w:rsidRDefault="00510ADF">
      <w:pPr>
        <w:spacing w:after="0"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7"/>
        <w:gridCol w:w="3517"/>
        <w:gridCol w:w="2628"/>
        <w:gridCol w:w="2624"/>
      </w:tblGrid>
      <w:tr w:rsidR="00A922D5" w14:paraId="478C689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2BF29" w14:textId="77777777" w:rsidR="00A922D5" w:rsidRDefault="00510ADF">
            <w:pPr>
              <w:spacing w:before="135" w:after="135"/>
              <w:jc w:val="center"/>
              <w:textAlignment w:val="center"/>
            </w:pPr>
            <w:r>
              <w:rPr>
                <w:rFonts w:ascii="Arial" w:hAnsi="Arial" w:cs="Arial"/>
                <w:color w:val="000000"/>
                <w:position w:val="-2"/>
                <w:sz w:val="18"/>
                <w:szCs w:val="18"/>
              </w:rPr>
              <w:t>Št.</w:t>
            </w:r>
          </w:p>
        </w:tc>
        <w:tc>
          <w:tcPr>
            <w:tcW w:w="189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C3FDD" w14:textId="77777777" w:rsidR="00A922D5" w:rsidRDefault="00510ADF">
            <w:pPr>
              <w:spacing w:before="135" w:after="135"/>
              <w:jc w:val="both"/>
              <w:textAlignment w:val="center"/>
            </w:pPr>
            <w:r>
              <w:rPr>
                <w:rFonts w:ascii="Arial" w:hAnsi="Arial" w:cs="Arial"/>
                <w:color w:val="000000"/>
                <w:position w:val="-2"/>
                <w:sz w:val="18"/>
                <w:szCs w:val="18"/>
              </w:rPr>
              <w:t>Postavka</w:t>
            </w:r>
          </w:p>
        </w:tc>
        <w:tc>
          <w:tcPr>
            <w:tcW w:w="141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AF56C" w14:textId="77777777" w:rsidR="00A922D5" w:rsidRDefault="00510ADF">
            <w:pPr>
              <w:spacing w:before="135" w:after="135"/>
              <w:jc w:val="both"/>
              <w:textAlignment w:val="center"/>
            </w:pPr>
            <w:r>
              <w:rPr>
                <w:rFonts w:ascii="Arial" w:hAnsi="Arial" w:cs="Arial"/>
                <w:color w:val="000000"/>
                <w:position w:val="-2"/>
                <w:sz w:val="18"/>
                <w:szCs w:val="18"/>
              </w:rPr>
              <w:t>Zahteva: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61EE7" w14:textId="77777777" w:rsidR="00A922D5" w:rsidRDefault="00510ADF">
            <w:pPr>
              <w:spacing w:before="135" w:after="135"/>
              <w:jc w:val="both"/>
              <w:textAlignment w:val="center"/>
            </w:pPr>
            <w:r>
              <w:rPr>
                <w:rFonts w:ascii="Arial" w:hAnsi="Arial" w:cs="Arial"/>
                <w:color w:val="000000"/>
                <w:position w:val="-2"/>
                <w:sz w:val="18"/>
                <w:szCs w:val="18"/>
              </w:rPr>
              <w:t>Ponujeno:</w:t>
            </w:r>
          </w:p>
        </w:tc>
      </w:tr>
      <w:tr w:rsidR="00A922D5" w14:paraId="097DF2D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67A65" w14:textId="77777777" w:rsidR="00A922D5" w:rsidRDefault="00510ADF">
            <w:pPr>
              <w:spacing w:before="135" w:after="135"/>
              <w:jc w:val="center"/>
              <w:textAlignment w:val="center"/>
            </w:pPr>
            <w:r>
              <w:rPr>
                <w:rFonts w:ascii="Arial" w:hAnsi="Arial" w:cs="Arial"/>
                <w:color w:val="000000"/>
                <w:position w:val="-2"/>
                <w:sz w:val="18"/>
                <w:szCs w:val="18"/>
              </w:rPr>
              <w:t>99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25E57" w14:textId="77777777" w:rsidR="00A922D5" w:rsidRDefault="00510ADF">
            <w:pPr>
              <w:spacing w:before="135" w:after="135"/>
              <w:textAlignment w:val="center"/>
            </w:pPr>
            <w:r>
              <w:rPr>
                <w:rFonts w:ascii="Arial" w:hAnsi="Arial" w:cs="Arial"/>
                <w:color w:val="000000"/>
                <w:position w:val="-2"/>
                <w:sz w:val="18"/>
                <w:szCs w:val="18"/>
              </w:rPr>
              <w:t xml:space="preserve">voznikov sedež – </w:t>
            </w:r>
            <w:proofErr w:type="spellStart"/>
            <w:r>
              <w:rPr>
                <w:rFonts w:ascii="Arial" w:hAnsi="Arial" w:cs="Arial"/>
                <w:color w:val="000000"/>
                <w:position w:val="-2"/>
                <w:sz w:val="18"/>
                <w:szCs w:val="18"/>
              </w:rPr>
              <w:t>Grammer</w:t>
            </w:r>
            <w:proofErr w:type="spellEnd"/>
            <w:r>
              <w:rPr>
                <w:rFonts w:ascii="Arial" w:hAnsi="Arial" w:cs="Arial"/>
                <w:color w:val="000000"/>
                <w:position w:val="-2"/>
                <w:sz w:val="18"/>
                <w:szCs w:val="18"/>
              </w:rPr>
              <w:t xml:space="preserve"> ali enakovreden</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A0DF1" w14:textId="77777777" w:rsidR="00A922D5" w:rsidRDefault="00510ADF">
            <w:pPr>
              <w:spacing w:before="135" w:after="135"/>
              <w:textAlignment w:val="center"/>
            </w:pPr>
            <w:r>
              <w:rPr>
                <w:rFonts w:ascii="Arial" w:hAnsi="Arial" w:cs="Arial"/>
                <w:color w:val="000000"/>
                <w:position w:val="-2"/>
                <w:sz w:val="18"/>
                <w:szCs w:val="18"/>
              </w:rPr>
              <w:t>po višini in dolžini nastavljiv z zračnim vzmetenjem, naslonom za glavo in tritočkovnim varnostnim pasom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5A454" w14:textId="77777777" w:rsidR="00A922D5" w:rsidRDefault="00A922D5">
            <w:pPr>
              <w:spacing w:before="135" w:after="135"/>
              <w:textAlignment w:val="center"/>
            </w:pPr>
          </w:p>
        </w:tc>
      </w:tr>
      <w:tr w:rsidR="00A922D5" w14:paraId="1599A926"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946FE" w14:textId="77777777" w:rsidR="00A922D5" w:rsidRDefault="00510ADF">
            <w:pPr>
              <w:spacing w:before="135" w:after="135"/>
              <w:jc w:val="center"/>
              <w:textAlignment w:val="center"/>
            </w:pPr>
            <w:r>
              <w:rPr>
                <w:rFonts w:ascii="Arial" w:hAnsi="Arial" w:cs="Arial"/>
                <w:color w:val="000000"/>
                <w:position w:val="-2"/>
                <w:sz w:val="18"/>
                <w:szCs w:val="18"/>
              </w:rPr>
              <w:t>100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55CE9" w14:textId="77777777" w:rsidR="00A922D5" w:rsidRDefault="00510ADF">
            <w:pPr>
              <w:spacing w:before="135" w:after="135"/>
              <w:textAlignment w:val="center"/>
            </w:pPr>
            <w:r>
              <w:rPr>
                <w:rFonts w:ascii="Arial" w:hAnsi="Arial" w:cs="Arial"/>
                <w:color w:val="000000"/>
                <w:position w:val="-2"/>
                <w:sz w:val="18"/>
                <w:szCs w:val="18"/>
              </w:rPr>
              <w:t>vozniški sedež pomaknjen za 50 mm nazaj</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A19E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19DA5" w14:textId="77777777" w:rsidR="00A922D5" w:rsidRDefault="00A922D5">
            <w:pPr>
              <w:spacing w:before="135" w:after="135"/>
              <w:textAlignment w:val="center"/>
            </w:pPr>
          </w:p>
        </w:tc>
      </w:tr>
      <w:tr w:rsidR="00A922D5" w14:paraId="2D8E19B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AC0FD" w14:textId="77777777" w:rsidR="00A922D5" w:rsidRDefault="00510ADF">
            <w:pPr>
              <w:spacing w:before="135" w:after="135"/>
              <w:jc w:val="center"/>
              <w:textAlignment w:val="center"/>
            </w:pPr>
            <w:r>
              <w:rPr>
                <w:rFonts w:ascii="Arial" w:hAnsi="Arial" w:cs="Arial"/>
                <w:color w:val="000000"/>
                <w:position w:val="-2"/>
                <w:sz w:val="18"/>
                <w:szCs w:val="18"/>
              </w:rPr>
              <w:t>101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A8DDE" w14:textId="77777777" w:rsidR="00A922D5" w:rsidRDefault="00510ADF">
            <w:pPr>
              <w:spacing w:before="135" w:after="135"/>
              <w:textAlignment w:val="center"/>
            </w:pPr>
            <w:r>
              <w:rPr>
                <w:rFonts w:ascii="Arial" w:hAnsi="Arial" w:cs="Arial"/>
                <w:color w:val="000000"/>
                <w:position w:val="-2"/>
                <w:sz w:val="18"/>
                <w:szCs w:val="18"/>
              </w:rPr>
              <w:t>oblazinjenje vozniškega sedeža skladno z oblazinjenjem potniških sedežev</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13CF6"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C95DE" w14:textId="77777777" w:rsidR="00A922D5" w:rsidRDefault="00A922D5">
            <w:pPr>
              <w:spacing w:before="135" w:after="135"/>
              <w:textAlignment w:val="center"/>
            </w:pPr>
          </w:p>
        </w:tc>
      </w:tr>
      <w:tr w:rsidR="00A922D5" w14:paraId="5B4ECEE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DB143" w14:textId="77777777" w:rsidR="00A922D5" w:rsidRDefault="00510ADF">
            <w:pPr>
              <w:spacing w:before="135" w:after="135"/>
              <w:jc w:val="center"/>
              <w:textAlignment w:val="center"/>
            </w:pPr>
            <w:r>
              <w:rPr>
                <w:rFonts w:ascii="Arial" w:hAnsi="Arial" w:cs="Arial"/>
                <w:color w:val="000000"/>
                <w:position w:val="-2"/>
                <w:sz w:val="18"/>
                <w:szCs w:val="18"/>
              </w:rPr>
              <w:t>102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63620" w14:textId="77777777" w:rsidR="00A922D5" w:rsidRDefault="00510ADF">
            <w:pPr>
              <w:spacing w:before="135" w:after="135"/>
              <w:textAlignment w:val="center"/>
            </w:pPr>
            <w:r>
              <w:rPr>
                <w:rFonts w:ascii="Arial" w:hAnsi="Arial" w:cs="Arial"/>
                <w:color w:val="000000"/>
                <w:position w:val="-2"/>
                <w:sz w:val="18"/>
                <w:szCs w:val="18"/>
              </w:rPr>
              <w:t>notranje ogledalo spredaj zgoraj</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73ADA" w14:textId="77777777" w:rsidR="00A922D5" w:rsidRDefault="00510ADF">
            <w:pPr>
              <w:spacing w:before="135" w:after="135"/>
              <w:textAlignment w:val="center"/>
            </w:pPr>
            <w:r>
              <w:rPr>
                <w:rFonts w:ascii="Arial" w:hAnsi="Arial" w:cs="Arial"/>
                <w:color w:val="000000"/>
                <w:position w:val="-2"/>
                <w:sz w:val="18"/>
                <w:szCs w:val="18"/>
              </w:rPr>
              <w:t>da - ročno nastavljivo</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96CC6" w14:textId="77777777" w:rsidR="00A922D5" w:rsidRDefault="00A922D5">
            <w:pPr>
              <w:spacing w:before="135" w:after="135"/>
              <w:textAlignment w:val="center"/>
            </w:pPr>
          </w:p>
        </w:tc>
      </w:tr>
      <w:tr w:rsidR="00A922D5" w14:paraId="7262A0E1"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37D9A" w14:textId="77777777" w:rsidR="00A922D5" w:rsidRDefault="00510ADF">
            <w:pPr>
              <w:spacing w:before="135" w:after="135"/>
              <w:jc w:val="center"/>
              <w:textAlignment w:val="center"/>
            </w:pPr>
            <w:r>
              <w:rPr>
                <w:rFonts w:ascii="Arial" w:hAnsi="Arial" w:cs="Arial"/>
                <w:color w:val="000000"/>
                <w:position w:val="-2"/>
                <w:sz w:val="18"/>
                <w:szCs w:val="18"/>
              </w:rPr>
              <w:t>103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6846A" w14:textId="77777777" w:rsidR="00A922D5" w:rsidRDefault="00510ADF">
            <w:pPr>
              <w:spacing w:before="135" w:after="135"/>
              <w:textAlignment w:val="center"/>
            </w:pPr>
            <w:r>
              <w:rPr>
                <w:rFonts w:ascii="Arial" w:hAnsi="Arial" w:cs="Arial"/>
                <w:color w:val="000000"/>
                <w:position w:val="-2"/>
                <w:sz w:val="18"/>
                <w:szCs w:val="18"/>
              </w:rPr>
              <w:t>senčnik - rolo (stranski in prednji)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2BFEE" w14:textId="77777777" w:rsidR="00A922D5" w:rsidRDefault="00510ADF">
            <w:pPr>
              <w:spacing w:before="135" w:after="135"/>
              <w:textAlignment w:val="center"/>
            </w:pPr>
            <w:r>
              <w:rPr>
                <w:rFonts w:ascii="Arial" w:hAnsi="Arial" w:cs="Arial"/>
                <w:color w:val="000000"/>
                <w:position w:val="-2"/>
                <w:sz w:val="18"/>
                <w:szCs w:val="18"/>
              </w:rPr>
              <w:t>da - ročni</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9FD2D" w14:textId="77777777" w:rsidR="00A922D5" w:rsidRDefault="00A922D5">
            <w:pPr>
              <w:spacing w:before="135" w:after="135"/>
              <w:textAlignment w:val="center"/>
            </w:pPr>
          </w:p>
        </w:tc>
      </w:tr>
      <w:tr w:rsidR="00A922D5" w14:paraId="49935AC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2C98E" w14:textId="77777777" w:rsidR="00A922D5" w:rsidRDefault="00510ADF">
            <w:pPr>
              <w:spacing w:before="135" w:after="135"/>
              <w:jc w:val="center"/>
              <w:textAlignment w:val="center"/>
            </w:pPr>
            <w:r>
              <w:rPr>
                <w:rFonts w:ascii="Arial" w:hAnsi="Arial" w:cs="Arial"/>
                <w:color w:val="000000"/>
                <w:position w:val="-2"/>
                <w:sz w:val="18"/>
                <w:szCs w:val="18"/>
              </w:rPr>
              <w:lastRenderedPageBreak/>
              <w:t>104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B2320" w14:textId="77777777" w:rsidR="00A922D5" w:rsidRDefault="00510ADF">
            <w:pPr>
              <w:spacing w:before="135" w:after="135"/>
              <w:textAlignment w:val="center"/>
            </w:pPr>
            <w:r>
              <w:rPr>
                <w:rFonts w:ascii="Arial" w:hAnsi="Arial" w:cs="Arial"/>
                <w:color w:val="000000"/>
                <w:position w:val="-2"/>
                <w:sz w:val="18"/>
                <w:szCs w:val="18"/>
              </w:rPr>
              <w:t>obešalnik pri voznikovem prostoru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F7AF7"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CFE44" w14:textId="77777777" w:rsidR="00A922D5" w:rsidRDefault="00A922D5">
            <w:pPr>
              <w:spacing w:before="135" w:after="135"/>
              <w:textAlignment w:val="center"/>
            </w:pPr>
          </w:p>
        </w:tc>
      </w:tr>
      <w:tr w:rsidR="00A922D5" w14:paraId="721767DE"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0F8474" w14:textId="77777777" w:rsidR="00A922D5" w:rsidRDefault="00510ADF">
            <w:pPr>
              <w:spacing w:before="135" w:after="135"/>
              <w:jc w:val="center"/>
              <w:textAlignment w:val="center"/>
            </w:pPr>
            <w:r>
              <w:rPr>
                <w:rFonts w:ascii="Arial" w:hAnsi="Arial" w:cs="Arial"/>
                <w:color w:val="000000"/>
                <w:position w:val="-2"/>
                <w:sz w:val="18"/>
                <w:szCs w:val="18"/>
              </w:rPr>
              <w:t>105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91408" w14:textId="77777777" w:rsidR="00A922D5" w:rsidRDefault="00510ADF">
            <w:pPr>
              <w:spacing w:before="135" w:after="135"/>
              <w:textAlignment w:val="center"/>
            </w:pPr>
            <w:proofErr w:type="spellStart"/>
            <w:r>
              <w:rPr>
                <w:rFonts w:ascii="Arial" w:hAnsi="Arial" w:cs="Arial"/>
                <w:color w:val="000000"/>
                <w:position w:val="-2"/>
                <w:sz w:val="18"/>
                <w:szCs w:val="18"/>
              </w:rPr>
              <w:t>tempomat</w:t>
            </w:r>
            <w:proofErr w:type="spellEnd"/>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25219"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43EBB" w14:textId="77777777" w:rsidR="00A922D5" w:rsidRDefault="00A922D5">
            <w:pPr>
              <w:spacing w:before="135" w:after="135"/>
              <w:textAlignment w:val="center"/>
            </w:pPr>
          </w:p>
        </w:tc>
      </w:tr>
      <w:tr w:rsidR="00A922D5" w14:paraId="101E871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8AAFC" w14:textId="77777777" w:rsidR="00A922D5" w:rsidRDefault="00510ADF">
            <w:pPr>
              <w:spacing w:before="135" w:after="135"/>
              <w:jc w:val="center"/>
              <w:textAlignment w:val="center"/>
            </w:pPr>
            <w:r>
              <w:rPr>
                <w:rFonts w:ascii="Arial" w:hAnsi="Arial" w:cs="Arial"/>
                <w:color w:val="000000"/>
                <w:position w:val="-2"/>
                <w:sz w:val="18"/>
                <w:szCs w:val="18"/>
              </w:rPr>
              <w:t>106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4386D" w14:textId="77777777" w:rsidR="00A922D5" w:rsidRDefault="00510ADF">
            <w:pPr>
              <w:spacing w:before="135" w:after="135"/>
              <w:textAlignment w:val="center"/>
            </w:pPr>
            <w:r>
              <w:rPr>
                <w:rFonts w:ascii="Arial" w:hAnsi="Arial" w:cs="Arial"/>
                <w:color w:val="000000"/>
                <w:position w:val="-2"/>
                <w:sz w:val="18"/>
                <w:szCs w:val="18"/>
              </w:rPr>
              <w:t>tahograf - digitalni</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56DE2"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57175" w14:textId="77777777" w:rsidR="00A922D5" w:rsidRDefault="00A922D5">
            <w:pPr>
              <w:spacing w:before="135" w:after="135"/>
              <w:textAlignment w:val="center"/>
            </w:pPr>
          </w:p>
        </w:tc>
      </w:tr>
      <w:tr w:rsidR="00A922D5" w14:paraId="2C4B569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18BA4" w14:textId="77777777" w:rsidR="00A922D5" w:rsidRDefault="00510ADF">
            <w:pPr>
              <w:spacing w:before="135" w:after="135"/>
              <w:jc w:val="center"/>
              <w:textAlignment w:val="center"/>
            </w:pPr>
            <w:r>
              <w:rPr>
                <w:rFonts w:ascii="Arial" w:hAnsi="Arial" w:cs="Arial"/>
                <w:color w:val="000000"/>
                <w:position w:val="-2"/>
                <w:sz w:val="18"/>
                <w:szCs w:val="18"/>
              </w:rPr>
              <w:t>107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7104F" w14:textId="77777777" w:rsidR="00A922D5" w:rsidRDefault="00510ADF">
            <w:pPr>
              <w:spacing w:before="135" w:after="135"/>
              <w:textAlignment w:val="center"/>
            </w:pPr>
            <w:r>
              <w:rPr>
                <w:rFonts w:ascii="Arial" w:hAnsi="Arial" w:cs="Arial"/>
                <w:color w:val="000000"/>
                <w:position w:val="-2"/>
                <w:sz w:val="18"/>
                <w:szCs w:val="18"/>
              </w:rPr>
              <w:t>prikaz porabe goriva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978B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A0D42" w14:textId="77777777" w:rsidR="00A922D5" w:rsidRDefault="00A922D5">
            <w:pPr>
              <w:spacing w:before="135" w:after="135"/>
              <w:textAlignment w:val="center"/>
            </w:pPr>
          </w:p>
        </w:tc>
      </w:tr>
      <w:tr w:rsidR="00A922D5" w14:paraId="01C40EB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45F935" w14:textId="77777777" w:rsidR="00A922D5" w:rsidRDefault="00510ADF">
            <w:pPr>
              <w:spacing w:before="135" w:after="135"/>
              <w:jc w:val="center"/>
              <w:textAlignment w:val="center"/>
            </w:pPr>
            <w:r>
              <w:rPr>
                <w:rFonts w:ascii="Arial" w:hAnsi="Arial" w:cs="Arial"/>
                <w:color w:val="000000"/>
                <w:position w:val="-2"/>
                <w:sz w:val="18"/>
                <w:szCs w:val="18"/>
              </w:rPr>
              <w:t>108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646FC" w14:textId="77777777" w:rsidR="00A922D5" w:rsidRDefault="00510ADF">
            <w:pPr>
              <w:spacing w:before="135" w:after="135"/>
              <w:textAlignment w:val="center"/>
            </w:pPr>
            <w:r>
              <w:rPr>
                <w:rFonts w:ascii="Arial" w:hAnsi="Arial" w:cs="Arial"/>
                <w:color w:val="000000"/>
                <w:position w:val="-2"/>
                <w:sz w:val="18"/>
                <w:szCs w:val="18"/>
              </w:rPr>
              <w:t xml:space="preserve">prikaz stanja olja na </w:t>
            </w:r>
            <w:proofErr w:type="spellStart"/>
            <w:r>
              <w:rPr>
                <w:rFonts w:ascii="Arial" w:hAnsi="Arial" w:cs="Arial"/>
                <w:color w:val="000000"/>
                <w:position w:val="-2"/>
                <w:sz w:val="18"/>
                <w:szCs w:val="18"/>
              </w:rPr>
              <w:t>displeju</w:t>
            </w:r>
            <w:proofErr w:type="spellEnd"/>
            <w:r>
              <w:rPr>
                <w:rFonts w:ascii="Arial" w:hAnsi="Arial" w:cs="Arial"/>
                <w:color w:val="000000"/>
                <w:position w:val="-2"/>
                <w:sz w:val="18"/>
                <w:szCs w:val="18"/>
              </w:rPr>
              <w:t xml:space="preserve"> kombiniranega inštrumenta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E1E7E"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4A5A8" w14:textId="77777777" w:rsidR="00A922D5" w:rsidRDefault="00A922D5">
            <w:pPr>
              <w:spacing w:before="135" w:after="135"/>
              <w:textAlignment w:val="center"/>
            </w:pPr>
          </w:p>
        </w:tc>
      </w:tr>
      <w:tr w:rsidR="00A922D5" w14:paraId="02A8E55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5B03D" w14:textId="77777777" w:rsidR="00A922D5" w:rsidRDefault="00510ADF">
            <w:pPr>
              <w:spacing w:before="135" w:after="135"/>
              <w:jc w:val="center"/>
              <w:textAlignment w:val="center"/>
            </w:pPr>
            <w:r>
              <w:rPr>
                <w:rFonts w:ascii="Arial" w:hAnsi="Arial" w:cs="Arial"/>
                <w:color w:val="000000"/>
                <w:position w:val="-2"/>
                <w:sz w:val="18"/>
                <w:szCs w:val="18"/>
              </w:rPr>
              <w:t>109</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6F69F" w14:textId="77777777" w:rsidR="00A922D5" w:rsidRDefault="00510ADF">
            <w:pPr>
              <w:spacing w:before="135" w:after="135"/>
              <w:textAlignment w:val="center"/>
            </w:pPr>
            <w:r>
              <w:rPr>
                <w:rFonts w:ascii="Arial" w:hAnsi="Arial" w:cs="Arial"/>
                <w:color w:val="000000"/>
                <w:position w:val="-2"/>
                <w:sz w:val="18"/>
                <w:szCs w:val="18"/>
              </w:rPr>
              <w:t>akustični opozorilni signal</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5FEFCE" w14:textId="77777777" w:rsidR="00A922D5" w:rsidRDefault="00510ADF">
            <w:pPr>
              <w:spacing w:before="135" w:after="135"/>
              <w:textAlignment w:val="center"/>
            </w:pPr>
            <w:r>
              <w:rPr>
                <w:rFonts w:ascii="Arial" w:hAnsi="Arial" w:cs="Arial"/>
                <w:color w:val="000000"/>
                <w:position w:val="-2"/>
                <w:sz w:val="18"/>
                <w:szCs w:val="18"/>
              </w:rPr>
              <w:t xml:space="preserve">pri </w:t>
            </w:r>
            <w:proofErr w:type="spellStart"/>
            <w:r>
              <w:rPr>
                <w:rFonts w:ascii="Arial" w:hAnsi="Arial" w:cs="Arial"/>
                <w:color w:val="000000"/>
                <w:position w:val="-2"/>
                <w:sz w:val="18"/>
                <w:szCs w:val="18"/>
              </w:rPr>
              <w:t>nevključeni</w:t>
            </w:r>
            <w:proofErr w:type="spellEnd"/>
            <w:r>
              <w:rPr>
                <w:rFonts w:ascii="Arial" w:hAnsi="Arial" w:cs="Arial"/>
                <w:color w:val="000000"/>
                <w:position w:val="-2"/>
                <w:sz w:val="18"/>
                <w:szCs w:val="18"/>
              </w:rPr>
              <w:t xml:space="preserve"> parkirni zavori, pri izključenem motorju / pogonskem sistemu</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F7499" w14:textId="77777777" w:rsidR="00A922D5" w:rsidRDefault="00A922D5">
            <w:pPr>
              <w:spacing w:before="135" w:after="135"/>
              <w:textAlignment w:val="center"/>
            </w:pPr>
          </w:p>
        </w:tc>
      </w:tr>
      <w:tr w:rsidR="00A922D5" w14:paraId="2624C8BF"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38A62" w14:textId="77777777" w:rsidR="00A922D5" w:rsidRDefault="00510ADF">
            <w:pPr>
              <w:spacing w:before="135" w:after="135"/>
              <w:jc w:val="center"/>
              <w:textAlignment w:val="center"/>
            </w:pPr>
            <w:r>
              <w:rPr>
                <w:rFonts w:ascii="Arial" w:hAnsi="Arial" w:cs="Arial"/>
                <w:color w:val="000000"/>
                <w:position w:val="-2"/>
                <w:sz w:val="18"/>
                <w:szCs w:val="18"/>
              </w:rPr>
              <w:t>110</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09F87" w14:textId="77777777" w:rsidR="00A922D5" w:rsidRDefault="00510ADF">
            <w:pPr>
              <w:spacing w:before="135" w:after="135"/>
              <w:textAlignment w:val="center"/>
            </w:pPr>
            <w:r>
              <w:rPr>
                <w:rFonts w:ascii="Arial" w:hAnsi="Arial" w:cs="Arial"/>
                <w:color w:val="000000"/>
                <w:position w:val="-2"/>
                <w:sz w:val="18"/>
                <w:szCs w:val="18"/>
              </w:rPr>
              <w:t>merilec obratov motorja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4EB49"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3496D" w14:textId="77777777" w:rsidR="00A922D5" w:rsidRDefault="00A922D5">
            <w:pPr>
              <w:spacing w:before="135" w:after="135"/>
              <w:textAlignment w:val="center"/>
            </w:pPr>
          </w:p>
        </w:tc>
      </w:tr>
      <w:tr w:rsidR="00A922D5" w14:paraId="440B76BA"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5FB76" w14:textId="77777777" w:rsidR="00A922D5" w:rsidRDefault="00510ADF">
            <w:pPr>
              <w:spacing w:before="135" w:after="135"/>
              <w:jc w:val="center"/>
              <w:textAlignment w:val="center"/>
            </w:pPr>
            <w:r>
              <w:rPr>
                <w:rFonts w:ascii="Arial" w:hAnsi="Arial" w:cs="Arial"/>
                <w:color w:val="000000"/>
                <w:position w:val="-2"/>
                <w:sz w:val="18"/>
                <w:szCs w:val="18"/>
              </w:rPr>
              <w:t>111</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FCC0EC" w14:textId="77777777" w:rsidR="00A922D5" w:rsidRDefault="00510ADF">
            <w:pPr>
              <w:spacing w:before="135" w:after="135"/>
              <w:textAlignment w:val="center"/>
            </w:pPr>
            <w:r>
              <w:rPr>
                <w:rFonts w:ascii="Arial" w:hAnsi="Arial" w:cs="Arial"/>
                <w:color w:val="000000"/>
                <w:position w:val="-2"/>
                <w:sz w:val="18"/>
                <w:szCs w:val="18"/>
              </w:rPr>
              <w:t xml:space="preserve">vtičnica 24V dodatno pod inštrumentalno ploščo vezano na </w:t>
            </w:r>
            <w:proofErr w:type="spellStart"/>
            <w:r>
              <w:rPr>
                <w:rFonts w:ascii="Arial" w:hAnsi="Arial" w:cs="Arial"/>
                <w:color w:val="000000"/>
                <w:position w:val="-2"/>
                <w:sz w:val="18"/>
                <w:szCs w:val="18"/>
              </w:rPr>
              <w:t>klemo</w:t>
            </w:r>
            <w:proofErr w:type="spellEnd"/>
            <w:r>
              <w:rPr>
                <w:rFonts w:ascii="Arial" w:hAnsi="Arial" w:cs="Arial"/>
                <w:color w:val="000000"/>
                <w:position w:val="-2"/>
                <w:sz w:val="18"/>
                <w:szCs w:val="18"/>
              </w:rPr>
              <w:t xml:space="preserve"> 15</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1FCAC" w14:textId="77777777" w:rsidR="00A922D5" w:rsidRDefault="00510ADF">
            <w:pPr>
              <w:spacing w:before="135" w:after="135"/>
              <w:textAlignment w:val="center"/>
            </w:pPr>
            <w:r>
              <w:rPr>
                <w:rFonts w:ascii="Arial" w:hAnsi="Arial" w:cs="Arial"/>
                <w:color w:val="000000"/>
                <w:position w:val="-2"/>
                <w:sz w:val="18"/>
                <w:szCs w:val="18"/>
              </w:rPr>
              <w:t>vezano na kontakt s prekinitvijo pri startu</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70B5B" w14:textId="77777777" w:rsidR="00A922D5" w:rsidRDefault="00A922D5">
            <w:pPr>
              <w:spacing w:before="135" w:after="135"/>
              <w:textAlignment w:val="center"/>
            </w:pPr>
          </w:p>
        </w:tc>
      </w:tr>
      <w:tr w:rsidR="00A922D5" w14:paraId="63C16842"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6A127" w14:textId="77777777" w:rsidR="00A922D5" w:rsidRDefault="00510ADF">
            <w:pPr>
              <w:spacing w:before="135" w:after="135"/>
              <w:jc w:val="center"/>
              <w:textAlignment w:val="center"/>
            </w:pPr>
            <w:r>
              <w:rPr>
                <w:rFonts w:ascii="Arial" w:hAnsi="Arial" w:cs="Arial"/>
                <w:color w:val="000000"/>
                <w:position w:val="-2"/>
                <w:sz w:val="18"/>
                <w:szCs w:val="18"/>
              </w:rPr>
              <w:t>112</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11800" w14:textId="77777777" w:rsidR="00A922D5" w:rsidRDefault="00510ADF">
            <w:pPr>
              <w:spacing w:before="135" w:after="135"/>
              <w:textAlignment w:val="center"/>
            </w:pPr>
            <w:r>
              <w:rPr>
                <w:rFonts w:ascii="Arial" w:hAnsi="Arial" w:cs="Arial"/>
                <w:color w:val="000000"/>
                <w:position w:val="-2"/>
                <w:sz w:val="18"/>
                <w:szCs w:val="18"/>
              </w:rPr>
              <w:t>CD avtoradio + enakomerno razporejeni zvočniki po potniškem prostoru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2B91A"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3F317" w14:textId="77777777" w:rsidR="00A922D5" w:rsidRDefault="00A922D5">
            <w:pPr>
              <w:spacing w:before="135" w:after="135"/>
              <w:textAlignment w:val="center"/>
            </w:pPr>
          </w:p>
        </w:tc>
      </w:tr>
      <w:tr w:rsidR="00A922D5" w14:paraId="05465F28"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9A0F2" w14:textId="77777777" w:rsidR="00A922D5" w:rsidRDefault="00510ADF">
            <w:pPr>
              <w:spacing w:before="135" w:after="135"/>
              <w:jc w:val="center"/>
              <w:textAlignment w:val="center"/>
            </w:pPr>
            <w:r>
              <w:rPr>
                <w:rFonts w:ascii="Arial" w:hAnsi="Arial" w:cs="Arial"/>
                <w:color w:val="000000"/>
                <w:position w:val="-2"/>
                <w:sz w:val="18"/>
                <w:szCs w:val="18"/>
              </w:rPr>
              <w:t>113</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01CCA" w14:textId="77777777" w:rsidR="00A922D5" w:rsidRDefault="00510ADF">
            <w:pPr>
              <w:spacing w:before="135" w:after="135"/>
              <w:textAlignment w:val="center"/>
            </w:pPr>
            <w:r>
              <w:rPr>
                <w:rFonts w:ascii="Arial" w:hAnsi="Arial" w:cs="Arial"/>
                <w:color w:val="000000"/>
                <w:position w:val="-2"/>
                <w:sz w:val="18"/>
                <w:szCs w:val="18"/>
              </w:rPr>
              <w:t>antena za radio na strehi spredaj</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D1FB0"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58685" w14:textId="77777777" w:rsidR="00A922D5" w:rsidRDefault="00A922D5">
            <w:pPr>
              <w:spacing w:before="135" w:after="135"/>
              <w:textAlignment w:val="center"/>
            </w:pPr>
          </w:p>
        </w:tc>
      </w:tr>
      <w:tr w:rsidR="00A922D5" w14:paraId="7F774F89"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D35E7" w14:textId="77777777" w:rsidR="00A922D5" w:rsidRDefault="00510ADF">
            <w:pPr>
              <w:spacing w:before="135" w:after="135"/>
              <w:jc w:val="center"/>
              <w:textAlignment w:val="center"/>
            </w:pPr>
            <w:r>
              <w:rPr>
                <w:rFonts w:ascii="Arial" w:hAnsi="Arial" w:cs="Arial"/>
                <w:color w:val="000000"/>
                <w:position w:val="-2"/>
                <w:sz w:val="18"/>
                <w:szCs w:val="18"/>
              </w:rPr>
              <w:t>114</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9DDD9" w14:textId="77777777" w:rsidR="00A922D5" w:rsidRDefault="00510ADF">
            <w:pPr>
              <w:spacing w:before="135" w:after="135"/>
              <w:textAlignment w:val="center"/>
            </w:pPr>
            <w:r>
              <w:rPr>
                <w:rFonts w:ascii="Arial" w:hAnsi="Arial" w:cs="Arial"/>
                <w:color w:val="000000"/>
                <w:position w:val="-2"/>
                <w:sz w:val="18"/>
                <w:szCs w:val="18"/>
              </w:rPr>
              <w:t>dodatni mikrofon za sovoznika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09C48" w14:textId="77777777" w:rsidR="00A922D5" w:rsidRDefault="00510ADF">
            <w:pPr>
              <w:spacing w:before="135" w:after="135"/>
              <w:textAlignment w:val="center"/>
            </w:pPr>
            <w:r>
              <w:rPr>
                <w:rFonts w:ascii="Arial" w:hAnsi="Arial" w:cs="Arial"/>
                <w:color w:val="000000"/>
                <w:position w:val="-2"/>
                <w:sz w:val="18"/>
                <w:szCs w:val="18"/>
              </w:rPr>
              <w:t>ne</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856D0" w14:textId="77777777" w:rsidR="00A922D5" w:rsidRDefault="00A922D5">
            <w:pPr>
              <w:spacing w:before="135" w:after="135"/>
              <w:textAlignment w:val="center"/>
            </w:pPr>
          </w:p>
        </w:tc>
      </w:tr>
      <w:tr w:rsidR="00A922D5" w14:paraId="45EA7DC6"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34337" w14:textId="77777777" w:rsidR="00A922D5" w:rsidRDefault="00510ADF">
            <w:pPr>
              <w:spacing w:before="135" w:after="135"/>
              <w:jc w:val="center"/>
              <w:textAlignment w:val="center"/>
            </w:pPr>
            <w:r>
              <w:rPr>
                <w:rFonts w:ascii="Arial" w:hAnsi="Arial" w:cs="Arial"/>
                <w:color w:val="000000"/>
                <w:position w:val="-2"/>
                <w:sz w:val="18"/>
                <w:szCs w:val="18"/>
              </w:rPr>
              <w:t>115</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665FB" w14:textId="77777777" w:rsidR="00A922D5" w:rsidRDefault="00510ADF">
            <w:pPr>
              <w:spacing w:before="135" w:after="135"/>
              <w:textAlignment w:val="center"/>
            </w:pPr>
            <w:r>
              <w:rPr>
                <w:rFonts w:ascii="Arial" w:hAnsi="Arial" w:cs="Arial"/>
                <w:color w:val="000000"/>
                <w:position w:val="-2"/>
                <w:sz w:val="18"/>
                <w:szCs w:val="18"/>
              </w:rPr>
              <w:t>digitalna ura na vidnem mestu</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30F38" w14:textId="77777777" w:rsidR="00A922D5" w:rsidRDefault="00510ADF">
            <w:pPr>
              <w:spacing w:before="135" w:after="135"/>
              <w:textAlignment w:val="center"/>
            </w:pPr>
            <w:r>
              <w:rPr>
                <w:rFonts w:ascii="Arial" w:hAnsi="Arial" w:cs="Arial"/>
                <w:color w:val="000000"/>
                <w:position w:val="-2"/>
                <w:sz w:val="18"/>
                <w:szCs w:val="18"/>
              </w:rPr>
              <w:t>da, na prečnem kanalu</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BCAA9" w14:textId="77777777" w:rsidR="00A922D5" w:rsidRDefault="00A922D5">
            <w:pPr>
              <w:spacing w:before="135" w:after="135"/>
              <w:textAlignment w:val="center"/>
            </w:pPr>
          </w:p>
        </w:tc>
      </w:tr>
      <w:tr w:rsidR="00A922D5" w14:paraId="0A67BA5B"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8009A" w14:textId="77777777" w:rsidR="00A922D5" w:rsidRDefault="00510ADF">
            <w:pPr>
              <w:spacing w:before="135" w:after="135"/>
              <w:jc w:val="center"/>
              <w:textAlignment w:val="center"/>
            </w:pPr>
            <w:r>
              <w:rPr>
                <w:rFonts w:ascii="Arial" w:hAnsi="Arial" w:cs="Arial"/>
                <w:color w:val="000000"/>
                <w:position w:val="-2"/>
                <w:sz w:val="18"/>
                <w:szCs w:val="18"/>
              </w:rPr>
              <w:t>116</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BEE76" w14:textId="77777777" w:rsidR="00A922D5" w:rsidRDefault="00510ADF">
            <w:pPr>
              <w:spacing w:before="135" w:after="135"/>
              <w:textAlignment w:val="center"/>
            </w:pPr>
            <w:r>
              <w:rPr>
                <w:rFonts w:ascii="Arial" w:hAnsi="Arial" w:cs="Arial"/>
                <w:color w:val="000000"/>
                <w:position w:val="-2"/>
                <w:sz w:val="18"/>
                <w:szCs w:val="18"/>
              </w:rPr>
              <w:t>dodatni grelec za voznika</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7E887"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905DB5" w14:textId="77777777" w:rsidR="00A922D5" w:rsidRDefault="00A922D5">
            <w:pPr>
              <w:spacing w:before="135" w:after="135"/>
              <w:textAlignment w:val="center"/>
            </w:pPr>
          </w:p>
        </w:tc>
      </w:tr>
      <w:tr w:rsidR="00A922D5" w14:paraId="71B1FC03"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4E11E" w14:textId="77777777" w:rsidR="00A922D5" w:rsidRDefault="00510ADF">
            <w:pPr>
              <w:spacing w:before="135" w:after="135"/>
              <w:jc w:val="center"/>
              <w:textAlignment w:val="center"/>
            </w:pPr>
            <w:r>
              <w:rPr>
                <w:rFonts w:ascii="Arial" w:hAnsi="Arial" w:cs="Arial"/>
                <w:color w:val="000000"/>
                <w:position w:val="-2"/>
                <w:sz w:val="18"/>
                <w:szCs w:val="18"/>
              </w:rPr>
              <w:t>117</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D0E3E" w14:textId="77777777" w:rsidR="00A922D5" w:rsidRDefault="00510ADF">
            <w:pPr>
              <w:spacing w:before="135" w:after="135"/>
              <w:textAlignment w:val="center"/>
            </w:pPr>
            <w:r>
              <w:rPr>
                <w:rFonts w:ascii="Arial" w:hAnsi="Arial" w:cs="Arial"/>
                <w:color w:val="000000"/>
                <w:position w:val="-2"/>
                <w:sz w:val="18"/>
                <w:szCs w:val="18"/>
              </w:rPr>
              <w:t>zaščita stene za voznikom s steklenim zgornjim delom</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85244" w14:textId="77777777" w:rsidR="00A922D5" w:rsidRDefault="00510ADF">
            <w:pPr>
              <w:spacing w:before="135" w:after="135"/>
              <w:textAlignment w:val="center"/>
            </w:pPr>
            <w:r>
              <w:rPr>
                <w:rFonts w:ascii="Arial" w:hAnsi="Arial" w:cs="Arial"/>
                <w:color w:val="000000"/>
                <w:position w:val="-2"/>
                <w:sz w:val="18"/>
                <w:szCs w:val="18"/>
              </w:rPr>
              <w:t>da</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8CA33" w14:textId="77777777" w:rsidR="00A922D5" w:rsidRDefault="00A922D5">
            <w:pPr>
              <w:spacing w:before="135" w:after="135"/>
              <w:textAlignment w:val="center"/>
            </w:pPr>
          </w:p>
        </w:tc>
      </w:tr>
      <w:tr w:rsidR="00A922D5" w14:paraId="7C6474B4" w14:textId="77777777">
        <w:tc>
          <w:tcPr>
            <w:tcW w:w="27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DF819" w14:textId="77777777" w:rsidR="00A922D5" w:rsidRDefault="00510ADF">
            <w:pPr>
              <w:spacing w:before="135" w:after="135"/>
              <w:jc w:val="center"/>
              <w:textAlignment w:val="center"/>
            </w:pPr>
            <w:r>
              <w:rPr>
                <w:rFonts w:ascii="Arial" w:hAnsi="Arial" w:cs="Arial"/>
                <w:color w:val="000000"/>
                <w:position w:val="-2"/>
                <w:sz w:val="18"/>
                <w:szCs w:val="18"/>
              </w:rPr>
              <w:t>118</w:t>
            </w:r>
          </w:p>
        </w:tc>
        <w:tc>
          <w:tcPr>
            <w:tcW w:w="189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3BE69" w14:textId="77777777" w:rsidR="00A922D5" w:rsidRDefault="00510ADF">
            <w:pPr>
              <w:spacing w:before="135" w:after="135"/>
              <w:textAlignment w:val="center"/>
            </w:pPr>
            <w:r>
              <w:rPr>
                <w:rFonts w:ascii="Arial" w:hAnsi="Arial" w:cs="Arial"/>
                <w:color w:val="000000"/>
                <w:position w:val="-2"/>
                <w:sz w:val="18"/>
                <w:szCs w:val="18"/>
              </w:rPr>
              <w:t>predal nad voznikom, prostor za odlaganje</w:t>
            </w:r>
          </w:p>
        </w:tc>
        <w:tc>
          <w:tcPr>
            <w:tcW w:w="141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C8821" w14:textId="77777777" w:rsidR="00A922D5" w:rsidRDefault="00510ADF">
            <w:pPr>
              <w:spacing w:before="135" w:after="135"/>
              <w:textAlignment w:val="center"/>
            </w:pPr>
            <w:r>
              <w:rPr>
                <w:rFonts w:ascii="Arial" w:hAnsi="Arial" w:cs="Arial"/>
                <w:color w:val="000000"/>
                <w:position w:val="-2"/>
                <w:sz w:val="18"/>
                <w:szCs w:val="18"/>
              </w:rPr>
              <w:t>prostor za voznikovo torbo v vratih voznika (cca. 440 × 385 × 200 mm)</w:t>
            </w:r>
          </w:p>
        </w:tc>
        <w:tc>
          <w:tcPr>
            <w:tcW w:w="141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AF267E" w14:textId="77777777" w:rsidR="00A922D5" w:rsidRDefault="00A922D5">
            <w:pPr>
              <w:spacing w:before="135" w:after="135"/>
              <w:textAlignment w:val="center"/>
            </w:pPr>
          </w:p>
        </w:tc>
      </w:tr>
    </w:tbl>
    <w:p w14:paraId="34DE21CA" w14:textId="77777777" w:rsidR="00A922D5" w:rsidRDefault="00A922D5"/>
    <w:tbl>
      <w:tblPr>
        <w:tblStyle w:val="NormalTablePHPDOCX"/>
        <w:tblW w:w="2500" w:type="pct"/>
        <w:tblInd w:w="108" w:type="dxa"/>
        <w:tblLook w:val="04A0" w:firstRow="1" w:lastRow="0" w:firstColumn="1" w:lastColumn="0" w:noHBand="0" w:noVBand="1"/>
      </w:tblPr>
      <w:tblGrid>
        <w:gridCol w:w="4643"/>
      </w:tblGrid>
      <w:tr w:rsidR="00A922D5" w14:paraId="7FE50AF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8C31AB9" w14:textId="77777777" w:rsidR="00A922D5" w:rsidRDefault="00510ADF">
            <w:r>
              <w:rPr>
                <w:rFonts w:ascii="Arial" w:hAnsi="Arial" w:cs="Arial"/>
                <w:b/>
                <w:bCs/>
                <w:color w:val="000000"/>
                <w:position w:val="-2"/>
                <w:sz w:val="18"/>
                <w:szCs w:val="18"/>
                <w:shd w:val="clear" w:color="auto" w:fill="FFFFFF"/>
              </w:rPr>
              <w:t>Garancijska doba</w:t>
            </w:r>
          </w:p>
        </w:tc>
      </w:tr>
    </w:tbl>
    <w:p w14:paraId="10E284D1" w14:textId="77777777" w:rsidR="00A922D5" w:rsidRDefault="00510ADF">
      <w:pPr>
        <w:spacing w:before="225" w:after="225" w:line="240" w:lineRule="auto"/>
        <w:jc w:val="both"/>
      </w:pPr>
      <w:r>
        <w:rPr>
          <w:rFonts w:ascii="Arial" w:hAnsi="Arial" w:cs="Arial"/>
          <w:color w:val="000000"/>
          <w:sz w:val="18"/>
          <w:szCs w:val="18"/>
        </w:rPr>
        <w:t>Minimalna zahtevana splošna garancijska doba:</w:t>
      </w:r>
    </w:p>
    <w:tbl>
      <w:tblPr>
        <w:tblStyle w:val="NormalTablePHPDOCX"/>
        <w:tblW w:w="0" w:type="auto"/>
        <w:tblInd w:w="108" w:type="dxa"/>
        <w:tblLook w:val="04A0" w:firstRow="1" w:lastRow="0" w:firstColumn="1" w:lastColumn="0" w:noHBand="0" w:noVBand="1"/>
      </w:tblPr>
      <w:tblGrid>
        <w:gridCol w:w="4998"/>
      </w:tblGrid>
      <w:tr w:rsidR="00A922D5" w14:paraId="7F0B54B8" w14:textId="77777777">
        <w:tc>
          <w:tcPr>
            <w:tcW w:w="0" w:type="auto"/>
            <w:tcMar>
              <w:top w:w="0" w:type="auto"/>
              <w:bottom w:w="0" w:type="auto"/>
            </w:tcMar>
          </w:tcPr>
          <w:p w14:paraId="5D0E0CBB" w14:textId="77777777" w:rsidR="00A922D5" w:rsidRDefault="00510ADF">
            <w:pPr>
              <w:numPr>
                <w:ilvl w:val="0"/>
                <w:numId w:val="23"/>
              </w:numPr>
              <w:rPr>
                <w:rFonts w:ascii="Arial" w:hAnsi="Arial" w:cs="Arial"/>
                <w:color w:val="000000"/>
                <w:sz w:val="18"/>
                <w:szCs w:val="18"/>
              </w:rPr>
            </w:pPr>
            <w:r>
              <w:rPr>
                <w:rFonts w:ascii="Arial" w:hAnsi="Arial" w:cs="Arial"/>
                <w:color w:val="000000"/>
                <w:sz w:val="18"/>
                <w:szCs w:val="18"/>
              </w:rPr>
              <w:t>tri (3) leta od dneva prve registracije avtobusa.</w:t>
            </w:r>
          </w:p>
        </w:tc>
      </w:tr>
    </w:tbl>
    <w:p w14:paraId="70BE2189" w14:textId="77777777" w:rsidR="00A922D5" w:rsidRDefault="00510ADF">
      <w:pPr>
        <w:spacing w:before="225" w:after="225" w:line="240" w:lineRule="auto"/>
        <w:jc w:val="both"/>
      </w:pPr>
      <w:r>
        <w:rPr>
          <w:rFonts w:ascii="Arial" w:hAnsi="Arial" w:cs="Arial"/>
          <w:color w:val="000000"/>
          <w:sz w:val="18"/>
          <w:szCs w:val="18"/>
        </w:rPr>
        <w:t>Dodatne garancije:</w:t>
      </w:r>
    </w:p>
    <w:tbl>
      <w:tblPr>
        <w:tblStyle w:val="NormalTablePHPDOCX"/>
        <w:tblW w:w="0" w:type="auto"/>
        <w:tblInd w:w="108" w:type="dxa"/>
        <w:tblLook w:val="04A0" w:firstRow="1" w:lastRow="0" w:firstColumn="1" w:lastColumn="0" w:noHBand="0" w:noVBand="1"/>
      </w:tblPr>
      <w:tblGrid>
        <w:gridCol w:w="9178"/>
      </w:tblGrid>
      <w:tr w:rsidR="00A922D5" w14:paraId="3FD37566" w14:textId="77777777">
        <w:tc>
          <w:tcPr>
            <w:tcW w:w="0" w:type="auto"/>
            <w:tcMar>
              <w:top w:w="0" w:type="auto"/>
              <w:bottom w:w="0" w:type="auto"/>
            </w:tcMar>
          </w:tcPr>
          <w:p w14:paraId="49196700" w14:textId="77777777" w:rsidR="00A922D5" w:rsidRDefault="00E420D3">
            <w:pPr>
              <w:numPr>
                <w:ilvl w:val="0"/>
                <w:numId w:val="24"/>
              </w:numPr>
              <w:rPr>
                <w:rFonts w:ascii="Arial" w:hAnsi="Arial" w:cs="Arial"/>
                <w:color w:val="000000"/>
                <w:sz w:val="18"/>
                <w:szCs w:val="18"/>
              </w:rPr>
            </w:pPr>
            <w:r>
              <w:rPr>
                <w:rFonts w:ascii="Arial" w:hAnsi="Arial" w:cs="Arial"/>
                <w:color w:val="000000"/>
                <w:sz w:val="18"/>
                <w:szCs w:val="18"/>
              </w:rPr>
              <w:t xml:space="preserve">dobavitelj </w:t>
            </w:r>
            <w:r w:rsidR="00510ADF">
              <w:rPr>
                <w:rFonts w:ascii="Arial" w:hAnsi="Arial" w:cs="Arial"/>
                <w:color w:val="000000"/>
                <w:sz w:val="18"/>
                <w:szCs w:val="18"/>
              </w:rPr>
              <w:t>zagotavlja naročniku še garancijo za pogonske sklope posameznega avtobusa (motor, menjalnik, diferencial in drugi sestavni deli pogonskega sklopa) z garancijsko dobo do vključno 200.000 opravljenih kilometrov za posamezni avtobus;</w:t>
            </w:r>
          </w:p>
          <w:p w14:paraId="6E9149EE" w14:textId="77777777" w:rsidR="00A922D5" w:rsidRDefault="00510ADF">
            <w:pPr>
              <w:numPr>
                <w:ilvl w:val="0"/>
                <w:numId w:val="24"/>
              </w:numPr>
              <w:rPr>
                <w:rFonts w:ascii="Arial" w:hAnsi="Arial" w:cs="Arial"/>
                <w:color w:val="000000"/>
                <w:sz w:val="18"/>
                <w:szCs w:val="18"/>
              </w:rPr>
            </w:pPr>
            <w:r>
              <w:rPr>
                <w:rFonts w:ascii="Arial" w:hAnsi="Arial" w:cs="Arial"/>
                <w:color w:val="000000"/>
                <w:sz w:val="18"/>
                <w:szCs w:val="18"/>
              </w:rPr>
              <w:t xml:space="preserve">osem (8) letna garancija proti </w:t>
            </w:r>
            <w:proofErr w:type="spellStart"/>
            <w:r>
              <w:rPr>
                <w:rFonts w:ascii="Arial" w:hAnsi="Arial" w:cs="Arial"/>
                <w:color w:val="000000"/>
                <w:sz w:val="18"/>
                <w:szCs w:val="18"/>
              </w:rPr>
              <w:t>prerjavenju</w:t>
            </w:r>
            <w:proofErr w:type="spellEnd"/>
            <w:r>
              <w:rPr>
                <w:rFonts w:ascii="Arial" w:hAnsi="Arial" w:cs="Arial"/>
                <w:color w:val="000000"/>
                <w:sz w:val="18"/>
                <w:szCs w:val="18"/>
              </w:rPr>
              <w:t xml:space="preserve"> nosilne konstrukcije;</w:t>
            </w:r>
          </w:p>
          <w:p w14:paraId="56CE34FB" w14:textId="77777777" w:rsidR="00A922D5" w:rsidRDefault="00510ADF">
            <w:pPr>
              <w:numPr>
                <w:ilvl w:val="0"/>
                <w:numId w:val="24"/>
              </w:numPr>
              <w:rPr>
                <w:rFonts w:ascii="Arial" w:hAnsi="Arial" w:cs="Arial"/>
                <w:color w:val="000000"/>
                <w:sz w:val="18"/>
                <w:szCs w:val="18"/>
              </w:rPr>
            </w:pPr>
            <w:r>
              <w:rPr>
                <w:rFonts w:ascii="Arial" w:hAnsi="Arial" w:cs="Arial"/>
                <w:color w:val="000000"/>
                <w:sz w:val="18"/>
                <w:szCs w:val="18"/>
              </w:rPr>
              <w:t>osem (8) letna garancija za nosilnost nosilne konstrukcije avtobusa pri statičnih in dinamičnih obremenitvah;</w:t>
            </w:r>
          </w:p>
        </w:tc>
      </w:tr>
    </w:tbl>
    <w:p w14:paraId="2E4B9955" w14:textId="77777777" w:rsidR="00A922D5" w:rsidRDefault="00510ADF">
      <w:pPr>
        <w:spacing w:before="225" w:after="225" w:line="240" w:lineRule="auto"/>
        <w:jc w:val="both"/>
      </w:pPr>
      <w:r>
        <w:rPr>
          <w:rFonts w:ascii="Arial" w:hAnsi="Arial" w:cs="Arial"/>
          <w:color w:val="000000"/>
          <w:sz w:val="18"/>
          <w:szCs w:val="18"/>
        </w:rPr>
        <w:t>Roki za dodatne garancije tečejo od dneva prve registracije avtobusa.</w:t>
      </w:r>
    </w:p>
    <w:p w14:paraId="25460C1A" w14:textId="77777777" w:rsidR="00A922D5" w:rsidRDefault="00510ADF">
      <w:pPr>
        <w:spacing w:before="225" w:after="225" w:line="240" w:lineRule="auto"/>
        <w:jc w:val="both"/>
      </w:pPr>
      <w:r>
        <w:rPr>
          <w:rFonts w:ascii="Arial" w:hAnsi="Arial" w:cs="Arial"/>
          <w:color w:val="000000"/>
          <w:sz w:val="18"/>
          <w:szCs w:val="18"/>
        </w:rPr>
        <w:lastRenderedPageBreak/>
        <w:t>Vsi garancijski roki s štetjem pričnejo od dneva prve registracije avtobusa. Naročnik se obvezuje, da bo avtobuse registriral najkasneje trideset (30) dni po uspešno izvedenem dokončnem prevzemu.</w:t>
      </w:r>
    </w:p>
    <w:p w14:paraId="0B4AFA18" w14:textId="77777777" w:rsidR="00A922D5" w:rsidRDefault="00A922D5">
      <w:pPr>
        <w:sectPr w:rsidR="00A922D5" w:rsidSect="00D931BF">
          <w:pgSz w:w="11906" w:h="16838"/>
          <w:pgMar w:top="1418" w:right="1418" w:bottom="1418" w:left="1418" w:header="567" w:footer="680" w:gutter="0"/>
          <w:cols w:space="708"/>
          <w:docGrid w:linePitch="360"/>
        </w:sectPr>
      </w:pPr>
    </w:p>
    <w:p w14:paraId="56692A7B" w14:textId="77777777" w:rsidR="00510ADF" w:rsidRPr="00A17BFF" w:rsidRDefault="00510ADF" w:rsidP="00510AD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A17BFF">
        <w:rPr>
          <w:rFonts w:ascii="Arial" w:hAnsi="Arial" w:cs="Arial"/>
          <w:color w:val="FFFFFF" w:themeColor="background1"/>
        </w:rPr>
        <w:lastRenderedPageBreak/>
        <w:t>Vsebina ponudbene dokumentacije</w:t>
      </w:r>
    </w:p>
    <w:p w14:paraId="1B8FA0A1" w14:textId="77777777" w:rsidR="00510ADF" w:rsidRPr="00A17BFF" w:rsidRDefault="00510ADF" w:rsidP="00510ADF">
      <w:pPr>
        <w:pStyle w:val="Paragraf"/>
        <w:rPr>
          <w:rFonts w:ascii="Arial" w:hAnsi="Arial" w:cs="Arial"/>
        </w:rPr>
      </w:pPr>
    </w:p>
    <w:p w14:paraId="70120233" w14:textId="77777777" w:rsidR="00A922D5" w:rsidRDefault="00510AD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DEB43D4" w14:textId="77777777" w:rsidR="00A922D5" w:rsidRDefault="00510AD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ali pa bo predloženi dokument v nasprotju z zahtevami razpisne dokumentacije, bo naročnik tako ponudbo izločil kot nepopolno. Zaželeno je, da so zahtevani dokumenti zloženi po spodaj navedenem vrstnem redu. Prav tako je zaželeno, da so vse strani ponudbene dokumentacije oštevilčene z zaporednimi številkami.</w:t>
      </w:r>
    </w:p>
    <w:p w14:paraId="45960C09" w14:textId="77777777" w:rsidR="00510ADF" w:rsidRPr="00A17BFF" w:rsidRDefault="00510ADF" w:rsidP="00510ADF">
      <w:pPr>
        <w:pStyle w:val="Paragraf"/>
        <w:jc w:val="both"/>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A922D5" w14:paraId="23D278EB" w14:textId="77777777" w:rsidTr="00D51704">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587E07" w14:textId="77777777" w:rsidR="00A922D5" w:rsidRDefault="00510ADF">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E79454" w14:textId="77777777" w:rsidR="00A922D5" w:rsidRDefault="00510ADF">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3246CB" w14:textId="77777777" w:rsidR="00A922D5" w:rsidRDefault="00510ADF">
            <w:pPr>
              <w:jc w:val="center"/>
            </w:pPr>
            <w:r>
              <w:rPr>
                <w:rFonts w:ascii="Arial" w:hAnsi="Arial" w:cs="Arial"/>
                <w:b/>
                <w:bCs/>
                <w:color w:val="000000"/>
                <w:position w:val="-3"/>
                <w:sz w:val="20"/>
                <w:szCs w:val="20"/>
                <w:shd w:val="clear" w:color="auto" w:fill="AAAAAA"/>
              </w:rPr>
              <w:t>Opombe</w:t>
            </w:r>
          </w:p>
        </w:tc>
      </w:tr>
      <w:tr w:rsidR="00A922D5" w14:paraId="71B7E20F"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5986D" w14:textId="77777777" w:rsidR="00A922D5" w:rsidRDefault="00510ADF">
            <w:r>
              <w:rPr>
                <w:rFonts w:ascii="Arial" w:hAnsi="Arial" w:cs="Arial"/>
                <w:color w:val="000000"/>
                <w:position w:val="-2"/>
                <w:sz w:val="18"/>
                <w:szCs w:val="18"/>
              </w:rPr>
              <w:t>1</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579A5" w14:textId="77777777" w:rsidR="00A922D5" w:rsidRDefault="00510ADF">
            <w:r>
              <w:rPr>
                <w:rFonts w:ascii="Arial" w:hAnsi="Arial" w:cs="Arial"/>
                <w:color w:val="000000"/>
                <w:position w:val="-2"/>
                <w:sz w:val="18"/>
                <w:szCs w:val="18"/>
              </w:rPr>
              <w:t>Ponudba</w:t>
            </w:r>
          </w:p>
          <w:p w14:paraId="1DF885F0"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6F73E"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4FCE1324"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83FCD" w14:textId="77777777" w:rsidR="00A922D5" w:rsidRDefault="00510ADF">
            <w:r>
              <w:rPr>
                <w:rFonts w:ascii="Arial" w:hAnsi="Arial" w:cs="Arial"/>
                <w:color w:val="000000"/>
                <w:position w:val="-2"/>
                <w:sz w:val="18"/>
                <w:szCs w:val="18"/>
              </w:rPr>
              <w:t>2</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47A1B" w14:textId="77777777" w:rsidR="00A922D5" w:rsidRDefault="00510ADF">
            <w:r>
              <w:rPr>
                <w:rFonts w:ascii="Arial" w:hAnsi="Arial" w:cs="Arial"/>
                <w:color w:val="000000"/>
                <w:position w:val="-2"/>
                <w:sz w:val="18"/>
                <w:szCs w:val="18"/>
              </w:rPr>
              <w:t>Krovna izjava</w:t>
            </w:r>
          </w:p>
          <w:p w14:paraId="21AD4776"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B31B1"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583D7ECC" w14:textId="77777777" w:rsidTr="000A029C">
        <w:tc>
          <w:tcPr>
            <w:tcW w:w="542"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2FC11CA1" w14:textId="77777777" w:rsidR="00A922D5" w:rsidRDefault="00510ADF">
            <w:r>
              <w:rPr>
                <w:rFonts w:ascii="Arial" w:hAnsi="Arial" w:cs="Arial"/>
                <w:color w:val="000000"/>
                <w:position w:val="-2"/>
                <w:sz w:val="18"/>
                <w:szCs w:val="18"/>
              </w:rPr>
              <w:t>3</w:t>
            </w:r>
          </w:p>
        </w:tc>
        <w:tc>
          <w:tcPr>
            <w:tcW w:w="260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1E740A15" w14:textId="77777777" w:rsidR="00A922D5" w:rsidRDefault="00510ADF">
            <w:r>
              <w:rPr>
                <w:rFonts w:ascii="Arial" w:hAnsi="Arial" w:cs="Arial"/>
                <w:color w:val="000000"/>
                <w:position w:val="-2"/>
                <w:sz w:val="18"/>
                <w:szCs w:val="18"/>
              </w:rPr>
              <w:t>PODATKI ZA IZRAČUN OCENE STROŠKOV V ŽIVLJENSKI DOBI VOZILA</w:t>
            </w:r>
          </w:p>
          <w:p w14:paraId="64B386F1"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564CB80C" w14:textId="77777777" w:rsidR="00A922D5" w:rsidRDefault="00306D57">
            <w:r>
              <w:rPr>
                <w:rFonts w:ascii="Arial" w:hAnsi="Arial" w:cs="Arial"/>
                <w:color w:val="000000"/>
                <w:position w:val="-2"/>
                <w:sz w:val="18"/>
                <w:szCs w:val="18"/>
              </w:rPr>
              <w:t>Izpolnjen, podpisan in žigosan.</w:t>
            </w:r>
          </w:p>
        </w:tc>
      </w:tr>
      <w:tr w:rsidR="00A922D5" w14:paraId="33D35579"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63B2A" w14:textId="77777777" w:rsidR="00A922D5" w:rsidRDefault="00510ADF">
            <w:r>
              <w:rPr>
                <w:rFonts w:ascii="Arial" w:hAnsi="Arial" w:cs="Arial"/>
                <w:color w:val="000000"/>
                <w:position w:val="-2"/>
                <w:sz w:val="18"/>
                <w:szCs w:val="18"/>
              </w:rPr>
              <w:t>4</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8990B" w14:textId="77777777" w:rsidR="00A922D5" w:rsidRDefault="00306D57">
            <w:r>
              <w:rPr>
                <w:rFonts w:ascii="Arial" w:hAnsi="Arial" w:cs="Arial"/>
                <w:color w:val="000000"/>
                <w:position w:val="-2"/>
                <w:sz w:val="18"/>
                <w:szCs w:val="18"/>
              </w:rPr>
              <w:t>ZAVAROVANJE ZA RESNOST PONUDBE - ORIGINAL</w:t>
            </w:r>
          </w:p>
          <w:p w14:paraId="1C640C39"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59649" w14:textId="77777777" w:rsidR="00A922D5" w:rsidRDefault="00306D57" w:rsidP="00306D57">
            <w:pPr>
              <w:spacing w:before="135" w:after="135"/>
              <w:jc w:val="both"/>
              <w:textAlignment w:val="center"/>
            </w:pPr>
            <w:r>
              <w:rPr>
                <w:rFonts w:ascii="Arial" w:hAnsi="Arial" w:cs="Arial"/>
                <w:color w:val="000000"/>
                <w:position w:val="-2"/>
                <w:sz w:val="18"/>
                <w:szCs w:val="18"/>
              </w:rPr>
              <w:t>Izpolnjen, podpisan in žigosan; PRIOŽENA BIANCO MENICA.</w:t>
            </w:r>
          </w:p>
        </w:tc>
      </w:tr>
      <w:tr w:rsidR="00A922D5" w14:paraId="09893ECF"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2CC76" w14:textId="77777777" w:rsidR="00A922D5" w:rsidRDefault="00510ADF">
            <w:r>
              <w:rPr>
                <w:rFonts w:ascii="Arial" w:hAnsi="Arial" w:cs="Arial"/>
                <w:color w:val="000000"/>
                <w:position w:val="-2"/>
                <w:sz w:val="18"/>
                <w:szCs w:val="18"/>
              </w:rPr>
              <w:t>5</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AABFA" w14:textId="77777777" w:rsidR="00A922D5" w:rsidRDefault="00510ADF">
            <w:r>
              <w:rPr>
                <w:rFonts w:ascii="Arial" w:hAnsi="Arial" w:cs="Arial"/>
                <w:color w:val="000000"/>
                <w:position w:val="-2"/>
                <w:sz w:val="18"/>
                <w:szCs w:val="18"/>
              </w:rPr>
              <w:t>Vzorec bančne garancije / kavcijskega zavarovanja za dobro izvedbo</w:t>
            </w:r>
          </w:p>
          <w:p w14:paraId="1ED458E2"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29F61" w14:textId="77777777" w:rsidR="00A922D5" w:rsidRDefault="00510ADF">
            <w:pPr>
              <w:spacing w:before="135" w:after="135"/>
              <w:jc w:val="both"/>
              <w:textAlignment w:val="center"/>
            </w:pPr>
            <w:r>
              <w:rPr>
                <w:rFonts w:ascii="Arial" w:hAnsi="Arial" w:cs="Arial"/>
                <w:color w:val="000000"/>
                <w:position w:val="-2"/>
                <w:sz w:val="18"/>
                <w:szCs w:val="18"/>
              </w:rPr>
              <w:t>Parafiran.</w:t>
            </w:r>
          </w:p>
        </w:tc>
      </w:tr>
      <w:tr w:rsidR="00A922D5" w14:paraId="20FB8E8A"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B3442" w14:textId="77777777" w:rsidR="00A922D5" w:rsidRDefault="00510ADF">
            <w:r>
              <w:rPr>
                <w:rFonts w:ascii="Arial" w:hAnsi="Arial" w:cs="Arial"/>
                <w:color w:val="000000"/>
                <w:position w:val="-2"/>
                <w:sz w:val="18"/>
                <w:szCs w:val="18"/>
              </w:rPr>
              <w:t>6</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0B680" w14:textId="77777777" w:rsidR="00A922D5" w:rsidRDefault="00510ADF">
            <w:r>
              <w:rPr>
                <w:rFonts w:ascii="Arial" w:hAnsi="Arial" w:cs="Arial"/>
                <w:color w:val="000000"/>
                <w:position w:val="-2"/>
                <w:sz w:val="18"/>
                <w:szCs w:val="18"/>
              </w:rPr>
              <w:t>Vzorec menične izjave za odpravo napak</w:t>
            </w:r>
          </w:p>
          <w:p w14:paraId="3E75FCFB"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6F0AA" w14:textId="77777777" w:rsidR="00A922D5" w:rsidRDefault="00510ADF">
            <w:pPr>
              <w:spacing w:before="135" w:after="135"/>
              <w:jc w:val="both"/>
              <w:textAlignment w:val="center"/>
            </w:pPr>
            <w:r>
              <w:rPr>
                <w:rFonts w:ascii="Arial" w:hAnsi="Arial" w:cs="Arial"/>
                <w:color w:val="000000"/>
                <w:position w:val="-2"/>
                <w:sz w:val="18"/>
                <w:szCs w:val="18"/>
              </w:rPr>
              <w:t>Parafiran.</w:t>
            </w:r>
          </w:p>
        </w:tc>
      </w:tr>
      <w:tr w:rsidR="00A922D5" w14:paraId="1E7297D4"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8035F" w14:textId="77777777" w:rsidR="00A922D5" w:rsidRDefault="00510ADF">
            <w:r>
              <w:rPr>
                <w:rFonts w:ascii="Arial" w:hAnsi="Arial" w:cs="Arial"/>
                <w:color w:val="000000"/>
                <w:position w:val="-2"/>
                <w:sz w:val="18"/>
                <w:szCs w:val="18"/>
              </w:rPr>
              <w:t>7</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63909" w14:textId="77777777" w:rsidR="00A922D5" w:rsidRDefault="00510ADF">
            <w:r>
              <w:rPr>
                <w:rFonts w:ascii="Arial" w:hAnsi="Arial" w:cs="Arial"/>
                <w:color w:val="000000"/>
                <w:position w:val="-2"/>
                <w:sz w:val="18"/>
                <w:szCs w:val="18"/>
              </w:rPr>
              <w:t>Izjava, da ponudnik ne nastopa s podizvajalci</w:t>
            </w:r>
          </w:p>
          <w:p w14:paraId="7E871344"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B016E"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0D61F279"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762B4" w14:textId="77777777" w:rsidR="00A922D5" w:rsidRDefault="00510ADF">
            <w:r>
              <w:rPr>
                <w:rFonts w:ascii="Arial" w:hAnsi="Arial" w:cs="Arial"/>
                <w:color w:val="000000"/>
                <w:position w:val="-2"/>
                <w:sz w:val="18"/>
                <w:szCs w:val="18"/>
              </w:rPr>
              <w:t>8</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26031" w14:textId="77777777" w:rsidR="00A922D5" w:rsidRDefault="00510ADF">
            <w:r>
              <w:rPr>
                <w:rFonts w:ascii="Arial" w:hAnsi="Arial" w:cs="Arial"/>
                <w:color w:val="000000"/>
                <w:position w:val="-2"/>
                <w:sz w:val="18"/>
                <w:szCs w:val="18"/>
              </w:rPr>
              <w:t>Podatki in udeležba podizvajalcev</w:t>
            </w:r>
          </w:p>
          <w:p w14:paraId="61C1189B"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9E639"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4FA799A9"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FD6AA" w14:textId="77777777" w:rsidR="00A922D5" w:rsidRDefault="00510ADF">
            <w:r>
              <w:rPr>
                <w:rFonts w:ascii="Arial" w:hAnsi="Arial" w:cs="Arial"/>
                <w:color w:val="000000"/>
                <w:position w:val="-2"/>
                <w:sz w:val="18"/>
                <w:szCs w:val="18"/>
              </w:rPr>
              <w:t>9</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AEEE7" w14:textId="77777777" w:rsidR="00A922D5" w:rsidRDefault="00510ADF">
            <w:r>
              <w:rPr>
                <w:rFonts w:ascii="Arial" w:hAnsi="Arial" w:cs="Arial"/>
                <w:color w:val="000000"/>
                <w:position w:val="-2"/>
                <w:sz w:val="18"/>
                <w:szCs w:val="18"/>
              </w:rPr>
              <w:t>Izjava zastopnika podizvajalca v zvezi z izpolnjevanjem obveznih pogojev za podizvajalce</w:t>
            </w:r>
          </w:p>
          <w:p w14:paraId="14AC0823"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0DB3E"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25147CFA"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ED4D0" w14:textId="77777777" w:rsidR="00A922D5" w:rsidRDefault="00510ADF">
            <w:r>
              <w:rPr>
                <w:rFonts w:ascii="Arial" w:hAnsi="Arial" w:cs="Arial"/>
                <w:color w:val="000000"/>
                <w:position w:val="-2"/>
                <w:sz w:val="18"/>
                <w:szCs w:val="18"/>
              </w:rPr>
              <w:t>10</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72966" w14:textId="77777777" w:rsidR="00A922D5" w:rsidRDefault="00510ADF">
            <w:r>
              <w:rPr>
                <w:rFonts w:ascii="Arial" w:hAnsi="Arial" w:cs="Arial"/>
                <w:color w:val="000000"/>
                <w:position w:val="-2"/>
                <w:sz w:val="18"/>
                <w:szCs w:val="18"/>
              </w:rPr>
              <w:t>Izjava podizvajalca</w:t>
            </w:r>
          </w:p>
          <w:p w14:paraId="2EFBEF05"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D58CD"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42383BB9"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B47C2" w14:textId="77777777" w:rsidR="00A922D5" w:rsidRDefault="00510ADF">
            <w:r>
              <w:rPr>
                <w:rFonts w:ascii="Arial" w:hAnsi="Arial" w:cs="Arial"/>
                <w:color w:val="000000"/>
                <w:position w:val="-2"/>
                <w:sz w:val="18"/>
                <w:szCs w:val="18"/>
              </w:rPr>
              <w:t>11</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C9526" w14:textId="77777777" w:rsidR="00A922D5" w:rsidRDefault="00510ADF">
            <w:r>
              <w:rPr>
                <w:rFonts w:ascii="Arial" w:hAnsi="Arial" w:cs="Arial"/>
                <w:color w:val="000000"/>
                <w:position w:val="-2"/>
                <w:sz w:val="18"/>
                <w:szCs w:val="18"/>
              </w:rPr>
              <w:t>Referenčna lista ponudnika</w:t>
            </w:r>
          </w:p>
          <w:p w14:paraId="1082AB13"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AA53"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22985CD9"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7EE92" w14:textId="77777777" w:rsidR="00A922D5" w:rsidRDefault="00510ADF">
            <w:r>
              <w:rPr>
                <w:rFonts w:ascii="Arial" w:hAnsi="Arial" w:cs="Arial"/>
                <w:color w:val="000000"/>
                <w:position w:val="-2"/>
                <w:sz w:val="18"/>
                <w:szCs w:val="18"/>
              </w:rPr>
              <w:lastRenderedPageBreak/>
              <w:t>12</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7F9A9" w14:textId="77777777" w:rsidR="00A922D5" w:rsidRDefault="00510ADF">
            <w:r>
              <w:rPr>
                <w:rFonts w:ascii="Arial" w:hAnsi="Arial" w:cs="Arial"/>
                <w:color w:val="000000"/>
                <w:position w:val="-2"/>
                <w:sz w:val="18"/>
                <w:szCs w:val="18"/>
              </w:rPr>
              <w:t>Potrdilo o dobro opravljenem delu</w:t>
            </w:r>
          </w:p>
          <w:p w14:paraId="69E178B9"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481E"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69379FBC"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EC247" w14:textId="77777777" w:rsidR="00A922D5" w:rsidRDefault="00510ADF">
            <w:r>
              <w:rPr>
                <w:rFonts w:ascii="Arial" w:hAnsi="Arial" w:cs="Arial"/>
                <w:color w:val="000000"/>
                <w:position w:val="-2"/>
                <w:sz w:val="18"/>
                <w:szCs w:val="18"/>
              </w:rPr>
              <w:t>13</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008A3" w14:textId="77777777" w:rsidR="00A922D5" w:rsidRDefault="00510ADF">
            <w:r>
              <w:rPr>
                <w:rFonts w:ascii="Arial" w:hAnsi="Arial" w:cs="Arial"/>
                <w:color w:val="000000"/>
                <w:position w:val="-2"/>
                <w:sz w:val="18"/>
                <w:szCs w:val="18"/>
              </w:rPr>
              <w:t>IZJAVA O IZPOLNJEVANJU EKONOMSKO FINANČNIH POGOJEV</w:t>
            </w:r>
          </w:p>
          <w:p w14:paraId="73B8562A"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E7A54" w14:textId="77777777" w:rsidR="00A922D5" w:rsidRDefault="00306D57">
            <w:r>
              <w:rPr>
                <w:rFonts w:ascii="Arial" w:hAnsi="Arial" w:cs="Arial"/>
                <w:color w:val="000000"/>
                <w:position w:val="-2"/>
                <w:sz w:val="18"/>
                <w:szCs w:val="18"/>
              </w:rPr>
              <w:t>Izpolnjen, podpisan in žigosan.</w:t>
            </w:r>
          </w:p>
        </w:tc>
      </w:tr>
      <w:tr w:rsidR="00A922D5" w14:paraId="398726BA"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EA7C" w14:textId="77777777" w:rsidR="00A922D5" w:rsidRDefault="00510ADF">
            <w:r>
              <w:rPr>
                <w:rFonts w:ascii="Arial" w:hAnsi="Arial" w:cs="Arial"/>
                <w:color w:val="000000"/>
                <w:position w:val="-2"/>
                <w:sz w:val="18"/>
                <w:szCs w:val="18"/>
              </w:rPr>
              <w:t>Dokazila</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B52D6" w14:textId="77777777" w:rsidR="00A922D5" w:rsidRDefault="00510ADF">
            <w:r>
              <w:rPr>
                <w:rFonts w:ascii="Arial" w:hAnsi="Arial" w:cs="Arial"/>
                <w:color w:val="000000"/>
                <w:position w:val="-2"/>
                <w:sz w:val="18"/>
                <w:szCs w:val="18"/>
              </w:rPr>
              <w:t>Bonitetna ocena - SBON ali enakovredno</w:t>
            </w:r>
          </w:p>
          <w:p w14:paraId="78D5D9FE"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8E7F3" w14:textId="77777777" w:rsidR="00A922D5" w:rsidRDefault="00306D57" w:rsidP="00306D57">
            <w:r>
              <w:rPr>
                <w:rFonts w:ascii="Arial" w:hAnsi="Arial" w:cs="Arial"/>
                <w:color w:val="000000"/>
                <w:position w:val="-2"/>
                <w:sz w:val="18"/>
                <w:szCs w:val="18"/>
              </w:rPr>
              <w:t>Podpisan in žigosan.</w:t>
            </w:r>
          </w:p>
        </w:tc>
      </w:tr>
      <w:tr w:rsidR="00A922D5" w14:paraId="5DC35641"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5720F" w14:textId="77777777" w:rsidR="00A922D5" w:rsidRDefault="00510ADF">
            <w:r>
              <w:rPr>
                <w:rFonts w:ascii="Arial" w:hAnsi="Arial" w:cs="Arial"/>
                <w:color w:val="000000"/>
                <w:position w:val="-2"/>
                <w:sz w:val="18"/>
                <w:szCs w:val="18"/>
              </w:rPr>
              <w:t>14</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55DAC" w14:textId="77777777" w:rsidR="00A922D5" w:rsidRDefault="00510ADF">
            <w:r>
              <w:rPr>
                <w:rFonts w:ascii="Arial" w:hAnsi="Arial" w:cs="Arial"/>
                <w:color w:val="000000"/>
                <w:position w:val="-2"/>
                <w:sz w:val="18"/>
                <w:szCs w:val="18"/>
              </w:rPr>
              <w:t>Izjava ponudnika v zvezi s kaznivimi dejanji iz prvega odstavka 42. člena ZJN-2 in pooblastilo za pridobitev podatkov iz kazenske evidence</w:t>
            </w:r>
          </w:p>
          <w:p w14:paraId="5EF7807A"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89EDD"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0C282775"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0F0E1" w14:textId="77777777" w:rsidR="00A922D5" w:rsidRDefault="00510ADF">
            <w:r>
              <w:rPr>
                <w:rFonts w:ascii="Arial" w:hAnsi="Arial" w:cs="Arial"/>
                <w:color w:val="000000"/>
                <w:position w:val="-2"/>
                <w:sz w:val="18"/>
                <w:szCs w:val="18"/>
              </w:rPr>
              <w:t>15</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5A57B" w14:textId="77777777" w:rsidR="00A922D5" w:rsidRDefault="00510ADF">
            <w:r>
              <w:rPr>
                <w:rFonts w:ascii="Arial" w:hAnsi="Arial" w:cs="Arial"/>
                <w:color w:val="000000"/>
                <w:position w:val="-2"/>
                <w:sz w:val="18"/>
                <w:szCs w:val="18"/>
              </w:rPr>
              <w:t>Izjava zakonitega zastopnika ponudnika v zvezi s kaznivimi dejanji iz prvega odstavka 42. člena ZJN-2 in pooblastilo za pridobitev podatkov iz kazenske evidence</w:t>
            </w:r>
          </w:p>
          <w:p w14:paraId="069A2CF0"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AB114" w14:textId="77777777" w:rsidR="00A922D5" w:rsidRDefault="00510ADF">
            <w:pPr>
              <w:spacing w:before="135" w:after="135"/>
              <w:jc w:val="both"/>
              <w:textAlignment w:val="center"/>
            </w:pPr>
            <w:r>
              <w:rPr>
                <w:rFonts w:ascii="Arial" w:hAnsi="Arial" w:cs="Arial"/>
                <w:color w:val="000000"/>
                <w:position w:val="-2"/>
                <w:sz w:val="18"/>
                <w:szCs w:val="18"/>
              </w:rPr>
              <w:t>Izpolnjen, podpisan in žigosan.</w:t>
            </w:r>
          </w:p>
        </w:tc>
      </w:tr>
      <w:tr w:rsidR="00A922D5" w14:paraId="61542E35"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E6926" w14:textId="77777777" w:rsidR="00A922D5" w:rsidRDefault="00510ADF">
            <w:r>
              <w:rPr>
                <w:rFonts w:ascii="Arial" w:hAnsi="Arial" w:cs="Arial"/>
                <w:color w:val="000000"/>
                <w:position w:val="-2"/>
                <w:sz w:val="18"/>
                <w:szCs w:val="18"/>
              </w:rPr>
              <w:t>16</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4D91B" w14:textId="77777777" w:rsidR="00A922D5" w:rsidRDefault="00510ADF">
            <w:r>
              <w:rPr>
                <w:rFonts w:ascii="Arial" w:hAnsi="Arial" w:cs="Arial"/>
                <w:color w:val="000000"/>
                <w:position w:val="-2"/>
                <w:sz w:val="18"/>
                <w:szCs w:val="18"/>
              </w:rPr>
              <w:t>Obrazec ovojnica</w:t>
            </w:r>
          </w:p>
          <w:p w14:paraId="5859B5DA"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24C42" w14:textId="77777777" w:rsidR="00A922D5" w:rsidRDefault="00A922D5"/>
        </w:tc>
      </w:tr>
      <w:tr w:rsidR="00A922D5" w14:paraId="5D43C5C7" w14:textId="77777777" w:rsidTr="00D51704">
        <w:tc>
          <w:tcPr>
            <w:tcW w:w="5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D83DD" w14:textId="77777777" w:rsidR="00A922D5" w:rsidRDefault="00510ADF">
            <w:r>
              <w:rPr>
                <w:rFonts w:ascii="Arial" w:hAnsi="Arial" w:cs="Arial"/>
                <w:color w:val="000000"/>
                <w:position w:val="-2"/>
                <w:sz w:val="18"/>
                <w:szCs w:val="18"/>
              </w:rPr>
              <w:t>Priloga</w:t>
            </w:r>
          </w:p>
        </w:tc>
        <w:tc>
          <w:tcPr>
            <w:tcW w:w="2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8A29A" w14:textId="77777777" w:rsidR="00A922D5" w:rsidRDefault="00510ADF">
            <w:r>
              <w:rPr>
                <w:rFonts w:ascii="Arial" w:hAnsi="Arial" w:cs="Arial"/>
                <w:color w:val="000000"/>
                <w:position w:val="-2"/>
                <w:sz w:val="18"/>
                <w:szCs w:val="18"/>
              </w:rPr>
              <w:t>Vzorec pogodbe: Pogodba o dobavi vozil.</w:t>
            </w:r>
          </w:p>
          <w:p w14:paraId="76C2EEBE" w14:textId="77777777" w:rsidR="00A922D5" w:rsidRDefault="00A922D5"/>
        </w:tc>
        <w:tc>
          <w:tcPr>
            <w:tcW w:w="1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DF885" w14:textId="77777777" w:rsidR="00A922D5" w:rsidRDefault="00306D57" w:rsidP="00306D57">
            <w:pPr>
              <w:spacing w:before="135" w:after="135"/>
              <w:jc w:val="both"/>
              <w:textAlignment w:val="center"/>
            </w:pPr>
            <w:r>
              <w:rPr>
                <w:rFonts w:ascii="Arial" w:hAnsi="Arial" w:cs="Arial"/>
                <w:color w:val="000000"/>
                <w:position w:val="-2"/>
                <w:sz w:val="18"/>
                <w:szCs w:val="18"/>
              </w:rPr>
              <w:t xml:space="preserve">Parafiran </w:t>
            </w:r>
            <w:r w:rsidR="00510ADF">
              <w:rPr>
                <w:rFonts w:ascii="Arial" w:hAnsi="Arial" w:cs="Arial"/>
                <w:color w:val="000000"/>
                <w:position w:val="-2"/>
                <w:sz w:val="18"/>
                <w:szCs w:val="18"/>
              </w:rPr>
              <w:t>in žigosan.</w:t>
            </w:r>
          </w:p>
        </w:tc>
      </w:tr>
      <w:tr w:rsidR="00306D57" w14:paraId="0463DAF9" w14:textId="77777777" w:rsidTr="00BE3F43">
        <w:tc>
          <w:tcPr>
            <w:tcW w:w="542"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0C075DBB" w14:textId="77777777" w:rsidR="00306D57" w:rsidRDefault="00306D57">
            <w:pPr>
              <w:rPr>
                <w:rFonts w:ascii="Arial" w:hAnsi="Arial" w:cs="Arial"/>
                <w:color w:val="000000"/>
                <w:position w:val="-2"/>
                <w:sz w:val="18"/>
                <w:szCs w:val="18"/>
              </w:rPr>
            </w:pPr>
            <w:r>
              <w:rPr>
                <w:rFonts w:ascii="Arial" w:hAnsi="Arial" w:cs="Arial"/>
                <w:color w:val="000000"/>
                <w:position w:val="-2"/>
                <w:sz w:val="18"/>
                <w:szCs w:val="18"/>
              </w:rPr>
              <w:t>17</w:t>
            </w:r>
          </w:p>
        </w:tc>
        <w:tc>
          <w:tcPr>
            <w:tcW w:w="260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11A37AC5" w14:textId="77777777" w:rsidR="00306D57" w:rsidRDefault="00306D57">
            <w:pPr>
              <w:rPr>
                <w:rFonts w:ascii="Arial" w:hAnsi="Arial" w:cs="Arial"/>
                <w:color w:val="000000"/>
                <w:position w:val="-2"/>
                <w:sz w:val="18"/>
                <w:szCs w:val="18"/>
              </w:rPr>
            </w:pPr>
            <w:r>
              <w:rPr>
                <w:rFonts w:ascii="Arial" w:hAnsi="Arial" w:cs="Arial"/>
                <w:color w:val="000000"/>
                <w:position w:val="-2"/>
                <w:sz w:val="18"/>
                <w:szCs w:val="18"/>
              </w:rPr>
              <w:t>IZPOLNJENE TABELE IZ POGLAVJA »TEHNIČNE SPECIFIKACIJE«</w:t>
            </w:r>
          </w:p>
        </w:tc>
        <w:tc>
          <w:tcPr>
            <w:tcW w:w="185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47A99502" w14:textId="77777777" w:rsidR="00306D57" w:rsidRDefault="00306D5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žigosan.</w:t>
            </w:r>
          </w:p>
          <w:p w14:paraId="4FC64578" w14:textId="77777777" w:rsidR="00306D57" w:rsidRDefault="00306D5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Vpisani zahtevani podatki (glej poglavje »TEHNIČNE SPECIFIKACIJE«)</w:t>
            </w:r>
          </w:p>
        </w:tc>
      </w:tr>
      <w:tr w:rsidR="00306D57" w14:paraId="5ED960DC" w14:textId="77777777" w:rsidTr="00BE3F43">
        <w:tc>
          <w:tcPr>
            <w:tcW w:w="542"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05D435C9" w14:textId="77777777" w:rsidR="00306D57" w:rsidRDefault="00306D57">
            <w:pPr>
              <w:rPr>
                <w:rFonts w:ascii="Arial" w:hAnsi="Arial" w:cs="Arial"/>
                <w:color w:val="000000"/>
                <w:position w:val="-2"/>
                <w:sz w:val="18"/>
                <w:szCs w:val="18"/>
              </w:rPr>
            </w:pPr>
            <w:r>
              <w:rPr>
                <w:rFonts w:ascii="Arial" w:hAnsi="Arial" w:cs="Arial"/>
                <w:color w:val="000000"/>
                <w:position w:val="-2"/>
                <w:sz w:val="18"/>
                <w:szCs w:val="18"/>
              </w:rPr>
              <w:t>18</w:t>
            </w:r>
          </w:p>
        </w:tc>
        <w:tc>
          <w:tcPr>
            <w:tcW w:w="260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392023C1" w14:textId="77777777" w:rsidR="00306D57" w:rsidRDefault="00306D57" w:rsidP="00306D57">
            <w:pPr>
              <w:rPr>
                <w:rFonts w:ascii="Arial" w:hAnsi="Arial" w:cs="Arial"/>
                <w:color w:val="000000"/>
                <w:position w:val="-2"/>
                <w:sz w:val="18"/>
                <w:szCs w:val="18"/>
              </w:rPr>
            </w:pP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tehnična navodila; skice; dokazilo o skladnosti s predpisi EU - SORT 2.</w:t>
            </w:r>
          </w:p>
        </w:tc>
        <w:tc>
          <w:tcPr>
            <w:tcW w:w="1854" w:type="pct"/>
            <w:tcBorders>
              <w:top w:val="inset" w:sz="7" w:space="0" w:color="000000"/>
              <w:left w:val="inset" w:sz="7" w:space="0" w:color="000000"/>
              <w:bottom w:val="inset" w:sz="7" w:space="0" w:color="000000"/>
              <w:right w:val="inset" w:sz="7" w:space="0" w:color="000000"/>
            </w:tcBorders>
            <w:shd w:val="clear" w:color="auto" w:fill="B2A1C7" w:themeFill="accent4" w:themeFillTint="99"/>
            <w:tcMar>
              <w:top w:w="135" w:type="dxa"/>
              <w:bottom w:w="135" w:type="dxa"/>
            </w:tcMar>
            <w:vAlign w:val="center"/>
          </w:tcPr>
          <w:p w14:paraId="210884BF" w14:textId="77777777" w:rsidR="00306D57" w:rsidRDefault="00306D5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in žigosan.</w:t>
            </w:r>
          </w:p>
        </w:tc>
      </w:tr>
    </w:tbl>
    <w:p w14:paraId="5465D114" w14:textId="77777777" w:rsidR="00A922D5" w:rsidRDefault="00A922D5">
      <w:pPr>
        <w:sectPr w:rsidR="00A922D5" w:rsidSect="00D931BF">
          <w:pgSz w:w="11906" w:h="16838"/>
          <w:pgMar w:top="1418" w:right="1418" w:bottom="1418" w:left="1418" w:header="567" w:footer="680" w:gutter="0"/>
          <w:cols w:space="708"/>
          <w:docGrid w:linePitch="360"/>
        </w:sectPr>
      </w:pPr>
    </w:p>
    <w:p w14:paraId="6112E174"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w:t>
      </w:r>
    </w:p>
    <w:p w14:paraId="2C5FFC47" w14:textId="77777777" w:rsidR="00510ADF" w:rsidRPr="00252358" w:rsidRDefault="00510ADF" w:rsidP="00510ADF"/>
    <w:p w14:paraId="795E0129"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65F8C24" w14:textId="77777777" w:rsidR="00510ADF" w:rsidRDefault="00510ADF" w:rsidP="00510ADF">
      <w:pPr>
        <w:spacing w:after="120"/>
        <w:rPr>
          <w:rFonts w:ascii="Arial" w:hAnsi="Arial" w:cs="Arial"/>
        </w:rPr>
      </w:pPr>
    </w:p>
    <w:p w14:paraId="3A8FF980" w14:textId="77777777" w:rsidR="00A922D5" w:rsidRDefault="00510AD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nizkopodnih avtobusov z nizkimi emisijami za mestni potniški promet v Kranju</w:t>
      </w:r>
      <w:r>
        <w:rPr>
          <w:rFonts w:ascii="Arial" w:hAnsi="Arial" w:cs="Arial"/>
          <w:color w:val="000000"/>
          <w:sz w:val="18"/>
          <w:szCs w:val="18"/>
        </w:rPr>
        <w:t>« dajemo ponudbo, kot sledi:</w:t>
      </w:r>
    </w:p>
    <w:p w14:paraId="406374B9" w14:textId="77777777" w:rsidR="00A922D5" w:rsidRDefault="00510AD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5000" w:type="pct"/>
        <w:tblLook w:val="04A0" w:firstRow="1" w:lastRow="0" w:firstColumn="1" w:lastColumn="0" w:noHBand="0" w:noVBand="1"/>
      </w:tblPr>
      <w:tblGrid>
        <w:gridCol w:w="2554"/>
        <w:gridCol w:w="6732"/>
      </w:tblGrid>
      <w:tr w:rsidR="00A922D5" w14:paraId="39779EFB" w14:textId="77777777" w:rsidTr="00DB758B">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1B326" w14:textId="77777777" w:rsidR="00A922D5" w:rsidRDefault="00510ADF">
            <w:pPr>
              <w:jc w:val="right"/>
            </w:pPr>
            <w:r>
              <w:rPr>
                <w:rFonts w:ascii="Arial" w:hAnsi="Arial" w:cs="Arial"/>
                <w:color w:val="000000"/>
                <w:sz w:val="18"/>
                <w:szCs w:val="18"/>
              </w:rPr>
              <w:t> </w:t>
            </w:r>
            <w:r>
              <w:rPr>
                <w:rFonts w:ascii="Arial" w:hAnsi="Arial" w:cs="Arial"/>
                <w:b/>
                <w:bCs/>
                <w:color w:val="000000"/>
                <w:position w:val="-2"/>
                <w:sz w:val="18"/>
                <w:szCs w:val="18"/>
                <w:shd w:val="clear" w:color="auto" w:fill="CCCCCC"/>
              </w:rPr>
              <w:t>NAZIV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29FC3" w14:textId="77777777" w:rsidR="00A922D5" w:rsidRDefault="00510ADF">
            <w:r>
              <w:rPr>
                <w:rFonts w:ascii="Arial" w:hAnsi="Arial" w:cs="Arial"/>
                <w:color w:val="000000"/>
                <w:position w:val="-2"/>
                <w:sz w:val="18"/>
                <w:szCs w:val="18"/>
              </w:rPr>
              <w:t> </w:t>
            </w:r>
          </w:p>
        </w:tc>
      </w:tr>
      <w:tr w:rsidR="00A922D5" w14:paraId="7341A3FA" w14:textId="77777777" w:rsidTr="00DB758B">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1AE44B" w14:textId="77777777" w:rsidR="00A922D5" w:rsidRDefault="00510ADF">
            <w:pPr>
              <w:jc w:val="right"/>
            </w:pPr>
            <w:r>
              <w:rPr>
                <w:rFonts w:ascii="Arial" w:hAnsi="Arial" w:cs="Arial"/>
                <w:b/>
                <w:bCs/>
                <w:color w:val="000000"/>
                <w:position w:val="-2"/>
                <w:sz w:val="18"/>
                <w:szCs w:val="18"/>
                <w:shd w:val="clear" w:color="auto" w:fill="CCCCCC"/>
              </w:rPr>
              <w:t>NASLOV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4D44E" w14:textId="77777777" w:rsidR="00A922D5" w:rsidRDefault="00510ADF">
            <w:r>
              <w:rPr>
                <w:rFonts w:ascii="Arial" w:hAnsi="Arial" w:cs="Arial"/>
                <w:color w:val="000000"/>
                <w:position w:val="-2"/>
                <w:sz w:val="18"/>
                <w:szCs w:val="18"/>
              </w:rPr>
              <w:t> </w:t>
            </w:r>
          </w:p>
        </w:tc>
      </w:tr>
    </w:tbl>
    <w:p w14:paraId="383CA063" w14:textId="77777777" w:rsidR="00A922D5" w:rsidRDefault="00510ADF">
      <w:pPr>
        <w:spacing w:before="225" w:after="225" w:line="240" w:lineRule="auto"/>
        <w:jc w:val="both"/>
      </w:pPr>
      <w:r>
        <w:rPr>
          <w:rFonts w:ascii="Arial" w:hAnsi="Arial" w:cs="Arial"/>
          <w:color w:val="000000"/>
          <w:sz w:val="18"/>
          <w:szCs w:val="18"/>
        </w:rPr>
        <w:t>  </w:t>
      </w:r>
    </w:p>
    <w:p w14:paraId="08E1C578" w14:textId="77777777" w:rsidR="00A922D5" w:rsidRDefault="00510ADF">
      <w:pPr>
        <w:spacing w:before="225" w:after="225" w:line="240" w:lineRule="auto"/>
        <w:jc w:val="both"/>
      </w:pPr>
      <w:r>
        <w:rPr>
          <w:rFonts w:ascii="Arial" w:hAnsi="Arial" w:cs="Arial"/>
          <w:b/>
          <w:bCs/>
          <w:color w:val="000000"/>
          <w:sz w:val="18"/>
          <w:szCs w:val="18"/>
        </w:rPr>
        <w:t>II. Ponudbena cena</w:t>
      </w:r>
    </w:p>
    <w:tbl>
      <w:tblPr>
        <w:tblStyle w:val="NormalTablePHPDOCX"/>
        <w:tblW w:w="5000" w:type="pct"/>
        <w:tblLook w:val="04A0" w:firstRow="1" w:lastRow="0" w:firstColumn="1" w:lastColumn="0" w:noHBand="0" w:noVBand="1"/>
      </w:tblPr>
      <w:tblGrid>
        <w:gridCol w:w="2375"/>
        <w:gridCol w:w="2303"/>
        <w:gridCol w:w="2305"/>
        <w:gridCol w:w="2303"/>
      </w:tblGrid>
      <w:tr w:rsidR="00D51704" w14:paraId="6FE88DA0" w14:textId="77777777" w:rsidTr="00DB758B">
        <w:tc>
          <w:tcPr>
            <w:tcW w:w="12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61355B" w14:textId="77777777" w:rsidR="00D51704" w:rsidRDefault="00510ADF">
            <w:pPr>
              <w:jc w:val="center"/>
            </w:pPr>
            <w:r>
              <w:rPr>
                <w:rFonts w:ascii="Arial" w:hAnsi="Arial" w:cs="Arial"/>
                <w:color w:val="000000"/>
                <w:sz w:val="18"/>
                <w:szCs w:val="18"/>
              </w:rPr>
              <w:t> </w:t>
            </w:r>
            <w:r w:rsidR="00D51704">
              <w:rPr>
                <w:rFonts w:ascii="Arial" w:hAnsi="Arial" w:cs="Arial"/>
                <w:b/>
                <w:bCs/>
                <w:color w:val="000000"/>
                <w:position w:val="-2"/>
                <w:sz w:val="18"/>
                <w:szCs w:val="18"/>
                <w:shd w:val="clear" w:color="auto" w:fill="D1D1D1"/>
              </w:rPr>
              <w:t>Postavka</w:t>
            </w:r>
          </w:p>
        </w:tc>
        <w:tc>
          <w:tcPr>
            <w:tcW w:w="12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48B6B5" w14:textId="77777777" w:rsidR="00D51704" w:rsidRDefault="00D51704">
            <w:pPr>
              <w:jc w:val="center"/>
            </w:pPr>
            <w:r>
              <w:rPr>
                <w:rFonts w:ascii="Arial" w:hAnsi="Arial" w:cs="Arial"/>
                <w:b/>
                <w:bCs/>
                <w:color w:val="000000"/>
                <w:position w:val="-2"/>
                <w:sz w:val="18"/>
                <w:szCs w:val="18"/>
                <w:shd w:val="clear" w:color="auto" w:fill="D1D1D1"/>
              </w:rPr>
              <w:t>Vrednost brez DDV</w:t>
            </w:r>
          </w:p>
        </w:tc>
        <w:tc>
          <w:tcPr>
            <w:tcW w:w="12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95FEA5" w14:textId="77777777" w:rsidR="00D51704" w:rsidRDefault="00D51704">
            <w:pPr>
              <w:jc w:val="center"/>
            </w:pPr>
            <w:r>
              <w:rPr>
                <w:rFonts w:ascii="Arial" w:hAnsi="Arial" w:cs="Arial"/>
                <w:b/>
                <w:bCs/>
                <w:color w:val="000000"/>
                <w:position w:val="-2"/>
                <w:sz w:val="18"/>
                <w:szCs w:val="18"/>
                <w:shd w:val="clear" w:color="auto" w:fill="D1D1D1"/>
              </w:rPr>
              <w:t>DDV</w:t>
            </w:r>
          </w:p>
        </w:tc>
        <w:tc>
          <w:tcPr>
            <w:tcW w:w="12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56BEF4" w14:textId="77777777" w:rsidR="00D51704" w:rsidRDefault="00D51704">
            <w:pPr>
              <w:jc w:val="center"/>
            </w:pPr>
            <w:r>
              <w:rPr>
                <w:rFonts w:ascii="Arial" w:hAnsi="Arial" w:cs="Arial"/>
                <w:b/>
                <w:bCs/>
                <w:color w:val="000000"/>
                <w:position w:val="-2"/>
                <w:sz w:val="18"/>
                <w:szCs w:val="18"/>
                <w:shd w:val="clear" w:color="auto" w:fill="D1D1D1"/>
              </w:rPr>
              <w:t>Vrednost z DDV</w:t>
            </w:r>
          </w:p>
        </w:tc>
      </w:tr>
      <w:tr w:rsidR="00D51704" w14:paraId="5F7065AF" w14:textId="77777777" w:rsidTr="00DB758B">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E1E0C" w14:textId="77777777" w:rsidR="00D51704" w:rsidRDefault="00D51704" w:rsidP="00D51704">
            <w:pPr>
              <w:jc w:val="right"/>
            </w:pPr>
            <w:r>
              <w:rPr>
                <w:rFonts w:ascii="Arial" w:hAnsi="Arial" w:cs="Arial"/>
                <w:color w:val="000000"/>
                <w:position w:val="-2"/>
                <w:sz w:val="18"/>
                <w:szCs w:val="18"/>
              </w:rPr>
              <w:t>Ponudbena cena za 1 vozilo</w:t>
            </w:r>
          </w:p>
        </w:tc>
        <w:tc>
          <w:tcPr>
            <w:tcW w:w="12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393FE" w14:textId="77777777" w:rsidR="00D51704" w:rsidRDefault="00D51704">
            <w:r>
              <w:rPr>
                <w:rFonts w:ascii="Arial" w:hAnsi="Arial" w:cs="Arial"/>
                <w:color w:val="000000"/>
                <w:position w:val="-2"/>
                <w:sz w:val="18"/>
                <w:szCs w:val="18"/>
              </w:rPr>
              <w:t> </w:t>
            </w:r>
          </w:p>
        </w:tc>
        <w:tc>
          <w:tcPr>
            <w:tcW w:w="12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144C0" w14:textId="77777777" w:rsidR="00D51704" w:rsidRDefault="00D51704">
            <w:r>
              <w:rPr>
                <w:rFonts w:ascii="Arial" w:hAnsi="Arial" w:cs="Arial"/>
                <w:color w:val="000000"/>
                <w:position w:val="-2"/>
                <w:sz w:val="18"/>
                <w:szCs w:val="18"/>
              </w:rPr>
              <w:t> </w:t>
            </w:r>
          </w:p>
        </w:tc>
        <w:tc>
          <w:tcPr>
            <w:tcW w:w="12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4C8B" w14:textId="77777777" w:rsidR="00D51704" w:rsidRDefault="00D51704">
            <w:r>
              <w:rPr>
                <w:rFonts w:ascii="Arial" w:hAnsi="Arial" w:cs="Arial"/>
                <w:color w:val="000000"/>
                <w:position w:val="-2"/>
                <w:sz w:val="18"/>
                <w:szCs w:val="18"/>
              </w:rPr>
              <w:t> </w:t>
            </w:r>
          </w:p>
        </w:tc>
      </w:tr>
      <w:tr w:rsidR="00D51704" w14:paraId="21B62768" w14:textId="77777777" w:rsidTr="00DB758B">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F9C7B5" w14:textId="77777777" w:rsidR="00D51704" w:rsidRDefault="00D51704">
            <w:pPr>
              <w:jc w:val="right"/>
            </w:pPr>
            <w:r>
              <w:rPr>
                <w:rFonts w:ascii="Arial" w:hAnsi="Arial" w:cs="Arial"/>
                <w:b/>
                <w:bCs/>
                <w:color w:val="000000"/>
                <w:position w:val="-2"/>
                <w:sz w:val="18"/>
                <w:szCs w:val="18"/>
                <w:shd w:val="clear" w:color="auto" w:fill="CCCCCC"/>
              </w:rPr>
              <w:t>Skupaj ponudbena cena za 4 vozila</w:t>
            </w:r>
          </w:p>
        </w:tc>
        <w:tc>
          <w:tcPr>
            <w:tcW w:w="12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6F627E" w14:textId="77777777" w:rsidR="00D51704" w:rsidRDefault="00D51704">
            <w:r>
              <w:rPr>
                <w:rFonts w:ascii="Arial" w:hAnsi="Arial" w:cs="Arial"/>
                <w:color w:val="000000"/>
                <w:position w:val="-2"/>
                <w:sz w:val="18"/>
                <w:szCs w:val="18"/>
                <w:shd w:val="clear" w:color="auto" w:fill="CCCCCC"/>
              </w:rPr>
              <w:t> </w:t>
            </w:r>
          </w:p>
        </w:tc>
        <w:tc>
          <w:tcPr>
            <w:tcW w:w="12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223970" w14:textId="77777777" w:rsidR="00D51704" w:rsidRDefault="00D51704">
            <w:r>
              <w:rPr>
                <w:rFonts w:ascii="Arial" w:hAnsi="Arial" w:cs="Arial"/>
                <w:color w:val="000000"/>
                <w:position w:val="-2"/>
                <w:sz w:val="18"/>
                <w:szCs w:val="18"/>
                <w:shd w:val="clear" w:color="auto" w:fill="CCCCCC"/>
              </w:rPr>
              <w:t> </w:t>
            </w:r>
          </w:p>
        </w:tc>
        <w:tc>
          <w:tcPr>
            <w:tcW w:w="12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26A56" w14:textId="77777777" w:rsidR="00D51704" w:rsidRDefault="00D51704">
            <w:r>
              <w:rPr>
                <w:rFonts w:ascii="Arial" w:hAnsi="Arial" w:cs="Arial"/>
                <w:color w:val="000000"/>
                <w:position w:val="-2"/>
                <w:sz w:val="18"/>
                <w:szCs w:val="18"/>
                <w:shd w:val="clear" w:color="auto" w:fill="CCCCCC"/>
              </w:rPr>
              <w:t> </w:t>
            </w:r>
          </w:p>
        </w:tc>
      </w:tr>
    </w:tbl>
    <w:p w14:paraId="6412832A" w14:textId="77777777" w:rsidR="00A922D5" w:rsidRDefault="00510ADF">
      <w:pPr>
        <w:spacing w:before="225" w:after="225" w:line="240" w:lineRule="auto"/>
        <w:jc w:val="both"/>
      </w:pPr>
      <w:r>
        <w:rPr>
          <w:rFonts w:ascii="Arial" w:hAnsi="Arial" w:cs="Arial"/>
          <w:color w:val="000000"/>
          <w:sz w:val="18"/>
          <w:szCs w:val="18"/>
        </w:rPr>
        <w:t>  </w:t>
      </w:r>
    </w:p>
    <w:p w14:paraId="353EDFEA" w14:textId="77777777" w:rsidR="00A922D5" w:rsidRDefault="00510AD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820DEF0" w14:textId="77777777" w:rsidR="00A922D5" w:rsidRDefault="00510ADF">
      <w:pPr>
        <w:spacing w:before="225" w:after="225" w:line="240" w:lineRule="auto"/>
        <w:jc w:val="both"/>
      </w:pPr>
      <w:r>
        <w:rPr>
          <w:rFonts w:ascii="Arial" w:hAnsi="Arial" w:cs="Arial"/>
          <w:color w:val="000000"/>
          <w:sz w:val="18"/>
          <w:szCs w:val="18"/>
        </w:rPr>
        <w:t>Pon</w:t>
      </w:r>
      <w:r w:rsidR="00D51704">
        <w:rPr>
          <w:rFonts w:ascii="Arial" w:hAnsi="Arial" w:cs="Arial"/>
          <w:color w:val="000000"/>
          <w:sz w:val="18"/>
          <w:szCs w:val="18"/>
        </w:rPr>
        <w:t>udba velja najmanj</w:t>
      </w:r>
      <w:r w:rsidR="00B20A28">
        <w:rPr>
          <w:rFonts w:ascii="Arial" w:hAnsi="Arial" w:cs="Arial"/>
          <w:color w:val="000000"/>
          <w:sz w:val="18"/>
          <w:szCs w:val="18"/>
        </w:rPr>
        <w:t xml:space="preserve"> do</w:t>
      </w:r>
      <w:r w:rsidR="00D51704">
        <w:rPr>
          <w:rFonts w:ascii="Arial" w:hAnsi="Arial" w:cs="Arial"/>
          <w:color w:val="000000"/>
          <w:sz w:val="18"/>
          <w:szCs w:val="18"/>
        </w:rPr>
        <w:t xml:space="preserve"> </w:t>
      </w:r>
      <w:r w:rsidR="001F09BA">
        <w:rPr>
          <w:rFonts w:ascii="Arial" w:hAnsi="Arial" w:cs="Arial"/>
          <w:color w:val="000000"/>
          <w:sz w:val="18"/>
          <w:szCs w:val="18"/>
        </w:rPr>
        <w:t>01</w:t>
      </w:r>
      <w:r w:rsidR="00D51704">
        <w:rPr>
          <w:rFonts w:ascii="Arial" w:hAnsi="Arial" w:cs="Arial"/>
          <w:color w:val="000000"/>
          <w:sz w:val="18"/>
          <w:szCs w:val="18"/>
        </w:rPr>
        <w:t>.0</w:t>
      </w:r>
      <w:r w:rsidR="001F09BA">
        <w:rPr>
          <w:rFonts w:ascii="Arial" w:hAnsi="Arial" w:cs="Arial"/>
          <w:color w:val="000000"/>
          <w:sz w:val="18"/>
          <w:szCs w:val="18"/>
        </w:rPr>
        <w:t>7</w:t>
      </w:r>
      <w:r w:rsidR="00D51704">
        <w:rPr>
          <w:rFonts w:ascii="Arial" w:hAnsi="Arial" w:cs="Arial"/>
          <w:color w:val="000000"/>
          <w:sz w:val="18"/>
          <w:szCs w:val="18"/>
        </w:rPr>
        <w:t>.2016.</w:t>
      </w:r>
    </w:p>
    <w:p w14:paraId="3015693E" w14:textId="77777777" w:rsidR="00A922D5"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izločitev ponudbe.</w:t>
      </w:r>
    </w:p>
    <w:p w14:paraId="40733103" w14:textId="77777777" w:rsidR="00D51704" w:rsidRDefault="00D51704">
      <w:pPr>
        <w:spacing w:before="225" w:after="225" w:line="240" w:lineRule="auto"/>
        <w:jc w:val="both"/>
      </w:pPr>
    </w:p>
    <w:p w14:paraId="1E2C107E" w14:textId="77777777" w:rsidR="00A922D5" w:rsidRDefault="00510AD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B81616E" w14:textId="77777777" w:rsidR="00A922D5" w:rsidRDefault="00510ADF">
      <w:pPr>
        <w:spacing w:before="225" w:after="225" w:line="240" w:lineRule="auto"/>
        <w:jc w:val="both"/>
      </w:pPr>
      <w:r>
        <w:rPr>
          <w:rFonts w:ascii="Arial" w:hAnsi="Arial" w:cs="Arial"/>
          <w:color w:val="000000"/>
          <w:sz w:val="18"/>
          <w:szCs w:val="18"/>
        </w:rPr>
        <w:t xml:space="preserve">Plačila se opravijo na podlagi izdanih računov. Rok plačila je 30. dan od datuma prejema računa. Če naročnik izpodbija del zneska, je dolžan plačati nesporni del zneska. Roki plačil podizvajalcem so enaki kot za </w:t>
      </w:r>
      <w:r w:rsidR="00E420D3">
        <w:rPr>
          <w:rFonts w:ascii="Arial" w:hAnsi="Arial" w:cs="Arial"/>
          <w:color w:val="000000"/>
          <w:sz w:val="18"/>
          <w:szCs w:val="18"/>
        </w:rPr>
        <w:t>dobavitelja</w:t>
      </w:r>
      <w:r>
        <w:rPr>
          <w:rFonts w:ascii="Arial" w:hAnsi="Arial" w:cs="Arial"/>
          <w:color w:val="000000"/>
          <w:sz w:val="18"/>
          <w:szCs w:val="18"/>
        </w:rPr>
        <w:t>.</w:t>
      </w:r>
    </w:p>
    <w:p w14:paraId="4D838084" w14:textId="77777777" w:rsidR="00A922D5" w:rsidRDefault="00E420D3">
      <w:pPr>
        <w:spacing w:before="225" w:after="225" w:line="240" w:lineRule="auto"/>
        <w:jc w:val="both"/>
      </w:pPr>
      <w:r>
        <w:rPr>
          <w:rFonts w:ascii="Arial" w:hAnsi="Arial" w:cs="Arial"/>
          <w:color w:val="000000"/>
          <w:sz w:val="18"/>
          <w:szCs w:val="18"/>
        </w:rPr>
        <w:t>Dobavitelj</w:t>
      </w:r>
      <w:r w:rsidR="00510ADF">
        <w:rPr>
          <w:rFonts w:ascii="Arial" w:hAnsi="Arial" w:cs="Arial"/>
          <w:color w:val="000000"/>
          <w:sz w:val="18"/>
          <w:szCs w:val="18"/>
        </w:rPr>
        <w:t xml:space="preserve"> izstavi račun v elektronski obliki (</w:t>
      </w:r>
      <w:proofErr w:type="spellStart"/>
      <w:r w:rsidR="00510ADF">
        <w:rPr>
          <w:rFonts w:ascii="Arial" w:hAnsi="Arial" w:cs="Arial"/>
          <w:color w:val="000000"/>
          <w:sz w:val="18"/>
          <w:szCs w:val="18"/>
        </w:rPr>
        <w:t>eRačun</w:t>
      </w:r>
      <w:proofErr w:type="spellEnd"/>
      <w:r w:rsidR="00510ADF">
        <w:rPr>
          <w:rFonts w:ascii="Arial" w:hAnsi="Arial" w:cs="Arial"/>
          <w:color w:val="000000"/>
          <w:sz w:val="18"/>
          <w:szCs w:val="18"/>
        </w:rPr>
        <w:t xml:space="preserve">) preko spletnega portala </w:t>
      </w:r>
      <w:proofErr w:type="spellStart"/>
      <w:r w:rsidR="00510ADF">
        <w:rPr>
          <w:rFonts w:ascii="Arial" w:hAnsi="Arial" w:cs="Arial"/>
          <w:color w:val="000000"/>
          <w:sz w:val="18"/>
          <w:szCs w:val="18"/>
        </w:rPr>
        <w:t>UJPnet</w:t>
      </w:r>
      <w:proofErr w:type="spellEnd"/>
      <w:r w:rsidR="00510ADF">
        <w:rPr>
          <w:rFonts w:ascii="Arial" w:hAnsi="Arial" w:cs="Arial"/>
          <w:color w:val="000000"/>
          <w:sz w:val="18"/>
          <w:szCs w:val="18"/>
        </w:rPr>
        <w:t xml:space="preserve">. Kot uradni prejem računa se šteje datum vnosa računa v sistem </w:t>
      </w:r>
      <w:proofErr w:type="spellStart"/>
      <w:r w:rsidR="00510ADF">
        <w:rPr>
          <w:rFonts w:ascii="Arial" w:hAnsi="Arial" w:cs="Arial"/>
          <w:color w:val="000000"/>
          <w:sz w:val="18"/>
          <w:szCs w:val="18"/>
        </w:rPr>
        <w:t>UJPnet</w:t>
      </w:r>
      <w:proofErr w:type="spellEnd"/>
      <w:r w:rsidR="00510ADF">
        <w:rPr>
          <w:rFonts w:ascii="Arial" w:hAnsi="Arial" w:cs="Arial"/>
          <w:color w:val="000000"/>
          <w:sz w:val="18"/>
          <w:szCs w:val="18"/>
        </w:rPr>
        <w:t>.</w:t>
      </w:r>
    </w:p>
    <w:p w14:paraId="48E633B3" w14:textId="77777777" w:rsidR="00A922D5" w:rsidRPr="00E420D3"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izvajanja javnega naročila s podizvajalci so obvezne priloge računu glavnega </w:t>
      </w:r>
      <w:r w:rsidR="00E420D3">
        <w:rPr>
          <w:rFonts w:ascii="Arial" w:hAnsi="Arial" w:cs="Arial"/>
          <w:color w:val="000000"/>
          <w:sz w:val="18"/>
          <w:szCs w:val="18"/>
        </w:rPr>
        <w:t>dobavitelja</w:t>
      </w:r>
      <w:r>
        <w:rPr>
          <w:rFonts w:ascii="Arial" w:hAnsi="Arial" w:cs="Arial"/>
          <w:color w:val="000000"/>
          <w:sz w:val="18"/>
          <w:szCs w:val="18"/>
        </w:rPr>
        <w:t xml:space="preserve"> računi podizvajalcev, ki jih je glavni</w:t>
      </w:r>
      <w:r w:rsidR="00E420D3">
        <w:rPr>
          <w:rFonts w:ascii="Arial" w:hAnsi="Arial" w:cs="Arial"/>
          <w:color w:val="000000"/>
          <w:sz w:val="18"/>
          <w:szCs w:val="18"/>
        </w:rPr>
        <w:t xml:space="preserve"> dobavitelj</w:t>
      </w:r>
      <w:r>
        <w:rPr>
          <w:rFonts w:ascii="Arial" w:hAnsi="Arial" w:cs="Arial"/>
          <w:color w:val="000000"/>
          <w:sz w:val="18"/>
          <w:szCs w:val="18"/>
        </w:rPr>
        <w:t xml:space="preserve"> predhodno potrdil podizvajalcem.</w:t>
      </w:r>
    </w:p>
    <w:p w14:paraId="425A3B82" w14:textId="77777777" w:rsidR="00A922D5" w:rsidRDefault="00510AD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AA9D022" w14:textId="77777777" w:rsidR="00D51704" w:rsidRDefault="00510AD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FA25D06" w14:textId="77777777" w:rsidR="00DB758B" w:rsidRDefault="00DB758B">
      <w:pPr>
        <w:spacing w:before="225" w:after="225" w:line="240" w:lineRule="auto"/>
        <w:jc w:val="both"/>
        <w:rPr>
          <w:rFonts w:ascii="Arial" w:hAnsi="Arial" w:cs="Arial"/>
          <w:color w:val="000000"/>
          <w:sz w:val="18"/>
          <w:szCs w:val="18"/>
        </w:rPr>
      </w:pPr>
    </w:p>
    <w:p w14:paraId="12D7A39F" w14:textId="77777777" w:rsidR="00D51704" w:rsidRDefault="00D51704">
      <w:pPr>
        <w:spacing w:before="225" w:after="225" w:line="240" w:lineRule="auto"/>
        <w:jc w:val="both"/>
        <w:rPr>
          <w:rFonts w:ascii="Arial" w:hAnsi="Arial" w:cs="Arial"/>
          <w:color w:val="000000"/>
          <w:sz w:val="18"/>
          <w:szCs w:val="18"/>
        </w:rPr>
      </w:pPr>
    </w:p>
    <w:p w14:paraId="75ACC8B9" w14:textId="77777777" w:rsidR="00A922D5" w:rsidRDefault="00510ADF">
      <w:pPr>
        <w:spacing w:before="225" w:after="225" w:line="240" w:lineRule="auto"/>
        <w:jc w:val="both"/>
      </w:pPr>
      <w:r>
        <w:rPr>
          <w:rFonts w:ascii="Arial" w:hAnsi="Arial" w:cs="Arial"/>
          <w:b/>
          <w:bCs/>
          <w:color w:val="000000"/>
          <w:sz w:val="18"/>
          <w:szCs w:val="18"/>
        </w:rPr>
        <w:lastRenderedPageBreak/>
        <w:t>V. Podatki o ponudniku</w:t>
      </w:r>
    </w:p>
    <w:tbl>
      <w:tblPr>
        <w:tblStyle w:val="NormalTablePHPDOCX"/>
        <w:tblW w:w="5000" w:type="pct"/>
        <w:tblInd w:w="108" w:type="dxa"/>
        <w:shd w:val="clear" w:color="auto" w:fill="CCCCCC"/>
        <w:tblLook w:val="04A0" w:firstRow="1" w:lastRow="0" w:firstColumn="1" w:lastColumn="0" w:noHBand="0" w:noVBand="1"/>
      </w:tblPr>
      <w:tblGrid>
        <w:gridCol w:w="2786"/>
        <w:gridCol w:w="6500"/>
      </w:tblGrid>
      <w:tr w:rsidR="00A922D5" w14:paraId="0D3536E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9D69BB" w14:textId="77777777" w:rsidR="00A922D5" w:rsidRDefault="00510ADF">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DDC9D" w14:textId="77777777" w:rsidR="00A922D5" w:rsidRDefault="00510ADF">
            <w:r>
              <w:rPr>
                <w:rFonts w:ascii="Arial" w:hAnsi="Arial" w:cs="Arial"/>
                <w:color w:val="000000"/>
                <w:position w:val="-2"/>
                <w:sz w:val="18"/>
                <w:szCs w:val="18"/>
              </w:rPr>
              <w:t> </w:t>
            </w:r>
          </w:p>
        </w:tc>
      </w:tr>
      <w:tr w:rsidR="00A922D5" w14:paraId="71C76EBE"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8D071" w14:textId="77777777" w:rsidR="00A922D5" w:rsidRDefault="00510ADF">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152F0" w14:textId="77777777" w:rsidR="00A922D5" w:rsidRDefault="00510ADF">
            <w:r>
              <w:rPr>
                <w:rFonts w:ascii="Arial" w:hAnsi="Arial" w:cs="Arial"/>
                <w:color w:val="000000"/>
                <w:position w:val="-2"/>
                <w:sz w:val="18"/>
                <w:szCs w:val="18"/>
              </w:rPr>
              <w:t> </w:t>
            </w:r>
          </w:p>
        </w:tc>
      </w:tr>
      <w:tr w:rsidR="00A922D5" w14:paraId="7DCB72C5"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F059A6" w14:textId="77777777" w:rsidR="00A922D5" w:rsidRDefault="00510ADF">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BFB10" w14:textId="77777777" w:rsidR="00A922D5" w:rsidRDefault="00510ADF">
            <w:r>
              <w:rPr>
                <w:rFonts w:ascii="Arial" w:hAnsi="Arial" w:cs="Arial"/>
                <w:color w:val="000000"/>
                <w:position w:val="-2"/>
                <w:sz w:val="18"/>
                <w:szCs w:val="18"/>
              </w:rPr>
              <w:t> </w:t>
            </w:r>
          </w:p>
        </w:tc>
      </w:tr>
      <w:tr w:rsidR="00A922D5" w14:paraId="76A5F7E2"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E73B" w14:textId="77777777" w:rsidR="00A922D5" w:rsidRDefault="00510ADF">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9790E" w14:textId="77777777" w:rsidR="00A922D5" w:rsidRDefault="00510ADF">
            <w:r>
              <w:rPr>
                <w:rFonts w:ascii="Arial" w:hAnsi="Arial" w:cs="Arial"/>
                <w:color w:val="000000"/>
                <w:position w:val="-2"/>
                <w:sz w:val="18"/>
                <w:szCs w:val="18"/>
              </w:rPr>
              <w:t> </w:t>
            </w:r>
          </w:p>
        </w:tc>
      </w:tr>
      <w:tr w:rsidR="00A922D5" w14:paraId="2F86EFB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2390B0" w14:textId="77777777" w:rsidR="00A922D5" w:rsidRDefault="00510ADF">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285E1" w14:textId="77777777" w:rsidR="00A922D5" w:rsidRDefault="00510ADF">
            <w:r>
              <w:rPr>
                <w:rFonts w:ascii="Arial" w:hAnsi="Arial" w:cs="Arial"/>
                <w:color w:val="000000"/>
                <w:position w:val="-2"/>
                <w:sz w:val="18"/>
                <w:szCs w:val="18"/>
              </w:rPr>
              <w:t> </w:t>
            </w:r>
          </w:p>
        </w:tc>
      </w:tr>
      <w:tr w:rsidR="00A922D5" w14:paraId="15FA1BF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622CE" w14:textId="77777777" w:rsidR="00A922D5" w:rsidRDefault="00510ADF">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219F2" w14:textId="77777777" w:rsidR="00A922D5" w:rsidRDefault="00510ADF">
            <w:r>
              <w:rPr>
                <w:rFonts w:ascii="Arial" w:hAnsi="Arial" w:cs="Arial"/>
                <w:color w:val="000000"/>
                <w:position w:val="-2"/>
                <w:sz w:val="18"/>
                <w:szCs w:val="18"/>
              </w:rPr>
              <w:t> </w:t>
            </w:r>
          </w:p>
        </w:tc>
      </w:tr>
      <w:tr w:rsidR="00A922D5" w14:paraId="322AC3BB"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100F1A" w14:textId="77777777" w:rsidR="00A922D5" w:rsidRDefault="00510ADF">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024A5" w14:textId="77777777" w:rsidR="00A922D5" w:rsidRDefault="00510ADF">
            <w:r>
              <w:rPr>
                <w:rFonts w:ascii="Arial" w:hAnsi="Arial" w:cs="Arial"/>
                <w:color w:val="000000"/>
                <w:position w:val="-2"/>
                <w:sz w:val="18"/>
                <w:szCs w:val="18"/>
              </w:rPr>
              <w:t> </w:t>
            </w:r>
          </w:p>
        </w:tc>
      </w:tr>
      <w:tr w:rsidR="00A922D5" w14:paraId="1C1F9E24"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A3A517" w14:textId="77777777" w:rsidR="00A922D5" w:rsidRDefault="00510ADF">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13A1F" w14:textId="77777777" w:rsidR="00A922D5" w:rsidRDefault="00510ADF">
            <w:r>
              <w:rPr>
                <w:rFonts w:ascii="Arial" w:hAnsi="Arial" w:cs="Arial"/>
                <w:color w:val="000000"/>
                <w:position w:val="-2"/>
                <w:sz w:val="18"/>
                <w:szCs w:val="18"/>
              </w:rPr>
              <w:t> </w:t>
            </w:r>
          </w:p>
        </w:tc>
      </w:tr>
      <w:tr w:rsidR="00A922D5" w14:paraId="08BA4E49"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028DB2" w14:textId="77777777" w:rsidR="00A922D5" w:rsidRDefault="00510ADF">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28522" w14:textId="77777777" w:rsidR="00A922D5" w:rsidRDefault="00510ADF">
            <w:r>
              <w:rPr>
                <w:rFonts w:ascii="Arial" w:hAnsi="Arial" w:cs="Arial"/>
                <w:color w:val="000000"/>
                <w:position w:val="-2"/>
                <w:sz w:val="18"/>
                <w:szCs w:val="18"/>
              </w:rPr>
              <w:t> </w:t>
            </w:r>
          </w:p>
        </w:tc>
      </w:tr>
    </w:tbl>
    <w:p w14:paraId="6E59ED68" w14:textId="77777777" w:rsidR="00A922D5" w:rsidRDefault="00A922D5"/>
    <w:tbl>
      <w:tblPr>
        <w:tblStyle w:val="NormalTablePHPDOCX"/>
        <w:tblW w:w="5000" w:type="pct"/>
        <w:tblInd w:w="108" w:type="dxa"/>
        <w:tblLook w:val="04A0" w:firstRow="1" w:lastRow="0" w:firstColumn="1" w:lastColumn="0" w:noHBand="0" w:noVBand="1"/>
      </w:tblPr>
      <w:tblGrid>
        <w:gridCol w:w="4643"/>
        <w:gridCol w:w="4643"/>
      </w:tblGrid>
      <w:tr w:rsidR="00A922D5" w14:paraId="205C7342" w14:textId="77777777">
        <w:tc>
          <w:tcPr>
            <w:tcW w:w="2500" w:type="pct"/>
            <w:tcMar>
              <w:top w:w="75" w:type="dxa"/>
              <w:bottom w:w="75" w:type="dxa"/>
            </w:tcMar>
            <w:vAlign w:val="center"/>
          </w:tcPr>
          <w:p w14:paraId="0AF5930A"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0A169B9C" w14:textId="77777777" w:rsidR="00A922D5" w:rsidRDefault="00510ADF">
            <w:pPr>
              <w:jc w:val="center"/>
            </w:pPr>
            <w:r>
              <w:rPr>
                <w:rFonts w:ascii="Arial" w:hAnsi="Arial" w:cs="Arial"/>
                <w:color w:val="000000"/>
                <w:position w:val="-2"/>
                <w:sz w:val="18"/>
                <w:szCs w:val="18"/>
              </w:rPr>
              <w:t> </w:t>
            </w:r>
          </w:p>
        </w:tc>
      </w:tr>
      <w:tr w:rsidR="00A922D5" w14:paraId="6ADA36EF" w14:textId="77777777">
        <w:tc>
          <w:tcPr>
            <w:tcW w:w="2500" w:type="pct"/>
            <w:tcMar>
              <w:top w:w="75" w:type="dxa"/>
              <w:bottom w:w="75" w:type="dxa"/>
            </w:tcMar>
            <w:vAlign w:val="center"/>
          </w:tcPr>
          <w:p w14:paraId="15BE7EAD"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480E6234" w14:textId="77777777" w:rsidR="00A922D5" w:rsidRDefault="00510ADF">
            <w:pPr>
              <w:jc w:val="center"/>
            </w:pPr>
            <w:r>
              <w:rPr>
                <w:rFonts w:ascii="Arial" w:hAnsi="Arial" w:cs="Arial"/>
                <w:color w:val="000000"/>
                <w:position w:val="-2"/>
                <w:sz w:val="18"/>
                <w:szCs w:val="18"/>
              </w:rPr>
              <w:t>Ponudnik:</w:t>
            </w:r>
          </w:p>
        </w:tc>
      </w:tr>
      <w:tr w:rsidR="00A922D5" w14:paraId="13D417C6" w14:textId="77777777">
        <w:tc>
          <w:tcPr>
            <w:tcW w:w="2500" w:type="pct"/>
            <w:tcMar>
              <w:top w:w="75" w:type="dxa"/>
              <w:bottom w:w="75" w:type="dxa"/>
            </w:tcMar>
            <w:vAlign w:val="center"/>
          </w:tcPr>
          <w:p w14:paraId="507A6B0E"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0369D839" w14:textId="77777777" w:rsidR="00A922D5" w:rsidRDefault="00A922D5"/>
          <w:p w14:paraId="0E98B7E9" w14:textId="77777777" w:rsidR="00A922D5" w:rsidRDefault="00510ADF">
            <w:pPr>
              <w:jc w:val="center"/>
            </w:pPr>
            <w:r>
              <w:rPr>
                <w:rFonts w:ascii="Arial" w:hAnsi="Arial" w:cs="Arial"/>
                <w:color w:val="000000"/>
                <w:position w:val="-2"/>
                <w:sz w:val="18"/>
                <w:szCs w:val="18"/>
              </w:rPr>
              <w:t>(žig in podpis)</w:t>
            </w:r>
          </w:p>
        </w:tc>
      </w:tr>
    </w:tbl>
    <w:p w14:paraId="4AA0CE43" w14:textId="77777777" w:rsidR="00A922D5" w:rsidRDefault="00510ADF">
      <w:pPr>
        <w:spacing w:before="225" w:after="225" w:line="240" w:lineRule="auto"/>
        <w:jc w:val="both"/>
        <w:sectPr w:rsidR="00A922D5" w:rsidSect="00510ADF">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p>
    <w:p w14:paraId="1615B72F"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2</w:t>
      </w:r>
    </w:p>
    <w:p w14:paraId="5A214D8E"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AA9255D" w14:textId="77777777" w:rsidR="00A922D5" w:rsidRDefault="00510AD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nizkopodnih avtobusov z nizkimi emisijami za mestni potniški promet v Kranju</w:t>
      </w:r>
      <w:r>
        <w:rPr>
          <w:rFonts w:ascii="Arial" w:hAnsi="Arial" w:cs="Arial"/>
          <w:color w:val="000000"/>
          <w:sz w:val="18"/>
          <w:szCs w:val="18"/>
        </w:rPr>
        <w:t>«,</w:t>
      </w:r>
    </w:p>
    <w:p w14:paraId="560B4663" w14:textId="77777777" w:rsidR="00A922D5" w:rsidRDefault="00510ADF">
      <w:pPr>
        <w:spacing w:before="225" w:after="225" w:line="240" w:lineRule="auto"/>
        <w:jc w:val="both"/>
      </w:pPr>
      <w:r>
        <w:rPr>
          <w:rFonts w:ascii="Arial" w:hAnsi="Arial" w:cs="Arial"/>
          <w:color w:val="000000"/>
          <w:sz w:val="18"/>
          <w:szCs w:val="18"/>
          <w:u w:val="single"/>
        </w:rPr>
        <w:t>____________________________________</w:t>
      </w:r>
      <w:r w:rsidR="00841EB7">
        <w:rPr>
          <w:rFonts w:ascii="Arial" w:hAnsi="Arial" w:cs="Arial"/>
          <w:color w:val="000000"/>
          <w:sz w:val="18"/>
          <w:szCs w:val="18"/>
          <w:u w:val="single"/>
        </w:rPr>
        <w:t>____________________________________________</w:t>
      </w:r>
      <w:r>
        <w:rPr>
          <w:rFonts w:ascii="Arial" w:hAnsi="Arial" w:cs="Arial"/>
          <w:color w:val="000000"/>
          <w:sz w:val="18"/>
          <w:szCs w:val="18"/>
        </w:rPr>
        <w:t>,</w:t>
      </w:r>
    </w:p>
    <w:p w14:paraId="0998297F" w14:textId="77777777" w:rsidR="00A922D5" w:rsidRDefault="00510ADF">
      <w:pPr>
        <w:spacing w:before="225" w:after="225" w:line="240" w:lineRule="auto"/>
        <w:jc w:val="both"/>
      </w:pPr>
      <w:r>
        <w:rPr>
          <w:rFonts w:ascii="Arial" w:hAnsi="Arial" w:cs="Arial"/>
          <w:i/>
          <w:iCs/>
          <w:color w:val="000000"/>
          <w:sz w:val="18"/>
          <w:szCs w:val="18"/>
        </w:rPr>
        <w:t>(naziv ponudnika, partnerja v skupni ponudbi)</w:t>
      </w:r>
    </w:p>
    <w:p w14:paraId="2D7CA556" w14:textId="77777777" w:rsidR="00A922D5" w:rsidRDefault="00510AD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A922D5" w14:paraId="603E07FB" w14:textId="77777777">
        <w:tc>
          <w:tcPr>
            <w:tcW w:w="0" w:type="auto"/>
            <w:tcMar>
              <w:top w:w="0" w:type="auto"/>
              <w:bottom w:w="0" w:type="auto"/>
            </w:tcMar>
          </w:tcPr>
          <w:p w14:paraId="21DF9090"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B9A042"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445C371"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3679A1F"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8906975"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2A914F"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7155B70"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961CC6E"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7EC4B71"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F16D95D"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9D77CF"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60A34CB"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097F522"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0A40BB1"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061662E"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predložili vsa zahtevana zavarovanja posla;</w:t>
            </w:r>
          </w:p>
          <w:p w14:paraId="1399EDAC"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33F95BC"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9601442"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5F5DBFA"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404E1E9"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A5B6430"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F1F5649" w14:textId="77777777" w:rsidR="00A922D5" w:rsidRDefault="00510ADF">
            <w:pPr>
              <w:numPr>
                <w:ilvl w:val="0"/>
                <w:numId w:val="25"/>
              </w:numPr>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6C523BE" w14:textId="77777777" w:rsidR="00841EB7" w:rsidRDefault="00841EB7" w:rsidP="00841EB7">
      <w:pPr>
        <w:spacing w:before="225" w:after="225" w:line="240" w:lineRule="auto"/>
        <w:jc w:val="both"/>
        <w:rPr>
          <w:rFonts w:ascii="Arial" w:hAnsi="Arial" w:cs="Arial"/>
          <w:color w:val="000000"/>
          <w:sz w:val="18"/>
          <w:szCs w:val="18"/>
        </w:rPr>
      </w:pPr>
    </w:p>
    <w:p w14:paraId="13F8F7A8" w14:textId="77777777" w:rsidR="00841EB7" w:rsidRPr="00841EB7" w:rsidRDefault="00841EB7" w:rsidP="00841EB7">
      <w:p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Prav tako s polno odgovornostjo izjavljamo, da:</w:t>
      </w:r>
    </w:p>
    <w:p w14:paraId="5141B462" w14:textId="4659F48F" w:rsidR="00841EB7" w:rsidRPr="00841EB7" w:rsidRDefault="00841EB7" w:rsidP="00841EB7">
      <w:pPr>
        <w:pStyle w:val="Odstavekseznama"/>
        <w:numPr>
          <w:ilvl w:val="0"/>
          <w:numId w:val="47"/>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bomo naročeno blago</w:t>
      </w:r>
      <w:r w:rsidR="002970A1">
        <w:rPr>
          <w:rFonts w:ascii="Arial" w:hAnsi="Arial" w:cs="Arial"/>
          <w:color w:val="000000"/>
          <w:sz w:val="18"/>
          <w:szCs w:val="18"/>
        </w:rPr>
        <w:t xml:space="preserve"> dostavili najkasneje v roku 15</w:t>
      </w:r>
      <w:r w:rsidR="003A45D0">
        <w:rPr>
          <w:rFonts w:ascii="Arial" w:hAnsi="Arial" w:cs="Arial"/>
          <w:color w:val="000000"/>
          <w:sz w:val="18"/>
          <w:szCs w:val="18"/>
        </w:rPr>
        <w:t>0</w:t>
      </w:r>
      <w:r w:rsidRPr="00841EB7">
        <w:rPr>
          <w:rFonts w:ascii="Arial" w:hAnsi="Arial" w:cs="Arial"/>
          <w:color w:val="000000"/>
          <w:sz w:val="18"/>
          <w:szCs w:val="18"/>
        </w:rPr>
        <w:t xml:space="preserve"> dni od podpisa podobe o izvedbi tega javnega naročila;</w:t>
      </w:r>
    </w:p>
    <w:p w14:paraId="60B1F0F6" w14:textId="77777777" w:rsidR="00841EB7" w:rsidRDefault="00841EB7" w:rsidP="00841EB7">
      <w:pPr>
        <w:pStyle w:val="Odstavekseznama"/>
        <w:numPr>
          <w:ilvl w:val="0"/>
          <w:numId w:val="47"/>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lastRenderedPageBreak/>
        <w:t>ima naročnik pravico, da kadarkoli do dokončnega naročila blaga, ki je predmet tega javneg</w:t>
      </w:r>
      <w:r w:rsidR="00DB758B">
        <w:rPr>
          <w:rFonts w:ascii="Arial" w:hAnsi="Arial" w:cs="Arial"/>
          <w:color w:val="000000"/>
          <w:sz w:val="18"/>
          <w:szCs w:val="18"/>
        </w:rPr>
        <w:t>a naročila zmanjša njegov obseg</w:t>
      </w:r>
      <w:r w:rsidR="001F09BA">
        <w:rPr>
          <w:rFonts w:ascii="Arial" w:hAnsi="Arial" w:cs="Arial"/>
          <w:color w:val="000000"/>
          <w:sz w:val="18"/>
          <w:szCs w:val="18"/>
        </w:rPr>
        <w:t xml:space="preserve"> ter da obseg naročila prosto razporedi, skladno z določili razpisne dokumentacije</w:t>
      </w:r>
      <w:r w:rsidR="00DB758B">
        <w:rPr>
          <w:rFonts w:ascii="Arial" w:hAnsi="Arial" w:cs="Arial"/>
          <w:color w:val="000000"/>
          <w:sz w:val="18"/>
          <w:szCs w:val="18"/>
        </w:rPr>
        <w:t>;</w:t>
      </w:r>
    </w:p>
    <w:p w14:paraId="2575F3A5" w14:textId="77777777" w:rsidR="00DB758B" w:rsidRDefault="00DB758B" w:rsidP="00DB758B">
      <w:pPr>
        <w:pStyle w:val="Odstavekseznama"/>
        <w:numPr>
          <w:ilvl w:val="0"/>
          <w:numId w:val="47"/>
        </w:numPr>
        <w:spacing w:before="225" w:after="225" w:line="240" w:lineRule="auto"/>
        <w:jc w:val="both"/>
        <w:rPr>
          <w:rFonts w:ascii="Arial" w:hAnsi="Arial" w:cs="Arial"/>
          <w:color w:val="000000"/>
          <w:sz w:val="18"/>
          <w:szCs w:val="18"/>
        </w:rPr>
      </w:pPr>
      <w:r>
        <w:rPr>
          <w:rFonts w:ascii="Arial" w:hAnsi="Arial" w:cs="Arial"/>
          <w:color w:val="000000"/>
          <w:sz w:val="18"/>
          <w:szCs w:val="18"/>
        </w:rPr>
        <w:t>smo seznanjeni, da bo pogodba</w:t>
      </w:r>
      <w:r w:rsidRPr="00DB758B">
        <w:rPr>
          <w:rFonts w:ascii="Arial" w:hAnsi="Arial" w:cs="Arial"/>
          <w:color w:val="000000"/>
          <w:sz w:val="18"/>
          <w:szCs w:val="18"/>
        </w:rPr>
        <w:t xml:space="preserve"> sklenjena pod </w:t>
      </w:r>
      <w:proofErr w:type="spellStart"/>
      <w:r w:rsidRPr="00DB758B">
        <w:rPr>
          <w:rFonts w:ascii="Arial" w:hAnsi="Arial" w:cs="Arial"/>
          <w:color w:val="000000"/>
          <w:sz w:val="18"/>
          <w:szCs w:val="18"/>
        </w:rPr>
        <w:t>odložnim</w:t>
      </w:r>
      <w:proofErr w:type="spellEnd"/>
      <w:r w:rsidRPr="00DB758B">
        <w:rPr>
          <w:rFonts w:ascii="Arial" w:hAnsi="Arial" w:cs="Arial"/>
          <w:color w:val="000000"/>
          <w:sz w:val="18"/>
          <w:szCs w:val="18"/>
        </w:rPr>
        <w:t xml:space="preserve"> pogojem predložitve zavarovanja za dobro izvedbo, pod </w:t>
      </w:r>
      <w:proofErr w:type="spellStart"/>
      <w:r w:rsidRPr="00DB758B">
        <w:rPr>
          <w:rFonts w:ascii="Arial" w:hAnsi="Arial" w:cs="Arial"/>
          <w:color w:val="000000"/>
          <w:sz w:val="18"/>
          <w:szCs w:val="18"/>
        </w:rPr>
        <w:t>odložnim</w:t>
      </w:r>
      <w:proofErr w:type="spellEnd"/>
      <w:r w:rsidRPr="00DB758B">
        <w:rPr>
          <w:rFonts w:ascii="Arial" w:hAnsi="Arial" w:cs="Arial"/>
          <w:color w:val="000000"/>
          <w:sz w:val="18"/>
          <w:szCs w:val="18"/>
        </w:rPr>
        <w:t xml:space="preserve"> pogojem realizacije sofinanciranja investicije ter pod </w:t>
      </w:r>
      <w:proofErr w:type="spellStart"/>
      <w:r w:rsidRPr="00DB758B">
        <w:rPr>
          <w:rFonts w:ascii="Arial" w:hAnsi="Arial" w:cs="Arial"/>
          <w:color w:val="000000"/>
          <w:sz w:val="18"/>
          <w:szCs w:val="18"/>
        </w:rPr>
        <w:t>odložnim</w:t>
      </w:r>
      <w:proofErr w:type="spellEnd"/>
      <w:r w:rsidRPr="00DB758B">
        <w:rPr>
          <w:rFonts w:ascii="Arial" w:hAnsi="Arial" w:cs="Arial"/>
          <w:color w:val="000000"/>
          <w:sz w:val="18"/>
          <w:szCs w:val="18"/>
        </w:rPr>
        <w:t xml:space="preserve"> pogojem zagotovitve ustrezne višine sredstev na relevantni prora</w:t>
      </w:r>
      <w:r w:rsidRPr="00DB758B">
        <w:rPr>
          <w:rFonts w:ascii="Arial" w:hAnsi="Arial" w:cs="Arial" w:hint="eastAsia"/>
          <w:color w:val="000000"/>
          <w:sz w:val="18"/>
          <w:szCs w:val="18"/>
        </w:rPr>
        <w:t>č</w:t>
      </w:r>
      <w:r w:rsidRPr="00DB758B">
        <w:rPr>
          <w:rFonts w:ascii="Arial" w:hAnsi="Arial" w:cs="Arial"/>
          <w:color w:val="000000"/>
          <w:sz w:val="18"/>
          <w:szCs w:val="18"/>
        </w:rPr>
        <w:t xml:space="preserve">unski postavki, pri </w:t>
      </w:r>
      <w:r w:rsidRPr="00DB758B">
        <w:rPr>
          <w:rFonts w:ascii="Arial" w:hAnsi="Arial" w:cs="Arial" w:hint="eastAsia"/>
          <w:color w:val="000000"/>
          <w:sz w:val="18"/>
          <w:szCs w:val="18"/>
        </w:rPr>
        <w:t>č</w:t>
      </w:r>
      <w:r w:rsidRPr="00DB758B">
        <w:rPr>
          <w:rFonts w:ascii="Arial" w:hAnsi="Arial" w:cs="Arial"/>
          <w:color w:val="000000"/>
          <w:sz w:val="18"/>
          <w:szCs w:val="18"/>
        </w:rPr>
        <w:t>emer morajo biti za veljavnost pogo</w:t>
      </w:r>
      <w:r w:rsidR="001F09BA">
        <w:rPr>
          <w:rFonts w:ascii="Arial" w:hAnsi="Arial" w:cs="Arial"/>
          <w:color w:val="000000"/>
          <w:sz w:val="18"/>
          <w:szCs w:val="18"/>
        </w:rPr>
        <w:t>dbe izpolnjeni vsi trije pogoji;</w:t>
      </w:r>
    </w:p>
    <w:p w14:paraId="3910D875" w14:textId="77777777" w:rsidR="001F09BA" w:rsidRPr="00841EB7" w:rsidRDefault="001F09BA" w:rsidP="00DB758B">
      <w:pPr>
        <w:pStyle w:val="Odstavekseznama"/>
        <w:numPr>
          <w:ilvl w:val="0"/>
          <w:numId w:val="47"/>
        </w:numPr>
        <w:spacing w:before="225" w:after="225" w:line="240" w:lineRule="auto"/>
        <w:jc w:val="both"/>
        <w:rPr>
          <w:rFonts w:ascii="Arial" w:hAnsi="Arial" w:cs="Arial"/>
          <w:color w:val="000000"/>
          <w:sz w:val="18"/>
          <w:szCs w:val="18"/>
        </w:rPr>
      </w:pPr>
      <w:r>
        <w:rPr>
          <w:rFonts w:ascii="Arial" w:hAnsi="Arial" w:cs="Arial"/>
          <w:color w:val="000000"/>
          <w:sz w:val="18"/>
          <w:szCs w:val="18"/>
        </w:rPr>
        <w:t>bodo dobavljena vozila nova in ne bodo predhodno registrirana.</w:t>
      </w:r>
    </w:p>
    <w:p w14:paraId="564CE056" w14:textId="77777777" w:rsidR="00841EB7" w:rsidRPr="00841EB7" w:rsidRDefault="00841EB7" w:rsidP="00841EB7">
      <w:p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Izjavljamo, da izpolnjujemo naslednje obvezne pogoje skladno z zakonskimi zahtevami in zahtevami naročnika:</w:t>
      </w:r>
    </w:p>
    <w:p w14:paraId="5E47294B"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imamo dovoljenje za opravljanje dejavnosti, ki je predmet javnega naročila,</w:t>
      </w:r>
    </w:p>
    <w:p w14:paraId="6B080B38"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je med našimi registriranimi dejavnostmi tudi dejavnost, ki je predmet javnega razpisa, za dela, ki jih prevzemamo na podlagi tega javnega naročila,</w:t>
      </w:r>
    </w:p>
    <w:p w14:paraId="2EA34F8B"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nismo bili pravnomočno obsojeni zaradi storitve kaznivega dejanja navedenega v 1. odstavku 42. člena ZJN-2,</w:t>
      </w:r>
    </w:p>
    <w:p w14:paraId="4A2F4610"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nimamo na dan, ko je bila oddana ponudba, v skladu s predpisi države, v kateri imamo sedež, ali predpisi države naročnika zapadlih, neplačanih obveznosti v zvezi s plačili prispevkov za socialno varnost ali v zvezi s plačili davkov v vrednosti 50 EUR ali več.</w:t>
      </w:r>
    </w:p>
    <w:p w14:paraId="129FA0FE"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nismo bili s pravnomočno sodbo v katerikoli državi obsojeni za prestopek v zvezi s poklicnim ravnanjem;</w:t>
      </w:r>
    </w:p>
    <w:p w14:paraId="10EFE733"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pri dajanju informacij, zahtevanih v skladu z določbami 41. do 49. člena ZJN-2, v tem ali predhodnih postopkih, nismo namerno podali zavajajoče razlage ali teh informacij nismo zagotovili,</w:t>
      </w:r>
    </w:p>
    <w:p w14:paraId="5E854879" w14:textId="77777777" w:rsidR="00841EB7" w:rsidRPr="00841EB7" w:rsidRDefault="00841EB7" w:rsidP="00841EB7">
      <w:pPr>
        <w:pStyle w:val="Odstavekseznama"/>
        <w:numPr>
          <w:ilvl w:val="0"/>
          <w:numId w:val="46"/>
        </w:numPr>
        <w:spacing w:before="225" w:after="225" w:line="240" w:lineRule="auto"/>
        <w:jc w:val="both"/>
        <w:rPr>
          <w:rFonts w:ascii="Arial" w:hAnsi="Arial" w:cs="Arial"/>
          <w:color w:val="000000"/>
          <w:sz w:val="18"/>
          <w:szCs w:val="18"/>
        </w:rPr>
      </w:pPr>
      <w:r w:rsidRPr="00841EB7">
        <w:rPr>
          <w:rFonts w:ascii="Arial" w:hAnsi="Arial" w:cs="Arial"/>
          <w:color w:val="000000"/>
          <w:sz w:val="18"/>
          <w:szCs w:val="18"/>
        </w:rPr>
        <w:t>izpolnjujemo vse ostale pogoje za izvedbo naročila, ki jih določa razpisna dokumentacija.</w:t>
      </w:r>
    </w:p>
    <w:p w14:paraId="3A3A2598"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922D5" w14:paraId="4592D373" w14:textId="77777777">
        <w:tc>
          <w:tcPr>
            <w:tcW w:w="2500" w:type="pct"/>
            <w:tcMar>
              <w:top w:w="75" w:type="dxa"/>
              <w:bottom w:w="75" w:type="dxa"/>
            </w:tcMar>
            <w:vAlign w:val="center"/>
          </w:tcPr>
          <w:p w14:paraId="63C117AD"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01B6316D" w14:textId="77777777" w:rsidR="00A922D5" w:rsidRDefault="00510ADF">
            <w:r>
              <w:rPr>
                <w:rFonts w:ascii="Arial" w:hAnsi="Arial" w:cs="Arial"/>
                <w:color w:val="000000"/>
                <w:position w:val="-2"/>
                <w:sz w:val="18"/>
                <w:szCs w:val="18"/>
              </w:rPr>
              <w:t>Naziv:</w:t>
            </w:r>
          </w:p>
        </w:tc>
      </w:tr>
      <w:tr w:rsidR="00A922D5" w14:paraId="6BAA43BA" w14:textId="77777777">
        <w:tc>
          <w:tcPr>
            <w:tcW w:w="2500" w:type="pct"/>
            <w:tcMar>
              <w:top w:w="75" w:type="dxa"/>
              <w:bottom w:w="75" w:type="dxa"/>
            </w:tcMar>
            <w:vAlign w:val="center"/>
          </w:tcPr>
          <w:p w14:paraId="2CC6CD1B"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61B7459F" w14:textId="77777777" w:rsidR="00A922D5" w:rsidRDefault="00A922D5"/>
          <w:p w14:paraId="4EF6C32C" w14:textId="77777777" w:rsidR="00A922D5" w:rsidRDefault="00510ADF">
            <w:pPr>
              <w:jc w:val="center"/>
            </w:pPr>
            <w:r>
              <w:rPr>
                <w:rFonts w:ascii="Arial" w:hAnsi="Arial" w:cs="Arial"/>
                <w:color w:val="A9A9A9"/>
                <w:position w:val="-2"/>
                <w:sz w:val="18"/>
                <w:szCs w:val="18"/>
              </w:rPr>
              <w:t>(žig in podpis)</w:t>
            </w:r>
          </w:p>
        </w:tc>
      </w:tr>
    </w:tbl>
    <w:p w14:paraId="7DF5211D" w14:textId="77777777" w:rsidR="00A922D5" w:rsidRDefault="00510ADF">
      <w:pPr>
        <w:spacing w:before="225" w:after="225" w:line="240" w:lineRule="auto"/>
        <w:jc w:val="both"/>
      </w:pPr>
      <w:r>
        <w:rPr>
          <w:rFonts w:ascii="Arial" w:hAnsi="Arial" w:cs="Arial"/>
          <w:color w:val="000000"/>
          <w:sz w:val="18"/>
          <w:szCs w:val="18"/>
        </w:rPr>
        <w:t> </w:t>
      </w:r>
    </w:p>
    <w:p w14:paraId="40046120" w14:textId="77777777" w:rsidR="00A922D5" w:rsidRDefault="00A922D5">
      <w:pPr>
        <w:sectPr w:rsidR="00A922D5" w:rsidSect="00510ADF">
          <w:footerReference w:type="default" r:id="rId15"/>
          <w:pgSz w:w="11906" w:h="16838"/>
          <w:pgMar w:top="1418" w:right="1418" w:bottom="1418" w:left="1418" w:header="567" w:footer="596" w:gutter="0"/>
          <w:cols w:space="708"/>
          <w:docGrid w:linePitch="360"/>
        </w:sectPr>
      </w:pPr>
    </w:p>
    <w:p w14:paraId="4CBB208E" w14:textId="77777777" w:rsidR="00195B9B" w:rsidRPr="00590863" w:rsidRDefault="00195B9B" w:rsidP="00195B9B">
      <w:pPr>
        <w:spacing w:after="0"/>
        <w:jc w:val="right"/>
        <w:rPr>
          <w:rFonts w:ascii="Arial" w:hAnsi="Arial" w:cs="Arial"/>
          <w:sz w:val="18"/>
          <w:szCs w:val="18"/>
        </w:rPr>
      </w:pPr>
      <w:r w:rsidRPr="00590863">
        <w:rPr>
          <w:rFonts w:ascii="Arial" w:hAnsi="Arial" w:cs="Arial"/>
          <w:sz w:val="18"/>
          <w:szCs w:val="18"/>
        </w:rPr>
        <w:lastRenderedPageBreak/>
        <w:t>Obrazec št: 3</w:t>
      </w:r>
    </w:p>
    <w:p w14:paraId="41DCD8BA" w14:textId="77777777" w:rsidR="00195B9B" w:rsidRDefault="00195B9B" w:rsidP="00195B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ZA IZRAČUN OCENE STROŠKOV V ŽIVLJENSKI DOBI VOZILA</w:t>
      </w:r>
    </w:p>
    <w:p w14:paraId="50733C0C" w14:textId="77777777" w:rsidR="00195B9B" w:rsidRDefault="00195B9B" w:rsidP="00195B9B">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54"/>
        <w:gridCol w:w="2732"/>
      </w:tblGrid>
      <w:tr w:rsidR="00195B9B" w14:paraId="60E6B784" w14:textId="77777777" w:rsidTr="00636A62">
        <w:tc>
          <w:tcPr>
            <w:tcW w:w="5000"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38873" w14:textId="77777777" w:rsidR="00195B9B" w:rsidRDefault="00195B9B" w:rsidP="00636A62">
            <w:r>
              <w:rPr>
                <w:rFonts w:ascii="Arial" w:hAnsi="Arial" w:cs="Arial"/>
                <w:color w:val="000000"/>
                <w:position w:val="-2"/>
                <w:sz w:val="18"/>
                <w:szCs w:val="18"/>
              </w:rPr>
              <w:t xml:space="preserve">  </w:t>
            </w:r>
          </w:p>
          <w:p w14:paraId="212699CB" w14:textId="77777777" w:rsidR="00195B9B" w:rsidRDefault="00195B9B" w:rsidP="00636A62">
            <w:pPr>
              <w:spacing w:before="135" w:after="135"/>
              <w:jc w:val="both"/>
              <w:textAlignment w:val="center"/>
            </w:pPr>
            <w:r>
              <w:rPr>
                <w:rFonts w:ascii="Arial" w:hAnsi="Arial" w:cs="Arial"/>
                <w:b/>
                <w:bCs/>
                <w:color w:val="000000"/>
                <w:position w:val="-2"/>
                <w:sz w:val="18"/>
                <w:szCs w:val="18"/>
              </w:rPr>
              <w:t>OSNOVNI PODATKI O PONUJENEM VOZILU:</w:t>
            </w:r>
            <w:r>
              <w:rPr>
                <w:rFonts w:ascii="Arial" w:hAnsi="Arial" w:cs="Arial"/>
                <w:color w:val="000000"/>
                <w:position w:val="-2"/>
                <w:sz w:val="18"/>
                <w:szCs w:val="18"/>
              </w:rPr>
              <w:t xml:space="preserve"> avtobus z nizkimi emisijami</w:t>
            </w:r>
          </w:p>
        </w:tc>
      </w:tr>
      <w:tr w:rsidR="00195B9B" w14:paraId="3F9411A3"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B3AB1" w14:textId="77777777" w:rsidR="00195B9B" w:rsidRDefault="00195B9B" w:rsidP="00636A62">
            <w:pPr>
              <w:spacing w:before="135" w:after="135"/>
              <w:jc w:val="both"/>
              <w:textAlignment w:val="center"/>
            </w:pPr>
            <w:r>
              <w:rPr>
                <w:rFonts w:ascii="Arial" w:hAnsi="Arial" w:cs="Arial"/>
                <w:color w:val="000000"/>
                <w:position w:val="-2"/>
                <w:sz w:val="18"/>
                <w:szCs w:val="18"/>
              </w:rPr>
              <w:t>Proizvajalec vozila:</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755D1"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49F6F89C"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56478" w14:textId="77777777" w:rsidR="00195B9B" w:rsidRDefault="00195B9B" w:rsidP="00636A62">
            <w:pPr>
              <w:spacing w:before="135" w:after="135"/>
              <w:jc w:val="both"/>
              <w:textAlignment w:val="center"/>
            </w:pPr>
            <w:r>
              <w:rPr>
                <w:rFonts w:ascii="Arial" w:hAnsi="Arial" w:cs="Arial"/>
                <w:color w:val="000000"/>
                <w:position w:val="-2"/>
                <w:sz w:val="18"/>
                <w:szCs w:val="18"/>
              </w:rPr>
              <w:t>Tip vozila:</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9A8"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3DC0516D"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C45B3" w14:textId="77777777" w:rsidR="00195B9B" w:rsidRDefault="00195B9B" w:rsidP="00636A6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Hibrid (katerakoli vrsta) (obkrožite)</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AB360" w14:textId="77777777" w:rsidR="00195B9B" w:rsidRDefault="00195B9B" w:rsidP="00636A62">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DA / NE</w:t>
            </w:r>
          </w:p>
        </w:tc>
      </w:tr>
      <w:tr w:rsidR="00195B9B" w14:paraId="7F37DB47"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09D7D" w14:textId="77777777" w:rsidR="00195B9B" w:rsidRDefault="00195B9B" w:rsidP="00636A6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Vrsta hibrida</w:t>
            </w:r>
            <w:r>
              <w:rPr>
                <w:rStyle w:val="Sprotnaopomba-sklic"/>
                <w:rFonts w:ascii="Arial" w:hAnsi="Arial" w:cs="Arial"/>
                <w:color w:val="000000"/>
                <w:position w:val="-2"/>
                <w:sz w:val="18"/>
                <w:szCs w:val="18"/>
              </w:rPr>
              <w:footnoteReference w:id="2"/>
            </w:r>
            <w:r>
              <w:rPr>
                <w:rFonts w:ascii="Arial" w:hAnsi="Arial" w:cs="Arial"/>
                <w:color w:val="000000"/>
                <w:position w:val="-2"/>
                <w:sz w:val="18"/>
                <w:szCs w:val="18"/>
              </w:rPr>
              <w:t xml:space="preserve"> (obkrožite)</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6848D" w14:textId="77777777" w:rsidR="00195B9B" w:rsidRDefault="00195B9B" w:rsidP="00636A62">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polni / mehki / </w:t>
            </w:r>
            <w:proofErr w:type="spellStart"/>
            <w:r>
              <w:rPr>
                <w:rFonts w:ascii="Arial" w:hAnsi="Arial" w:cs="Arial"/>
                <w:color w:val="000000"/>
                <w:position w:val="-2"/>
                <w:sz w:val="18"/>
                <w:szCs w:val="18"/>
              </w:rPr>
              <w:t>mikro</w:t>
            </w:r>
            <w:proofErr w:type="spellEnd"/>
          </w:p>
        </w:tc>
      </w:tr>
      <w:tr w:rsidR="00195B9B" w14:paraId="688C711F"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42CA1" w14:textId="77777777" w:rsidR="00195B9B" w:rsidRDefault="00195B9B" w:rsidP="00636A62">
            <w:pPr>
              <w:spacing w:before="135" w:after="135"/>
              <w:jc w:val="right"/>
              <w:textAlignment w:val="center"/>
            </w:pPr>
            <w:r>
              <w:rPr>
                <w:rFonts w:ascii="Arial" w:hAnsi="Arial" w:cs="Arial"/>
                <w:color w:val="000000"/>
                <w:position w:val="-2"/>
                <w:sz w:val="18"/>
                <w:szCs w:val="18"/>
              </w:rPr>
              <w:t>Cena vozila z DDV v EUR:</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90DD73"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7A3EBAB3"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CA546" w14:textId="77777777" w:rsidR="00195B9B" w:rsidRDefault="00195B9B" w:rsidP="00636A62">
            <w:pPr>
              <w:spacing w:before="135" w:after="135"/>
              <w:jc w:val="right"/>
              <w:textAlignment w:val="center"/>
            </w:pPr>
            <w:r>
              <w:rPr>
                <w:rFonts w:ascii="Arial" w:hAnsi="Arial" w:cs="Arial"/>
                <w:color w:val="000000"/>
                <w:position w:val="-2"/>
                <w:sz w:val="18"/>
                <w:szCs w:val="18"/>
              </w:rPr>
              <w:t xml:space="preserve">Poraba energenta, izražena v l/km ali </w:t>
            </w:r>
            <w:proofErr w:type="spellStart"/>
            <w:r>
              <w:rPr>
                <w:rFonts w:ascii="Arial" w:hAnsi="Arial" w:cs="Arial"/>
                <w:color w:val="000000"/>
                <w:position w:val="-2"/>
                <w:sz w:val="18"/>
                <w:szCs w:val="18"/>
              </w:rPr>
              <w:t>kWh</w:t>
            </w:r>
            <w:proofErr w:type="spellEnd"/>
            <w:r>
              <w:rPr>
                <w:rFonts w:ascii="Arial" w:hAnsi="Arial" w:cs="Arial"/>
                <w:color w:val="000000"/>
                <w:position w:val="-2"/>
                <w:sz w:val="18"/>
                <w:szCs w:val="18"/>
              </w:rPr>
              <w:t>/km:</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D67AA"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56EEF1C9"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4BFA" w14:textId="77777777" w:rsidR="00195B9B" w:rsidRDefault="00195B9B" w:rsidP="00636A62">
            <w:pPr>
              <w:spacing w:before="135" w:after="135"/>
              <w:jc w:val="right"/>
              <w:textAlignment w:val="center"/>
            </w:pPr>
            <w:r>
              <w:rPr>
                <w:rFonts w:ascii="Arial" w:hAnsi="Arial" w:cs="Arial"/>
                <w:color w:val="000000"/>
                <w:position w:val="-2"/>
                <w:sz w:val="18"/>
                <w:szCs w:val="18"/>
              </w:rPr>
              <w:t>Emisije ogljikovega dioksida (CO</w:t>
            </w:r>
            <w:r>
              <w:rPr>
                <w:rFonts w:ascii="Arial" w:hAnsi="Arial" w:cs="Arial"/>
                <w:color w:val="000000"/>
                <w:position w:val="-3"/>
                <w:sz w:val="16"/>
                <w:szCs w:val="16"/>
                <w:vertAlign w:val="subscript"/>
              </w:rPr>
              <w:t>2</w:t>
            </w:r>
            <w:proofErr w:type="spellStart"/>
            <w:r>
              <w:rPr>
                <w:rFonts w:ascii="Arial" w:hAnsi="Arial" w:cs="Arial"/>
                <w:color w:val="000000"/>
                <w:position w:val="-2"/>
                <w:sz w:val="18"/>
                <w:szCs w:val="18"/>
              </w:rPr>
              <w:t>em</w:t>
            </w:r>
            <w:proofErr w:type="spellEnd"/>
            <w:r>
              <w:rPr>
                <w:rFonts w:ascii="Arial" w:hAnsi="Arial" w:cs="Arial"/>
                <w:color w:val="000000"/>
                <w:position w:val="-2"/>
                <w:sz w:val="18"/>
                <w:szCs w:val="18"/>
              </w:rPr>
              <w:t>), izražene v kg/km:</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8A5D6"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71E46FAC"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E8D5A" w14:textId="77777777" w:rsidR="00195B9B" w:rsidRDefault="00195B9B" w:rsidP="00636A62">
            <w:pPr>
              <w:spacing w:before="135" w:after="135"/>
              <w:jc w:val="right"/>
              <w:textAlignment w:val="center"/>
            </w:pPr>
            <w:r>
              <w:rPr>
                <w:rFonts w:ascii="Arial" w:hAnsi="Arial" w:cs="Arial"/>
                <w:color w:val="000000"/>
                <w:position w:val="-2"/>
                <w:sz w:val="18"/>
                <w:szCs w:val="18"/>
              </w:rPr>
              <w:t>Emisije dušikovih oksidov (NO</w:t>
            </w:r>
            <w:r>
              <w:rPr>
                <w:rFonts w:ascii="Arial" w:hAnsi="Arial" w:cs="Arial"/>
                <w:color w:val="000000"/>
                <w:position w:val="-3"/>
                <w:sz w:val="16"/>
                <w:szCs w:val="16"/>
                <w:vertAlign w:val="subscript"/>
              </w:rPr>
              <w:t>x</w:t>
            </w:r>
            <w:proofErr w:type="spellStart"/>
            <w:r>
              <w:rPr>
                <w:rFonts w:ascii="Arial" w:hAnsi="Arial" w:cs="Arial"/>
                <w:color w:val="000000"/>
                <w:position w:val="-2"/>
                <w:sz w:val="18"/>
                <w:szCs w:val="18"/>
              </w:rPr>
              <w:t>em</w:t>
            </w:r>
            <w:proofErr w:type="spellEnd"/>
            <w:r>
              <w:rPr>
                <w:rFonts w:ascii="Arial" w:hAnsi="Arial" w:cs="Arial"/>
                <w:color w:val="000000"/>
                <w:position w:val="-2"/>
                <w:sz w:val="18"/>
                <w:szCs w:val="18"/>
              </w:rPr>
              <w:t>), izražene v g/km:</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18DA9"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32859452"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D0D2C" w14:textId="77777777" w:rsidR="00195B9B" w:rsidRDefault="00195B9B" w:rsidP="00636A62">
            <w:pPr>
              <w:spacing w:before="135" w:after="135"/>
              <w:jc w:val="right"/>
              <w:textAlignment w:val="center"/>
            </w:pPr>
            <w:r>
              <w:rPr>
                <w:rFonts w:ascii="Arial" w:hAnsi="Arial" w:cs="Arial"/>
                <w:color w:val="000000"/>
                <w:position w:val="-2"/>
                <w:sz w:val="18"/>
                <w:szCs w:val="18"/>
              </w:rPr>
              <w:t xml:space="preserve">Emisije </w:t>
            </w:r>
            <w:proofErr w:type="spellStart"/>
            <w:r>
              <w:rPr>
                <w:rFonts w:ascii="Arial" w:hAnsi="Arial" w:cs="Arial"/>
                <w:color w:val="000000"/>
                <w:position w:val="-2"/>
                <w:sz w:val="18"/>
                <w:szCs w:val="18"/>
              </w:rPr>
              <w:t>nemetanskih</w:t>
            </w:r>
            <w:proofErr w:type="spellEnd"/>
            <w:r>
              <w:rPr>
                <w:rFonts w:ascii="Arial" w:hAnsi="Arial" w:cs="Arial"/>
                <w:color w:val="000000"/>
                <w:position w:val="-2"/>
                <w:sz w:val="18"/>
                <w:szCs w:val="18"/>
              </w:rPr>
              <w:t xml:space="preserve"> ogljikovodikov (</w:t>
            </w:r>
            <w:proofErr w:type="spellStart"/>
            <w:r>
              <w:rPr>
                <w:rFonts w:ascii="Arial" w:hAnsi="Arial" w:cs="Arial"/>
                <w:color w:val="000000"/>
                <w:position w:val="-2"/>
                <w:sz w:val="18"/>
                <w:szCs w:val="18"/>
              </w:rPr>
              <w:t>NMHCem</w:t>
            </w:r>
            <w:proofErr w:type="spellEnd"/>
            <w:r>
              <w:rPr>
                <w:rFonts w:ascii="Arial" w:hAnsi="Arial" w:cs="Arial"/>
                <w:color w:val="000000"/>
                <w:position w:val="-2"/>
                <w:sz w:val="18"/>
                <w:szCs w:val="18"/>
              </w:rPr>
              <w:t>), izražene v g/km:</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F3C36"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5F945791"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7EA2D" w14:textId="77777777" w:rsidR="00195B9B" w:rsidRDefault="00195B9B" w:rsidP="00636A62">
            <w:pPr>
              <w:spacing w:before="135" w:after="135"/>
              <w:jc w:val="right"/>
              <w:textAlignment w:val="center"/>
            </w:pPr>
            <w:r>
              <w:rPr>
                <w:rFonts w:ascii="Arial" w:hAnsi="Arial" w:cs="Arial"/>
                <w:color w:val="000000"/>
                <w:position w:val="-2"/>
                <w:sz w:val="18"/>
                <w:szCs w:val="18"/>
              </w:rPr>
              <w:t>Emisije trdnih delcev (</w:t>
            </w:r>
            <w:proofErr w:type="spellStart"/>
            <w:r>
              <w:rPr>
                <w:rFonts w:ascii="Arial" w:hAnsi="Arial" w:cs="Arial"/>
                <w:color w:val="000000"/>
                <w:position w:val="-2"/>
                <w:sz w:val="18"/>
                <w:szCs w:val="18"/>
              </w:rPr>
              <w:t>PMem</w:t>
            </w:r>
            <w:proofErr w:type="spellEnd"/>
            <w:r>
              <w:rPr>
                <w:rFonts w:ascii="Arial" w:hAnsi="Arial" w:cs="Arial"/>
                <w:color w:val="000000"/>
                <w:position w:val="-2"/>
                <w:sz w:val="18"/>
                <w:szCs w:val="18"/>
              </w:rPr>
              <w:t>), izražene v g/km:</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F98C3" w14:textId="77777777" w:rsidR="00195B9B" w:rsidRDefault="00195B9B" w:rsidP="00636A62">
            <w:pPr>
              <w:spacing w:before="135" w:after="135"/>
              <w:jc w:val="both"/>
              <w:textAlignment w:val="center"/>
            </w:pPr>
            <w:r>
              <w:rPr>
                <w:rFonts w:ascii="Arial" w:hAnsi="Arial" w:cs="Arial"/>
                <w:color w:val="000000"/>
                <w:position w:val="-2"/>
                <w:sz w:val="18"/>
                <w:szCs w:val="18"/>
              </w:rPr>
              <w:t> </w:t>
            </w:r>
          </w:p>
        </w:tc>
      </w:tr>
      <w:tr w:rsidR="00195B9B" w14:paraId="7B1A83DF"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030A3" w14:textId="77777777" w:rsidR="00195B9B" w:rsidRDefault="00195B9B" w:rsidP="00636A62">
            <w:pPr>
              <w:spacing w:before="135" w:after="135"/>
              <w:jc w:val="right"/>
              <w:textAlignment w:val="center"/>
            </w:pPr>
            <w:r>
              <w:rPr>
                <w:rFonts w:ascii="Arial" w:hAnsi="Arial" w:cs="Arial"/>
                <w:color w:val="000000"/>
                <w:position w:val="-2"/>
                <w:sz w:val="18"/>
                <w:szCs w:val="18"/>
              </w:rPr>
              <w:t>Emisijski razred vozila:</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6CAB0" w14:textId="77777777" w:rsidR="00195B9B" w:rsidRDefault="00195B9B" w:rsidP="00636A62">
            <w:pPr>
              <w:spacing w:before="135" w:after="135"/>
              <w:jc w:val="both"/>
              <w:textAlignment w:val="center"/>
            </w:pPr>
          </w:p>
        </w:tc>
      </w:tr>
      <w:tr w:rsidR="00195B9B" w14:paraId="2455ADAD" w14:textId="77777777" w:rsidTr="00636A62">
        <w:tc>
          <w:tcPr>
            <w:tcW w:w="352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1FC38" w14:textId="77777777" w:rsidR="00195B9B" w:rsidRDefault="00195B9B" w:rsidP="00636A62">
            <w:pPr>
              <w:spacing w:before="135" w:after="135"/>
              <w:jc w:val="right"/>
              <w:textAlignment w:val="center"/>
              <w:rPr>
                <w:rFonts w:ascii="Arial" w:hAnsi="Arial" w:cs="Arial"/>
                <w:color w:val="000000"/>
                <w:position w:val="-2"/>
                <w:sz w:val="18"/>
                <w:szCs w:val="18"/>
              </w:rPr>
            </w:pPr>
            <w:r>
              <w:rPr>
                <w:rFonts w:ascii="Arial" w:hAnsi="Arial" w:cs="Arial"/>
                <w:color w:val="000000"/>
                <w:position w:val="-2"/>
                <w:sz w:val="18"/>
                <w:szCs w:val="18"/>
              </w:rPr>
              <w:t>Energent:</w:t>
            </w:r>
          </w:p>
        </w:tc>
        <w:tc>
          <w:tcPr>
            <w:tcW w:w="14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5D413" w14:textId="77777777" w:rsidR="00195B9B" w:rsidRDefault="00195B9B" w:rsidP="00636A62">
            <w:pPr>
              <w:spacing w:before="135" w:after="135"/>
              <w:jc w:val="both"/>
              <w:textAlignment w:val="center"/>
              <w:rPr>
                <w:rFonts w:ascii="Arial" w:hAnsi="Arial" w:cs="Arial"/>
                <w:b/>
                <w:bCs/>
                <w:color w:val="000000"/>
                <w:position w:val="-2"/>
                <w:sz w:val="18"/>
                <w:szCs w:val="18"/>
              </w:rPr>
            </w:pPr>
          </w:p>
        </w:tc>
      </w:tr>
    </w:tbl>
    <w:p w14:paraId="05F49859" w14:textId="77777777" w:rsidR="00195B9B" w:rsidRDefault="00195B9B" w:rsidP="00195B9B">
      <w:pPr>
        <w:spacing w:before="225" w:after="225" w:line="240" w:lineRule="auto"/>
        <w:jc w:val="both"/>
      </w:pPr>
      <w:r>
        <w:rPr>
          <w:rFonts w:ascii="Arial" w:hAnsi="Arial" w:cs="Arial"/>
          <w:color w:val="000000"/>
          <w:sz w:val="18"/>
          <w:szCs w:val="18"/>
        </w:rPr>
        <w:t> </w:t>
      </w:r>
    </w:p>
    <w:p w14:paraId="13854149" w14:textId="77777777" w:rsidR="00195B9B" w:rsidRDefault="00195B9B" w:rsidP="00195B9B">
      <w:pPr>
        <w:spacing w:before="225" w:after="225" w:line="240" w:lineRule="auto"/>
        <w:jc w:val="both"/>
      </w:pPr>
      <w:r>
        <w:rPr>
          <w:rFonts w:ascii="Arial" w:hAnsi="Arial" w:cs="Arial"/>
          <w:b/>
          <w:bCs/>
          <w:color w:val="000000"/>
          <w:sz w:val="18"/>
          <w:szCs w:val="18"/>
        </w:rPr>
        <w:t>Način dokazovanja:</w:t>
      </w:r>
    </w:p>
    <w:p w14:paraId="7A2654C6" w14:textId="77777777" w:rsidR="00195B9B" w:rsidRDefault="00195B9B" w:rsidP="00195B9B">
      <w:pPr>
        <w:spacing w:before="225" w:after="225" w:line="240" w:lineRule="auto"/>
        <w:jc w:val="both"/>
      </w:pPr>
      <w:r>
        <w:rPr>
          <w:rFonts w:ascii="Arial" w:hAnsi="Arial" w:cs="Arial"/>
          <w:color w:val="000000"/>
          <w:sz w:val="18"/>
          <w:szCs w:val="18"/>
        </w:rPr>
        <w:t>Ponudnik mora k ponudbi priložiti tehnično dokumentacijo proizvajalca oziroma potrdilo o homologaciji in poročilo o preizkusu neodvisne akreditirane institucije, iz katerih izhaja, da so izpolnjene zahteve.Za vozilo, za katero neodvisne akreditirane institucije niso izdale poročila o preizkusu, mora ponudnik v postopku javnega naročanja priložiti:</w:t>
      </w:r>
    </w:p>
    <w:p w14:paraId="2B8F262B" w14:textId="77777777" w:rsidR="00195B9B" w:rsidRDefault="00195B9B" w:rsidP="00195B9B">
      <w:pPr>
        <w:pStyle w:val="Odstavekseznama"/>
        <w:numPr>
          <w:ilvl w:val="0"/>
          <w:numId w:val="50"/>
        </w:numPr>
        <w:spacing w:before="225" w:after="225" w:line="240" w:lineRule="auto"/>
        <w:jc w:val="both"/>
      </w:pPr>
      <w:r w:rsidRPr="005B52B0">
        <w:rPr>
          <w:rFonts w:ascii="Arial" w:hAnsi="Arial" w:cs="Arial"/>
          <w:color w:val="000000"/>
          <w:sz w:val="18"/>
          <w:szCs w:val="18"/>
        </w:rPr>
        <w:t>poročilo o preizkusu, če je bilo to izdano na podlagi izvedbe splošno razširjenega preizkusnega postopka ali preizkusnega postopka, ki je bil izveden za naročnika, ali</w:t>
      </w:r>
    </w:p>
    <w:p w14:paraId="2DB80B60" w14:textId="77777777" w:rsidR="00195B9B" w:rsidRDefault="00195B9B" w:rsidP="00195B9B">
      <w:pPr>
        <w:pStyle w:val="Odstavekseznama"/>
        <w:numPr>
          <w:ilvl w:val="0"/>
          <w:numId w:val="50"/>
        </w:numPr>
        <w:spacing w:before="225" w:after="225" w:line="240" w:lineRule="auto"/>
        <w:jc w:val="both"/>
      </w:pPr>
      <w:r w:rsidRPr="005B52B0">
        <w:rPr>
          <w:rFonts w:ascii="Arial" w:hAnsi="Arial" w:cs="Arial"/>
          <w:color w:val="000000"/>
          <w:sz w:val="18"/>
          <w:szCs w:val="18"/>
        </w:rPr>
        <w:t>tehnično dokumentacijo proizvajalca, iz katere izhaja, da so izpolnjene zahteve.</w:t>
      </w:r>
    </w:p>
    <w:p w14:paraId="08992DDB" w14:textId="77777777" w:rsidR="00195B9B" w:rsidRDefault="00195B9B" w:rsidP="00195B9B">
      <w:pPr>
        <w:spacing w:before="225" w:after="225" w:line="240" w:lineRule="auto"/>
        <w:jc w:val="both"/>
      </w:pPr>
      <w:r w:rsidRPr="005B52B0">
        <w:rPr>
          <w:rFonts w:ascii="Arial" w:hAnsi="Arial" w:cs="Arial"/>
          <w:color w:val="000000"/>
          <w:sz w:val="18"/>
          <w:szCs w:val="18"/>
        </w:rPr>
        <w:t>Ponudniki morajo izkazati, da ponujeno hibridno vozilo, ne glede na tip, omogo</w:t>
      </w:r>
      <w:r w:rsidRPr="005B52B0">
        <w:rPr>
          <w:rFonts w:ascii="Arial" w:hAnsi="Arial" w:cs="Arial" w:hint="eastAsia"/>
          <w:color w:val="000000"/>
          <w:sz w:val="18"/>
          <w:szCs w:val="18"/>
        </w:rPr>
        <w:t>č</w:t>
      </w:r>
      <w:r w:rsidRPr="005B52B0">
        <w:rPr>
          <w:rFonts w:ascii="Arial" w:hAnsi="Arial" w:cs="Arial"/>
          <w:color w:val="000000"/>
          <w:sz w:val="18"/>
          <w:szCs w:val="18"/>
        </w:rPr>
        <w:t xml:space="preserve">a vsaj 3% prihranek pri porabi primarnega goriva (nafta) v primerjavi z enakim vozilom brez hibridnega vozila. Navedeno mora biti izkazano v okviru priložene </w:t>
      </w:r>
      <w:proofErr w:type="spellStart"/>
      <w:r w:rsidRPr="005B52B0">
        <w:rPr>
          <w:rFonts w:ascii="Arial" w:hAnsi="Arial" w:cs="Arial"/>
          <w:color w:val="000000"/>
          <w:sz w:val="18"/>
          <w:szCs w:val="18"/>
        </w:rPr>
        <w:t>prospektne</w:t>
      </w:r>
      <w:proofErr w:type="spellEnd"/>
      <w:r w:rsidRPr="005B52B0">
        <w:rPr>
          <w:rFonts w:ascii="Arial" w:hAnsi="Arial" w:cs="Arial"/>
          <w:color w:val="000000"/>
          <w:sz w:val="18"/>
          <w:szCs w:val="18"/>
        </w:rPr>
        <w:t xml:space="preserve"> ali podobne dokumentacije, prihranek pa ugotovljen v okviru SORT 2  testnega cikla.</w:t>
      </w:r>
    </w:p>
    <w:tbl>
      <w:tblPr>
        <w:tblStyle w:val="NormalTablePHPDOCX"/>
        <w:tblW w:w="8745" w:type="dxa"/>
        <w:tblInd w:w="108" w:type="dxa"/>
        <w:tblLook w:val="04A0" w:firstRow="1" w:lastRow="0" w:firstColumn="1" w:lastColumn="0" w:noHBand="0" w:noVBand="1"/>
      </w:tblPr>
      <w:tblGrid>
        <w:gridCol w:w="4080"/>
        <w:gridCol w:w="4665"/>
      </w:tblGrid>
      <w:tr w:rsidR="00195B9B" w14:paraId="218168AA" w14:textId="77777777" w:rsidTr="00636A62">
        <w:tc>
          <w:tcPr>
            <w:tcW w:w="4080" w:type="dxa"/>
            <w:tcMar>
              <w:top w:w="75" w:type="dxa"/>
              <w:bottom w:w="75" w:type="dxa"/>
            </w:tcMar>
            <w:vAlign w:val="center"/>
          </w:tcPr>
          <w:p w14:paraId="7780E513" w14:textId="77777777" w:rsidR="00195B9B" w:rsidRDefault="00195B9B" w:rsidP="00636A62">
            <w:r>
              <w:rPr>
                <w:rFonts w:ascii="Arial" w:hAnsi="Arial" w:cs="Arial"/>
                <w:color w:val="000000"/>
                <w:position w:val="-2"/>
                <w:sz w:val="18"/>
                <w:szCs w:val="18"/>
              </w:rPr>
              <w:t>Kraj in datum:</w:t>
            </w:r>
          </w:p>
        </w:tc>
        <w:tc>
          <w:tcPr>
            <w:tcW w:w="0" w:type="auto"/>
            <w:tcMar>
              <w:top w:w="75" w:type="dxa"/>
              <w:bottom w:w="75" w:type="dxa"/>
            </w:tcMar>
            <w:vAlign w:val="center"/>
          </w:tcPr>
          <w:p w14:paraId="26E104C9" w14:textId="77777777" w:rsidR="00195B9B" w:rsidRDefault="00195B9B" w:rsidP="00636A62">
            <w:pPr>
              <w:jc w:val="center"/>
            </w:pPr>
            <w:r>
              <w:rPr>
                <w:rFonts w:ascii="Arial" w:hAnsi="Arial" w:cs="Arial"/>
                <w:color w:val="000000"/>
                <w:position w:val="-2"/>
                <w:sz w:val="18"/>
                <w:szCs w:val="18"/>
              </w:rPr>
              <w:t>Ponudnik:</w:t>
            </w:r>
          </w:p>
        </w:tc>
      </w:tr>
      <w:tr w:rsidR="00195B9B" w14:paraId="6B62B09D" w14:textId="77777777" w:rsidTr="00636A62">
        <w:tc>
          <w:tcPr>
            <w:tcW w:w="4080" w:type="dxa"/>
            <w:tcMar>
              <w:top w:w="75" w:type="dxa"/>
              <w:bottom w:w="75" w:type="dxa"/>
            </w:tcMar>
            <w:vAlign w:val="center"/>
          </w:tcPr>
          <w:p w14:paraId="7C990CD5" w14:textId="77777777" w:rsidR="00195B9B" w:rsidRDefault="00195B9B" w:rsidP="00636A62">
            <w:r>
              <w:rPr>
                <w:rFonts w:ascii="Arial" w:hAnsi="Arial" w:cs="Arial"/>
                <w:color w:val="000000"/>
                <w:position w:val="-2"/>
                <w:sz w:val="18"/>
                <w:szCs w:val="18"/>
              </w:rPr>
              <w:t> </w:t>
            </w:r>
          </w:p>
        </w:tc>
        <w:tc>
          <w:tcPr>
            <w:tcW w:w="0" w:type="auto"/>
            <w:tcMar>
              <w:top w:w="75" w:type="dxa"/>
              <w:bottom w:w="75" w:type="dxa"/>
            </w:tcMar>
            <w:vAlign w:val="center"/>
          </w:tcPr>
          <w:p w14:paraId="168E47BC" w14:textId="77777777" w:rsidR="00195B9B" w:rsidRDefault="00195B9B" w:rsidP="00636A62">
            <w:pPr>
              <w:jc w:val="center"/>
            </w:pPr>
            <w:r>
              <w:rPr>
                <w:rFonts w:ascii="Arial" w:hAnsi="Arial" w:cs="Arial"/>
                <w:color w:val="000000"/>
                <w:position w:val="-2"/>
                <w:sz w:val="18"/>
                <w:szCs w:val="18"/>
              </w:rPr>
              <w:t xml:space="preserve"> (žig in podpis)</w:t>
            </w:r>
          </w:p>
        </w:tc>
      </w:tr>
    </w:tbl>
    <w:p w14:paraId="441E7584" w14:textId="77777777" w:rsidR="00195B9B" w:rsidRDefault="00195B9B" w:rsidP="00195B9B">
      <w:pPr>
        <w:spacing w:before="225" w:after="225" w:line="240" w:lineRule="auto"/>
        <w:jc w:val="both"/>
      </w:pPr>
      <w:r>
        <w:rPr>
          <w:rFonts w:ascii="Arial" w:hAnsi="Arial" w:cs="Arial"/>
          <w:color w:val="000000"/>
          <w:sz w:val="18"/>
          <w:szCs w:val="18"/>
        </w:rPr>
        <w:t> </w:t>
      </w:r>
    </w:p>
    <w:p w14:paraId="5A640645" w14:textId="77777777" w:rsidR="00A922D5" w:rsidRDefault="00A922D5">
      <w:pPr>
        <w:sectPr w:rsidR="00A922D5" w:rsidSect="00510ADF">
          <w:footerReference w:type="default" r:id="rId16"/>
          <w:pgSz w:w="11906" w:h="16838"/>
          <w:pgMar w:top="1418" w:right="1418" w:bottom="1418" w:left="1418" w:header="567" w:footer="596" w:gutter="0"/>
          <w:cols w:space="708"/>
          <w:docGrid w:linePitch="360"/>
        </w:sectPr>
      </w:pPr>
      <w:bookmarkStart w:id="0" w:name="_GoBack"/>
      <w:bookmarkEnd w:id="0"/>
    </w:p>
    <w:p w14:paraId="4A51778E"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4</w:t>
      </w:r>
    </w:p>
    <w:p w14:paraId="32647168"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525F6F0F" w14:textId="77777777" w:rsidR="00A922D5" w:rsidRDefault="00510ADF">
      <w:pPr>
        <w:spacing w:before="225" w:after="225" w:line="240" w:lineRule="auto"/>
        <w:jc w:val="center"/>
      </w:pPr>
      <w:r>
        <w:rPr>
          <w:rFonts w:ascii="Arial" w:hAnsi="Arial" w:cs="Arial"/>
          <w:b/>
          <w:bCs/>
          <w:color w:val="000000"/>
          <w:sz w:val="24"/>
          <w:szCs w:val="24"/>
        </w:rPr>
        <w:t>MENIČNA IZJAVA</w:t>
      </w:r>
    </w:p>
    <w:p w14:paraId="323468D8" w14:textId="77777777" w:rsidR="00A922D5" w:rsidRDefault="00510ADF">
      <w:pPr>
        <w:spacing w:before="225" w:after="225" w:line="240" w:lineRule="auto"/>
        <w:jc w:val="center"/>
      </w:pPr>
      <w:r>
        <w:rPr>
          <w:rFonts w:ascii="Arial" w:hAnsi="Arial" w:cs="Arial"/>
          <w:color w:val="000000"/>
          <w:sz w:val="21"/>
          <w:szCs w:val="21"/>
        </w:rPr>
        <w:t>s pooblastilom za izpolnitev in unovčenje menice</w:t>
      </w:r>
    </w:p>
    <w:p w14:paraId="1FA6EA82" w14:textId="77777777" w:rsidR="00A922D5" w:rsidRDefault="00510ADF">
      <w:pPr>
        <w:spacing w:before="225" w:after="225" w:line="240" w:lineRule="auto"/>
        <w:jc w:val="both"/>
      </w:pPr>
      <w:r>
        <w:rPr>
          <w:rFonts w:ascii="Arial" w:hAnsi="Arial" w:cs="Arial"/>
          <w:color w:val="000000"/>
          <w:sz w:val="18"/>
          <w:szCs w:val="18"/>
        </w:rPr>
        <w:t> </w:t>
      </w:r>
    </w:p>
    <w:p w14:paraId="617F2E01" w14:textId="77777777" w:rsidR="00A922D5" w:rsidRDefault="00510ADF">
      <w:pPr>
        <w:spacing w:before="225" w:after="225" w:line="240" w:lineRule="auto"/>
        <w:jc w:val="both"/>
      </w:pPr>
      <w:r>
        <w:rPr>
          <w:rFonts w:ascii="Arial" w:hAnsi="Arial" w:cs="Arial"/>
          <w:color w:val="000000"/>
          <w:sz w:val="18"/>
          <w:szCs w:val="18"/>
        </w:rPr>
        <w:t>Naročniku MESTNA OBČINA KRANJ, Slovenski trg 1,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6714BFB7" w14:textId="77777777" w:rsidR="00A922D5" w:rsidRDefault="00510ADF">
      <w:pPr>
        <w:spacing w:before="225" w:after="225" w:line="240" w:lineRule="auto"/>
        <w:jc w:val="both"/>
      </w:pPr>
      <w:r>
        <w:rPr>
          <w:rFonts w:ascii="Arial" w:hAnsi="Arial" w:cs="Arial"/>
          <w:b/>
          <w:bCs/>
          <w:color w:val="000000"/>
          <w:sz w:val="18"/>
          <w:szCs w:val="18"/>
        </w:rPr>
        <w:t>Nakup nizkopodnih avtobusov z nizkimi emisijami za mestni potniški promet v Kranju</w:t>
      </w:r>
    </w:p>
    <w:p w14:paraId="220BCA24" w14:textId="77777777" w:rsidR="00A922D5" w:rsidRDefault="00510AD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5687D1" w14:textId="77777777" w:rsidR="00A922D5" w:rsidRDefault="00510ADF">
      <w:pPr>
        <w:spacing w:before="225" w:after="225" w:line="240" w:lineRule="auto"/>
        <w:jc w:val="both"/>
      </w:pPr>
      <w:r>
        <w:rPr>
          <w:rFonts w:ascii="Arial" w:hAnsi="Arial" w:cs="Arial"/>
          <w:color w:val="000000"/>
          <w:sz w:val="18"/>
          <w:szCs w:val="18"/>
        </w:rPr>
        <w:t> </w:t>
      </w:r>
    </w:p>
    <w:p w14:paraId="47A5345E" w14:textId="77777777" w:rsidR="00A922D5" w:rsidRDefault="00510ADF">
      <w:pPr>
        <w:spacing w:before="225" w:after="225" w:line="240" w:lineRule="auto"/>
        <w:jc w:val="both"/>
      </w:pPr>
      <w:r>
        <w:rPr>
          <w:rFonts w:ascii="Arial" w:hAnsi="Arial" w:cs="Arial"/>
          <w:color w:val="000000"/>
          <w:sz w:val="18"/>
          <w:szCs w:val="18"/>
        </w:rPr>
        <w:t>Naročnika MESTNA OBČINA KRANJ pooblaščamo, da izpolni priloženo menico z zneskom v višini </w:t>
      </w:r>
      <w:r>
        <w:rPr>
          <w:rFonts w:ascii="Arial" w:hAnsi="Arial" w:cs="Arial"/>
          <w:b/>
          <w:bCs/>
          <w:color w:val="000000"/>
          <w:sz w:val="18"/>
          <w:szCs w:val="18"/>
        </w:rPr>
        <w:t>najmanj 25.000,00 EUR</w:t>
      </w:r>
    </w:p>
    <w:p w14:paraId="27D6D304" w14:textId="77777777" w:rsidR="00A922D5" w:rsidRDefault="00510ADF">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922D5" w14:paraId="1A6E8A06" w14:textId="77777777">
        <w:tc>
          <w:tcPr>
            <w:tcW w:w="0" w:type="auto"/>
            <w:tcMar>
              <w:top w:w="0" w:type="auto"/>
              <w:bottom w:w="0" w:type="auto"/>
            </w:tcMar>
          </w:tcPr>
          <w:p w14:paraId="776A0443" w14:textId="77777777" w:rsidR="00A922D5" w:rsidRDefault="00510ADF">
            <w:pPr>
              <w:numPr>
                <w:ilvl w:val="0"/>
                <w:numId w:val="2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93266F1" w14:textId="77777777" w:rsidR="00A922D5" w:rsidRDefault="00510ADF">
            <w:pPr>
              <w:numPr>
                <w:ilvl w:val="0"/>
                <w:numId w:val="28"/>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5DA3F4E7" w14:textId="77777777" w:rsidR="00A922D5" w:rsidRDefault="00510ADF">
            <w:pPr>
              <w:numPr>
                <w:ilvl w:val="0"/>
                <w:numId w:val="28"/>
              </w:numPr>
              <w:rPr>
                <w:rFonts w:ascii="Arial" w:hAnsi="Arial" w:cs="Arial"/>
                <w:color w:val="000000"/>
                <w:sz w:val="18"/>
                <w:szCs w:val="18"/>
              </w:rPr>
            </w:pPr>
            <w:r>
              <w:rPr>
                <w:rFonts w:ascii="Arial" w:hAnsi="Arial" w:cs="Arial"/>
                <w:color w:val="000000"/>
                <w:sz w:val="18"/>
                <w:szCs w:val="18"/>
              </w:rPr>
              <w:t>ne soglašamo z odpravo napak v ponudbi ali</w:t>
            </w:r>
          </w:p>
          <w:p w14:paraId="75F73B73" w14:textId="77777777" w:rsidR="00A922D5" w:rsidRDefault="00510ADF">
            <w:pPr>
              <w:numPr>
                <w:ilvl w:val="0"/>
                <w:numId w:val="28"/>
              </w:numPr>
              <w:rPr>
                <w:rFonts w:ascii="Arial" w:hAnsi="Arial" w:cs="Arial"/>
                <w:color w:val="000000"/>
                <w:sz w:val="18"/>
                <w:szCs w:val="18"/>
              </w:rPr>
            </w:pPr>
            <w:r>
              <w:rPr>
                <w:rFonts w:ascii="Arial" w:hAnsi="Arial" w:cs="Arial"/>
                <w:color w:val="000000"/>
                <w:sz w:val="18"/>
                <w:szCs w:val="18"/>
              </w:rPr>
              <w:t>ne sklenemo pogodbe v določenem roku ali</w:t>
            </w:r>
          </w:p>
          <w:p w14:paraId="28B09C72" w14:textId="77777777" w:rsidR="00A922D5" w:rsidRDefault="00510ADF">
            <w:pPr>
              <w:numPr>
                <w:ilvl w:val="0"/>
                <w:numId w:val="28"/>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1DB1BC08" w14:textId="77777777" w:rsidR="00A922D5" w:rsidRDefault="00510ADF">
      <w:pPr>
        <w:spacing w:before="225" w:after="225" w:line="240" w:lineRule="auto"/>
        <w:jc w:val="both"/>
      </w:pPr>
      <w:r>
        <w:rPr>
          <w:rFonts w:ascii="Arial" w:hAnsi="Arial" w:cs="Arial"/>
          <w:color w:val="000000"/>
          <w:sz w:val="18"/>
          <w:szCs w:val="18"/>
        </w:rPr>
        <w:t> </w:t>
      </w:r>
    </w:p>
    <w:p w14:paraId="46874D0E" w14:textId="77777777" w:rsidR="00A922D5" w:rsidRDefault="00510AD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246FDE">
        <w:rPr>
          <w:rFonts w:ascii="Arial" w:hAnsi="Arial" w:cs="Arial"/>
          <w:color w:val="000000"/>
          <w:sz w:val="18"/>
          <w:szCs w:val="18"/>
        </w:rPr>
        <w:t>1. 7. 2016</w:t>
      </w:r>
      <w:r>
        <w:rPr>
          <w:rFonts w:ascii="Arial" w:hAnsi="Arial" w:cs="Arial"/>
          <w:color w:val="000000"/>
          <w:sz w:val="18"/>
          <w:szCs w:val="18"/>
        </w:rPr>
        <w:t>.</w:t>
      </w:r>
    </w:p>
    <w:p w14:paraId="4FA3FD3C" w14:textId="77777777" w:rsidR="00A922D5" w:rsidRDefault="00510ADF">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136B6E5" w14:textId="77777777" w:rsidR="00A922D5" w:rsidRDefault="00510ADF">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B134FB4" w14:textId="77777777" w:rsidR="00A922D5" w:rsidRDefault="00510ADF">
      <w:pPr>
        <w:spacing w:before="225" w:after="225" w:line="240" w:lineRule="auto"/>
        <w:jc w:val="both"/>
      </w:pPr>
      <w:r>
        <w:rPr>
          <w:rFonts w:ascii="Arial" w:hAnsi="Arial" w:cs="Arial"/>
          <w:color w:val="000000"/>
          <w:sz w:val="18"/>
          <w:szCs w:val="18"/>
        </w:rPr>
        <w:t> </w:t>
      </w:r>
    </w:p>
    <w:p w14:paraId="7EE55E11"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922D5" w14:paraId="2065C5D0" w14:textId="77777777">
        <w:tc>
          <w:tcPr>
            <w:tcW w:w="4080" w:type="dxa"/>
            <w:tcMar>
              <w:top w:w="75" w:type="dxa"/>
              <w:bottom w:w="75" w:type="dxa"/>
            </w:tcMar>
            <w:vAlign w:val="center"/>
          </w:tcPr>
          <w:p w14:paraId="40569C6D" w14:textId="77777777" w:rsidR="00A922D5" w:rsidRDefault="00510ADF">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BBCAF4" w14:textId="77777777" w:rsidR="00A922D5" w:rsidRDefault="00510ADF">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922D5" w14:paraId="0FAADC47" w14:textId="77777777">
        <w:tc>
          <w:tcPr>
            <w:tcW w:w="4080" w:type="dxa"/>
            <w:tcMar>
              <w:top w:w="75" w:type="dxa"/>
              <w:bottom w:w="75" w:type="dxa"/>
            </w:tcMar>
            <w:vAlign w:val="center"/>
          </w:tcPr>
          <w:p w14:paraId="7B6287DD" w14:textId="77777777" w:rsidR="00A922D5" w:rsidRDefault="00510ADF">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03182F" w14:textId="77777777" w:rsidR="00A922D5" w:rsidRDefault="00A922D5"/>
          <w:p w14:paraId="27C36FF5" w14:textId="77777777" w:rsidR="00A922D5" w:rsidRDefault="00510ADF">
            <w:pPr>
              <w:jc w:val="center"/>
            </w:pPr>
            <w:r>
              <w:rPr>
                <w:rFonts w:ascii="Arial" w:hAnsi="Arial" w:cs="Arial"/>
                <w:color w:val="A9A9A9"/>
                <w:position w:val="-2"/>
                <w:sz w:val="18"/>
                <w:szCs w:val="18"/>
              </w:rPr>
              <w:t>(žig in podpis)</w:t>
            </w:r>
          </w:p>
        </w:tc>
      </w:tr>
    </w:tbl>
    <w:p w14:paraId="28D15434" w14:textId="77777777" w:rsidR="00A922D5" w:rsidRDefault="00510ADF">
      <w:pPr>
        <w:spacing w:before="225" w:after="225" w:line="240" w:lineRule="auto"/>
        <w:jc w:val="both"/>
      </w:pPr>
      <w:r>
        <w:rPr>
          <w:rFonts w:ascii="Arial" w:hAnsi="Arial" w:cs="Arial"/>
          <w:color w:val="000000"/>
          <w:sz w:val="18"/>
          <w:szCs w:val="18"/>
        </w:rPr>
        <w:t> </w:t>
      </w:r>
    </w:p>
    <w:p w14:paraId="01982284" w14:textId="77777777" w:rsidR="00A922D5" w:rsidRDefault="00510ADF">
      <w:pPr>
        <w:spacing w:before="225" w:after="225" w:line="240" w:lineRule="auto"/>
        <w:jc w:val="both"/>
      </w:pPr>
      <w:r>
        <w:rPr>
          <w:rFonts w:ascii="Arial" w:hAnsi="Arial" w:cs="Arial"/>
          <w:color w:val="000000"/>
          <w:sz w:val="18"/>
          <w:szCs w:val="18"/>
        </w:rPr>
        <w:t> </w:t>
      </w:r>
    </w:p>
    <w:p w14:paraId="4470CA57" w14:textId="77777777" w:rsidR="00A922D5" w:rsidRDefault="00A922D5">
      <w:pPr>
        <w:sectPr w:rsidR="00A922D5" w:rsidSect="00510ADF">
          <w:footerReference w:type="default" r:id="rId17"/>
          <w:pgSz w:w="11906" w:h="16838"/>
          <w:pgMar w:top="1418" w:right="1418" w:bottom="1418" w:left="1418" w:header="567" w:footer="596" w:gutter="0"/>
          <w:cols w:space="708"/>
          <w:docGrid w:linePitch="360"/>
        </w:sectPr>
      </w:pPr>
    </w:p>
    <w:p w14:paraId="360F41C6"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5</w:t>
      </w:r>
    </w:p>
    <w:p w14:paraId="025B29E4"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E62C4F3" w14:textId="77777777" w:rsidR="00A922D5" w:rsidRDefault="00510ADF">
      <w:pPr>
        <w:spacing w:before="225" w:after="225" w:line="240" w:lineRule="auto"/>
        <w:jc w:val="both"/>
      </w:pPr>
      <w:r>
        <w:rPr>
          <w:rFonts w:ascii="Arial" w:hAnsi="Arial" w:cs="Arial"/>
          <w:i/>
          <w:iCs/>
          <w:color w:val="000000"/>
          <w:sz w:val="18"/>
          <w:szCs w:val="18"/>
        </w:rPr>
        <w:t>Glava s podatki o garantu (zavarovalnici/banki) ali SWIFT ključ</w:t>
      </w:r>
    </w:p>
    <w:p w14:paraId="2E2A962B" w14:textId="77777777" w:rsidR="00A922D5" w:rsidRDefault="00510ADF">
      <w:pPr>
        <w:spacing w:before="225" w:after="225" w:line="240" w:lineRule="auto"/>
        <w:jc w:val="both"/>
      </w:pPr>
      <w:r>
        <w:rPr>
          <w:rFonts w:ascii="Arial" w:hAnsi="Arial" w:cs="Arial"/>
          <w:color w:val="000000"/>
          <w:sz w:val="18"/>
          <w:szCs w:val="18"/>
        </w:rPr>
        <w:t>Za: MESTNA OBČINA KRANJ, Slovenski trg 1, 4000 Kranj</w:t>
      </w:r>
    </w:p>
    <w:p w14:paraId="32CFABCA" w14:textId="77777777" w:rsidR="00A922D5" w:rsidRDefault="00510ADF">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3FE38C0" w14:textId="77777777" w:rsidR="00A922D5" w:rsidRDefault="00510ADF">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AD40BD2" w14:textId="77777777" w:rsidR="00A922D5" w:rsidRDefault="00510ADF">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3D64A9D" w14:textId="77777777" w:rsidR="00A922D5" w:rsidRDefault="00510ADF">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EF91BE9" w14:textId="77777777" w:rsidR="00A922D5" w:rsidRDefault="00510ADF">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5B0A04B" w14:textId="77777777" w:rsidR="00A922D5" w:rsidRDefault="00510ADF">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MESTNA OBČINA KRANJ, Slovenski trg 1, 4000 Kranj</w:t>
      </w:r>
    </w:p>
    <w:p w14:paraId="440257C1" w14:textId="77777777" w:rsidR="00A922D5" w:rsidRDefault="00510ADF">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nizkopodnih avtobusov z nizkimi emisijami za mestni potniški promet v Kranju</w:t>
      </w:r>
    </w:p>
    <w:p w14:paraId="28ED6048" w14:textId="77777777" w:rsidR="00A922D5" w:rsidRDefault="00510ADF">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3593637A" w14:textId="77777777" w:rsidR="00A922D5" w:rsidRDefault="00510ADF">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5C176F" w14:textId="77777777" w:rsidR="00A922D5" w:rsidRDefault="00510ADF">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1FBEE8A" w14:textId="77777777" w:rsidR="00A922D5" w:rsidRDefault="00510ADF">
      <w:pPr>
        <w:spacing w:before="225" w:after="225" w:line="240" w:lineRule="auto"/>
        <w:jc w:val="both"/>
      </w:pPr>
      <w:r>
        <w:rPr>
          <w:rFonts w:ascii="Arial" w:hAnsi="Arial" w:cs="Arial"/>
          <w:color w:val="000000"/>
          <w:sz w:val="18"/>
          <w:szCs w:val="18"/>
        </w:rPr>
        <w:t>2. Original garancije št. ______________</w:t>
      </w:r>
    </w:p>
    <w:p w14:paraId="48FB0FA8" w14:textId="77777777" w:rsidR="00A922D5" w:rsidRDefault="00510ADF">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2946C9B" w14:textId="77777777" w:rsidR="00A922D5" w:rsidRDefault="00510ADF">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3176892" w14:textId="77777777" w:rsidR="00A922D5" w:rsidRDefault="00510ADF">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13A950" w14:textId="77777777" w:rsidR="00A922D5" w:rsidRDefault="00510ADF">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1536110" w14:textId="77777777" w:rsidR="00A922D5" w:rsidRDefault="00510ADF">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6BF9E71" w14:textId="77777777" w:rsidR="00A922D5" w:rsidRDefault="00510ADF">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w:t>
      </w:r>
      <w:proofErr w:type="spellStart"/>
      <w:r>
        <w:rPr>
          <w:rFonts w:ascii="Arial" w:hAnsi="Arial" w:cs="Arial"/>
          <w:color w:val="000000"/>
          <w:sz w:val="18"/>
          <w:szCs w:val="18"/>
        </w:rPr>
        <w:t>posla.Katerokoli</w:t>
      </w:r>
      <w:proofErr w:type="spellEnd"/>
      <w:r>
        <w:rPr>
          <w:rFonts w:ascii="Arial" w:hAnsi="Arial" w:cs="Arial"/>
          <w:color w:val="000000"/>
          <w:sz w:val="18"/>
          <w:szCs w:val="18"/>
        </w:rPr>
        <w:t xml:space="preserve"> zahtevo za plačilo po tem zavarovanju moramo prejeti na datum veljavnosti zavarovanja ali pred njim v zgoraj navedenem kraju </w:t>
      </w:r>
      <w:proofErr w:type="spellStart"/>
      <w:r>
        <w:rPr>
          <w:rFonts w:ascii="Arial" w:hAnsi="Arial" w:cs="Arial"/>
          <w:color w:val="000000"/>
          <w:sz w:val="18"/>
          <w:szCs w:val="18"/>
        </w:rPr>
        <w:t>predložitve.Morebitne</w:t>
      </w:r>
      <w:proofErr w:type="spellEnd"/>
      <w:r>
        <w:rPr>
          <w:rFonts w:ascii="Arial" w:hAnsi="Arial" w:cs="Arial"/>
          <w:color w:val="000000"/>
          <w:sz w:val="18"/>
          <w:szCs w:val="18"/>
        </w:rPr>
        <w:t xml:space="preserve"> spore v zvezi s tem zavarovanjem rešuje stvarno pristojno sodišče po sedežu upravičenca po slovenskem pravu.Za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922D5" w14:paraId="02636E50" w14:textId="77777777">
        <w:tc>
          <w:tcPr>
            <w:tcW w:w="4080" w:type="dxa"/>
            <w:tcMar>
              <w:top w:w="75" w:type="dxa"/>
              <w:bottom w:w="75" w:type="dxa"/>
            </w:tcMar>
            <w:vAlign w:val="center"/>
          </w:tcPr>
          <w:p w14:paraId="102E4A04" w14:textId="77777777" w:rsidR="00A922D5" w:rsidRDefault="00510ADF">
            <w:r>
              <w:rPr>
                <w:rFonts w:ascii="Arial" w:hAnsi="Arial" w:cs="Arial"/>
                <w:color w:val="000000"/>
                <w:sz w:val="18"/>
                <w:szCs w:val="18"/>
              </w:rPr>
              <w:t> </w:t>
            </w:r>
            <w:r>
              <w:rPr>
                <w:rFonts w:ascii="Arial" w:hAnsi="Arial" w:cs="Arial"/>
                <w:color w:val="000000"/>
                <w:position w:val="-2"/>
                <w:sz w:val="18"/>
                <w:szCs w:val="18"/>
              </w:rPr>
              <w:t> </w:t>
            </w:r>
          </w:p>
        </w:tc>
        <w:tc>
          <w:tcPr>
            <w:tcW w:w="0" w:type="auto"/>
            <w:tcMar>
              <w:top w:w="75" w:type="dxa"/>
              <w:bottom w:w="75" w:type="dxa"/>
            </w:tcMar>
            <w:vAlign w:val="center"/>
          </w:tcPr>
          <w:p w14:paraId="5ADA43AF" w14:textId="77777777" w:rsidR="00A922D5" w:rsidRDefault="00510ADF">
            <w:pPr>
              <w:jc w:val="center"/>
            </w:pPr>
            <w:r>
              <w:rPr>
                <w:rFonts w:ascii="Arial" w:hAnsi="Arial" w:cs="Arial"/>
                <w:color w:val="000000"/>
                <w:position w:val="-2"/>
                <w:sz w:val="18"/>
                <w:szCs w:val="18"/>
              </w:rPr>
              <w:t>Garant</w:t>
            </w:r>
          </w:p>
        </w:tc>
      </w:tr>
      <w:tr w:rsidR="00A922D5" w14:paraId="61AD0CCB" w14:textId="77777777">
        <w:tc>
          <w:tcPr>
            <w:tcW w:w="4080" w:type="dxa"/>
            <w:tcMar>
              <w:top w:w="75" w:type="dxa"/>
              <w:bottom w:w="75" w:type="dxa"/>
            </w:tcMar>
            <w:vAlign w:val="center"/>
          </w:tcPr>
          <w:p w14:paraId="3B8BAF75"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78D6DE6A" w14:textId="77777777" w:rsidR="00A922D5" w:rsidRDefault="00A922D5"/>
          <w:p w14:paraId="661F8137" w14:textId="77777777" w:rsidR="00A922D5" w:rsidRDefault="00510ADF">
            <w:pPr>
              <w:jc w:val="center"/>
            </w:pPr>
            <w:r>
              <w:rPr>
                <w:rFonts w:ascii="Arial" w:hAnsi="Arial" w:cs="Arial"/>
                <w:color w:val="A9A9A9"/>
                <w:position w:val="-2"/>
                <w:sz w:val="18"/>
                <w:szCs w:val="18"/>
              </w:rPr>
              <w:t>(žig in podpis)</w:t>
            </w:r>
          </w:p>
        </w:tc>
      </w:tr>
    </w:tbl>
    <w:p w14:paraId="46D0C494" w14:textId="77777777" w:rsidR="00510ADF" w:rsidRPr="00590863" w:rsidRDefault="00510ADF" w:rsidP="00C8252A">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C8252A">
        <w:rPr>
          <w:rFonts w:ascii="Arial" w:hAnsi="Arial" w:cs="Arial"/>
          <w:color w:val="000000"/>
          <w:sz w:val="18"/>
          <w:szCs w:val="18"/>
        </w:rPr>
        <w:t>O</w:t>
      </w:r>
      <w:r w:rsidRPr="00590863">
        <w:rPr>
          <w:rFonts w:ascii="Arial" w:hAnsi="Arial" w:cs="Arial"/>
          <w:sz w:val="18"/>
          <w:szCs w:val="18"/>
        </w:rPr>
        <w:t>brazec št: 6</w:t>
      </w:r>
    </w:p>
    <w:p w14:paraId="52122CC5"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E4C5497" w14:textId="77777777" w:rsidR="00A922D5" w:rsidRDefault="00510ADF">
      <w:pPr>
        <w:spacing w:before="225" w:after="225" w:line="240" w:lineRule="auto"/>
        <w:jc w:val="center"/>
      </w:pPr>
      <w:r>
        <w:rPr>
          <w:rFonts w:ascii="Arial" w:hAnsi="Arial" w:cs="Arial"/>
          <w:b/>
          <w:bCs/>
          <w:color w:val="000000"/>
          <w:sz w:val="24"/>
          <w:szCs w:val="24"/>
        </w:rPr>
        <w:t>MENIČNA IZJAVA</w:t>
      </w:r>
    </w:p>
    <w:p w14:paraId="7155E238" w14:textId="77777777" w:rsidR="00A922D5" w:rsidRDefault="00510ADF">
      <w:pPr>
        <w:spacing w:before="225" w:after="225" w:line="240" w:lineRule="auto"/>
        <w:jc w:val="center"/>
      </w:pPr>
      <w:r>
        <w:rPr>
          <w:rFonts w:ascii="Arial" w:hAnsi="Arial" w:cs="Arial"/>
          <w:color w:val="000000"/>
          <w:sz w:val="21"/>
          <w:szCs w:val="21"/>
        </w:rPr>
        <w:t>s pooblastilom za izpolnitev in unovčenje menice</w:t>
      </w:r>
    </w:p>
    <w:p w14:paraId="06D4757C" w14:textId="77777777" w:rsidR="00A922D5" w:rsidRDefault="00510ADF">
      <w:pPr>
        <w:spacing w:before="225" w:after="225" w:line="240" w:lineRule="auto"/>
        <w:jc w:val="both"/>
      </w:pPr>
      <w:r>
        <w:rPr>
          <w:rFonts w:ascii="Arial" w:hAnsi="Arial" w:cs="Arial"/>
          <w:color w:val="000000"/>
          <w:sz w:val="18"/>
          <w:szCs w:val="18"/>
        </w:rPr>
        <w:t> </w:t>
      </w:r>
    </w:p>
    <w:p w14:paraId="1FABC255" w14:textId="77777777" w:rsidR="00A922D5" w:rsidRDefault="00510ADF">
      <w:pPr>
        <w:spacing w:before="225" w:after="225" w:line="240" w:lineRule="auto"/>
        <w:jc w:val="both"/>
      </w:pPr>
      <w:r>
        <w:rPr>
          <w:rFonts w:ascii="Arial" w:hAnsi="Arial" w:cs="Arial"/>
          <w:color w:val="000000"/>
          <w:sz w:val="18"/>
          <w:szCs w:val="18"/>
        </w:rPr>
        <w:t xml:space="preserve">Naročniku MESTNA OBČINA KRANJ, Slovenski trg 1, 4000 Kranj,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B4AF7C5" w14:textId="77777777" w:rsidR="00A922D5" w:rsidRDefault="00510ADF">
      <w:pPr>
        <w:spacing w:before="225" w:after="225" w:line="240" w:lineRule="auto"/>
        <w:jc w:val="both"/>
      </w:pPr>
      <w:r>
        <w:rPr>
          <w:rFonts w:ascii="Arial" w:hAnsi="Arial" w:cs="Arial"/>
          <w:b/>
          <w:bCs/>
          <w:color w:val="000000"/>
          <w:sz w:val="18"/>
          <w:szCs w:val="18"/>
        </w:rPr>
        <w:t>Nakup nizkopodnih avtobusov z nizkimi emisijami za mestni potniški promet v Kranju</w:t>
      </w:r>
    </w:p>
    <w:p w14:paraId="260FFF95" w14:textId="77777777" w:rsidR="00A922D5" w:rsidRDefault="00510AD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ECCC7C0" w14:textId="77777777" w:rsidR="00A922D5" w:rsidRDefault="00510ADF">
      <w:pPr>
        <w:spacing w:before="225" w:after="225" w:line="240" w:lineRule="auto"/>
        <w:jc w:val="both"/>
      </w:pPr>
      <w:r>
        <w:rPr>
          <w:rFonts w:ascii="Arial" w:hAnsi="Arial" w:cs="Arial"/>
          <w:color w:val="000000"/>
          <w:sz w:val="18"/>
          <w:szCs w:val="18"/>
        </w:rPr>
        <w:t> </w:t>
      </w:r>
    </w:p>
    <w:p w14:paraId="2117FBAD" w14:textId="77777777" w:rsidR="00A922D5" w:rsidRDefault="00510ADF">
      <w:pPr>
        <w:spacing w:before="225" w:after="225" w:line="240" w:lineRule="auto"/>
        <w:jc w:val="both"/>
      </w:pPr>
      <w:r>
        <w:rPr>
          <w:rFonts w:ascii="Arial" w:hAnsi="Arial" w:cs="Arial"/>
          <w:color w:val="000000"/>
          <w:sz w:val="18"/>
          <w:szCs w:val="18"/>
        </w:rPr>
        <w:t xml:space="preserve">Naročnika MESTNA OBČINA KRANJ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01ED70B" w14:textId="77777777" w:rsidR="00A922D5" w:rsidRDefault="00510ADF">
      <w:pPr>
        <w:spacing w:before="225" w:after="225" w:line="240" w:lineRule="auto"/>
        <w:jc w:val="both"/>
      </w:pPr>
      <w:r>
        <w:rPr>
          <w:rFonts w:ascii="Arial" w:hAnsi="Arial" w:cs="Arial"/>
          <w:color w:val="000000"/>
          <w:sz w:val="18"/>
          <w:szCs w:val="18"/>
        </w:rPr>
        <w:t>in z vsemi ostalimi potrebnimi podatki ter jo na naš račun unovči v primeru, če </w:t>
      </w:r>
      <w:r w:rsidR="00E420D3">
        <w:rPr>
          <w:rFonts w:ascii="Arial" w:hAnsi="Arial" w:cs="Arial"/>
          <w:color w:val="000000"/>
          <w:sz w:val="18"/>
          <w:szCs w:val="18"/>
        </w:rPr>
        <w:t>dobavitelj</w:t>
      </w:r>
      <w:r>
        <w:rPr>
          <w:rFonts w:ascii="Arial" w:hAnsi="Arial" w:cs="Arial"/>
          <w:color w:val="000000"/>
          <w:sz w:val="18"/>
          <w:szCs w:val="18"/>
        </w:rPr>
        <w:t xml:space="preserve"> v garancijskem roku oziroma v roku, ko velja to zavarovanje, ne bo izpolnil svoje obveznosti, ki izhaja iz naslova obveznosti za odpravo napak.</w:t>
      </w:r>
    </w:p>
    <w:p w14:paraId="2A2C8781" w14:textId="77777777" w:rsidR="00A922D5" w:rsidRDefault="00510ADF">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095736C9" w14:textId="77777777" w:rsidR="00A922D5" w:rsidRDefault="00510AD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DD651A" w14:textId="77777777" w:rsidR="00A922D5" w:rsidRDefault="00510AD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57C9D77" w14:textId="77777777" w:rsidR="00A922D5" w:rsidRDefault="00510ADF">
      <w:pPr>
        <w:spacing w:before="225" w:after="225" w:line="240" w:lineRule="auto"/>
        <w:jc w:val="both"/>
      </w:pPr>
      <w:r>
        <w:rPr>
          <w:rFonts w:ascii="Arial" w:hAnsi="Arial" w:cs="Arial"/>
          <w:color w:val="000000"/>
          <w:sz w:val="18"/>
          <w:szCs w:val="18"/>
        </w:rPr>
        <w:t> </w:t>
      </w:r>
    </w:p>
    <w:p w14:paraId="28B1C45C"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922D5" w14:paraId="252D4535" w14:textId="77777777">
        <w:tc>
          <w:tcPr>
            <w:tcW w:w="2500" w:type="pct"/>
            <w:tcMar>
              <w:top w:w="75" w:type="dxa"/>
              <w:bottom w:w="75" w:type="dxa"/>
            </w:tcMar>
            <w:vAlign w:val="center"/>
          </w:tcPr>
          <w:p w14:paraId="46C6C700" w14:textId="77777777" w:rsidR="00A922D5" w:rsidRDefault="00510AD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CD3313" w14:textId="77777777" w:rsidR="00A922D5" w:rsidRDefault="00510AD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922D5" w14:paraId="095C9C46" w14:textId="77777777">
        <w:tc>
          <w:tcPr>
            <w:tcW w:w="2500" w:type="pct"/>
            <w:tcMar>
              <w:top w:w="75" w:type="dxa"/>
              <w:bottom w:w="75" w:type="dxa"/>
            </w:tcMar>
            <w:vAlign w:val="center"/>
          </w:tcPr>
          <w:p w14:paraId="54C4CBE8" w14:textId="77777777" w:rsidR="00A922D5" w:rsidRDefault="00510AD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CF7254" w14:textId="77777777" w:rsidR="00A922D5" w:rsidRDefault="00A922D5"/>
          <w:p w14:paraId="5D61BB55" w14:textId="77777777" w:rsidR="00A922D5" w:rsidRDefault="00510ADF">
            <w:pPr>
              <w:jc w:val="center"/>
            </w:pPr>
            <w:r>
              <w:rPr>
                <w:rFonts w:ascii="Arial" w:hAnsi="Arial" w:cs="Arial"/>
                <w:color w:val="A9A9A9"/>
                <w:position w:val="-2"/>
                <w:sz w:val="18"/>
                <w:szCs w:val="18"/>
              </w:rPr>
              <w:t>(žig in podpis)</w:t>
            </w:r>
          </w:p>
        </w:tc>
      </w:tr>
    </w:tbl>
    <w:p w14:paraId="40E3EE97" w14:textId="77777777" w:rsidR="00A922D5" w:rsidRDefault="00510ADF">
      <w:pPr>
        <w:spacing w:before="225" w:after="225" w:line="240" w:lineRule="auto"/>
        <w:jc w:val="both"/>
      </w:pPr>
      <w:r>
        <w:rPr>
          <w:rFonts w:ascii="Arial" w:hAnsi="Arial" w:cs="Arial"/>
          <w:color w:val="000000"/>
          <w:sz w:val="18"/>
          <w:szCs w:val="18"/>
        </w:rPr>
        <w:t> </w:t>
      </w:r>
    </w:p>
    <w:p w14:paraId="0344E370" w14:textId="77777777" w:rsidR="00A922D5" w:rsidRDefault="00510ADF">
      <w:pPr>
        <w:spacing w:before="225" w:after="225" w:line="240" w:lineRule="auto"/>
        <w:jc w:val="both"/>
      </w:pPr>
      <w:r>
        <w:rPr>
          <w:rFonts w:ascii="Arial" w:hAnsi="Arial" w:cs="Arial"/>
          <w:color w:val="000000"/>
          <w:sz w:val="18"/>
          <w:szCs w:val="18"/>
        </w:rPr>
        <w:t> </w:t>
      </w:r>
    </w:p>
    <w:p w14:paraId="04D5E53B" w14:textId="77777777" w:rsidR="00A922D5" w:rsidRDefault="00A922D5">
      <w:pPr>
        <w:sectPr w:rsidR="00A922D5" w:rsidSect="00510ADF">
          <w:footerReference w:type="default" r:id="rId18"/>
          <w:pgSz w:w="11906" w:h="16838"/>
          <w:pgMar w:top="1418" w:right="1418" w:bottom="1418" w:left="1418" w:header="567" w:footer="596" w:gutter="0"/>
          <w:cols w:space="708"/>
          <w:docGrid w:linePitch="360"/>
        </w:sectPr>
      </w:pPr>
    </w:p>
    <w:p w14:paraId="1CC7BBFD"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7</w:t>
      </w:r>
    </w:p>
    <w:p w14:paraId="3583A22E"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da ponudnik ne nastopa s podizvajalci</w:t>
      </w:r>
    </w:p>
    <w:p w14:paraId="15F1A208" w14:textId="77777777" w:rsidR="00A922D5" w:rsidRDefault="00510ADF">
      <w:pPr>
        <w:spacing w:before="225" w:after="225" w:line="240" w:lineRule="auto"/>
        <w:jc w:val="both"/>
      </w:pPr>
      <w:r>
        <w:rPr>
          <w:rFonts w:ascii="Arial" w:hAnsi="Arial" w:cs="Arial"/>
          <w:color w:val="000000"/>
          <w:sz w:val="18"/>
          <w:szCs w:val="18"/>
        </w:rPr>
        <w:t>Pri ponudbi za izvedbo javnega naročila »</w:t>
      </w:r>
      <w:r>
        <w:rPr>
          <w:rFonts w:ascii="Arial" w:hAnsi="Arial" w:cs="Arial"/>
          <w:b/>
          <w:bCs/>
          <w:color w:val="000000"/>
          <w:sz w:val="18"/>
          <w:szCs w:val="18"/>
        </w:rPr>
        <w:t>Nakup nizkopodnih avtobusov z nizkimi emisijami za mestni potniški promet v Kranju</w:t>
      </w:r>
      <w:r>
        <w:rPr>
          <w:rFonts w:ascii="Arial" w:hAnsi="Arial" w:cs="Arial"/>
          <w:color w:val="000000"/>
          <w:sz w:val="18"/>
          <w:szCs w:val="18"/>
        </w:rPr>
        <w:t>«,</w:t>
      </w:r>
    </w:p>
    <w:p w14:paraId="71E1CA7F" w14:textId="77777777" w:rsidR="00A922D5" w:rsidRDefault="00510ADF">
      <w:pPr>
        <w:spacing w:before="225" w:after="225" w:line="240" w:lineRule="auto"/>
        <w:jc w:val="both"/>
      </w:pPr>
      <w:r>
        <w:rPr>
          <w:rFonts w:ascii="Arial" w:hAnsi="Arial" w:cs="Arial"/>
          <w:color w:val="000000"/>
          <w:sz w:val="18"/>
          <w:szCs w:val="18"/>
        </w:rPr>
        <w:t xml:space="preserve">izjavljamo, da </w:t>
      </w:r>
      <w:r>
        <w:rPr>
          <w:rFonts w:ascii="Arial" w:hAnsi="Arial" w:cs="Arial"/>
          <w:b/>
          <w:bCs/>
          <w:color w:val="000000"/>
          <w:sz w:val="18"/>
          <w:szCs w:val="18"/>
        </w:rPr>
        <w:t>ne nastopamo s podizvajalcem</w:t>
      </w:r>
      <w:r>
        <w:rPr>
          <w:rFonts w:ascii="Arial" w:hAnsi="Arial" w:cs="Arial"/>
          <w:color w:val="000000"/>
          <w:sz w:val="18"/>
          <w:szCs w:val="18"/>
        </w:rPr>
        <w:t>.</w:t>
      </w:r>
    </w:p>
    <w:p w14:paraId="7E224FD0" w14:textId="77777777" w:rsidR="00A922D5" w:rsidRDefault="00510ADF">
      <w:pPr>
        <w:spacing w:before="225" w:after="225" w:line="240" w:lineRule="auto"/>
        <w:jc w:val="both"/>
      </w:pPr>
      <w:r>
        <w:rPr>
          <w:rFonts w:ascii="Arial" w:hAnsi="Arial" w:cs="Arial"/>
          <w:color w:val="000000"/>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5000" w:type="pct"/>
        <w:tblInd w:w="108" w:type="dxa"/>
        <w:tblLook w:val="04A0" w:firstRow="1" w:lastRow="0" w:firstColumn="1" w:lastColumn="0" w:noHBand="0" w:noVBand="1"/>
      </w:tblPr>
      <w:tblGrid>
        <w:gridCol w:w="4643"/>
        <w:gridCol w:w="4643"/>
      </w:tblGrid>
      <w:tr w:rsidR="00A922D5" w14:paraId="4864A948" w14:textId="77777777">
        <w:tc>
          <w:tcPr>
            <w:tcW w:w="2500" w:type="pct"/>
            <w:tcMar>
              <w:top w:w="135" w:type="dxa"/>
              <w:bottom w:w="135" w:type="dxa"/>
            </w:tcMar>
            <w:vAlign w:val="center"/>
          </w:tcPr>
          <w:p w14:paraId="055CCB23" w14:textId="77777777" w:rsidR="00A922D5" w:rsidRDefault="00510ADF">
            <w:r>
              <w:rPr>
                <w:rFonts w:ascii="Arial" w:hAnsi="Arial" w:cs="Arial"/>
                <w:color w:val="000000"/>
                <w:position w:val="-2"/>
                <w:sz w:val="18"/>
                <w:szCs w:val="18"/>
              </w:rPr>
              <w:t>Kraj in datum:</w:t>
            </w:r>
          </w:p>
        </w:tc>
        <w:tc>
          <w:tcPr>
            <w:tcW w:w="0" w:type="auto"/>
            <w:tcMar>
              <w:top w:w="135" w:type="dxa"/>
              <w:bottom w:w="135" w:type="dxa"/>
            </w:tcMar>
            <w:vAlign w:val="center"/>
          </w:tcPr>
          <w:p w14:paraId="53E9B8D5" w14:textId="77777777" w:rsidR="00A922D5" w:rsidRDefault="00510ADF">
            <w:r>
              <w:rPr>
                <w:rFonts w:ascii="Arial" w:hAnsi="Arial" w:cs="Arial"/>
                <w:color w:val="000000"/>
                <w:position w:val="-2"/>
                <w:sz w:val="18"/>
                <w:szCs w:val="18"/>
              </w:rPr>
              <w:t>Naziv:</w:t>
            </w:r>
          </w:p>
        </w:tc>
      </w:tr>
      <w:tr w:rsidR="00A922D5" w14:paraId="63E1A3D3" w14:textId="77777777">
        <w:tc>
          <w:tcPr>
            <w:tcW w:w="2500" w:type="pct"/>
            <w:tcMar>
              <w:top w:w="135" w:type="dxa"/>
              <w:bottom w:w="135" w:type="dxa"/>
            </w:tcMar>
            <w:vAlign w:val="center"/>
          </w:tcPr>
          <w:p w14:paraId="58BF0A31" w14:textId="77777777" w:rsidR="00A922D5" w:rsidRDefault="00510ADF">
            <w:r>
              <w:rPr>
                <w:rFonts w:ascii="Arial" w:hAnsi="Arial" w:cs="Arial"/>
                <w:color w:val="000000"/>
                <w:position w:val="-2"/>
                <w:sz w:val="18"/>
                <w:szCs w:val="18"/>
              </w:rPr>
              <w:t> </w:t>
            </w:r>
          </w:p>
        </w:tc>
        <w:tc>
          <w:tcPr>
            <w:tcW w:w="0" w:type="auto"/>
            <w:tcMar>
              <w:top w:w="135" w:type="dxa"/>
              <w:bottom w:w="135" w:type="dxa"/>
            </w:tcMar>
            <w:vAlign w:val="center"/>
          </w:tcPr>
          <w:p w14:paraId="33F6EE3E" w14:textId="77777777" w:rsidR="00A922D5" w:rsidRDefault="00A922D5"/>
          <w:p w14:paraId="231E7E57" w14:textId="77777777" w:rsidR="00A922D5" w:rsidRDefault="00510ADF">
            <w:pPr>
              <w:jc w:val="center"/>
            </w:pPr>
            <w:r>
              <w:rPr>
                <w:rFonts w:ascii="Arial" w:hAnsi="Arial" w:cs="Arial"/>
                <w:color w:val="A9A9A9"/>
                <w:position w:val="-2"/>
                <w:sz w:val="18"/>
                <w:szCs w:val="18"/>
              </w:rPr>
              <w:t>(žig in podpis)</w:t>
            </w:r>
          </w:p>
        </w:tc>
      </w:tr>
    </w:tbl>
    <w:p w14:paraId="6256B5C9" w14:textId="77777777" w:rsidR="00A922D5" w:rsidRDefault="00510ADF">
      <w:pPr>
        <w:spacing w:before="225" w:after="225" w:line="240" w:lineRule="auto"/>
        <w:jc w:val="both"/>
      </w:pPr>
      <w:r>
        <w:rPr>
          <w:rFonts w:ascii="Arial" w:hAnsi="Arial" w:cs="Arial"/>
          <w:i/>
          <w:iCs/>
          <w:color w:val="000000"/>
          <w:sz w:val="18"/>
          <w:szCs w:val="18"/>
          <w:u w:val="single"/>
        </w:rPr>
        <w:t>Opomba:</w:t>
      </w:r>
      <w:r>
        <w:rPr>
          <w:rFonts w:ascii="Arial" w:hAnsi="Arial" w:cs="Arial"/>
          <w:i/>
          <w:iCs/>
          <w:color w:val="000000"/>
          <w:sz w:val="18"/>
          <w:szCs w:val="18"/>
        </w:rPr>
        <w:br/>
        <w:t>Izjava se izpolni le, če ponudnik ne nastopa s podizvajalcem.</w:t>
      </w:r>
    </w:p>
    <w:p w14:paraId="3388BB95" w14:textId="77777777" w:rsidR="00A922D5" w:rsidRDefault="00A922D5">
      <w:pPr>
        <w:sectPr w:rsidR="00A922D5" w:rsidSect="00510ADF">
          <w:footerReference w:type="default" r:id="rId19"/>
          <w:pgSz w:w="11906" w:h="16838"/>
          <w:pgMar w:top="1418" w:right="1418" w:bottom="1418" w:left="1418" w:header="567" w:footer="596" w:gutter="0"/>
          <w:cols w:space="708"/>
          <w:docGrid w:linePitch="360"/>
        </w:sectPr>
      </w:pPr>
    </w:p>
    <w:p w14:paraId="1F911B9F"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8</w:t>
      </w:r>
    </w:p>
    <w:p w14:paraId="1CDD6A19"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753BF18F" w14:textId="77777777" w:rsidR="00A922D5" w:rsidRDefault="00510ADF">
      <w:pPr>
        <w:spacing w:before="225" w:after="225" w:line="240" w:lineRule="auto"/>
        <w:jc w:val="both"/>
      </w:pPr>
      <w:r>
        <w:rPr>
          <w:rFonts w:ascii="Arial" w:hAnsi="Arial" w:cs="Arial"/>
          <w:color w:val="000000"/>
          <w:sz w:val="18"/>
          <w:szCs w:val="18"/>
        </w:rPr>
        <w:t>V zvezi z javnim naročilom »Nakup nizkopodnih avtobusov z nizkimi emisijami za mestni potniški promet v Kranju« izjavljamo, da nastopamo s podizvajalci, in sicer v nadaljevanju navajamo njihovo vrednostno udeležbo: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A922D5" w14:paraId="395EF20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EE8CC" w14:textId="77777777" w:rsidR="00A922D5" w:rsidRDefault="00510ADF">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598AD" w14:textId="77777777" w:rsidR="00A922D5" w:rsidRDefault="00510ADF">
            <w:r>
              <w:rPr>
                <w:rFonts w:ascii="Arial" w:hAnsi="Arial" w:cs="Arial"/>
                <w:color w:val="000000"/>
                <w:position w:val="-2"/>
                <w:sz w:val="18"/>
                <w:szCs w:val="18"/>
              </w:rPr>
              <w:t> </w:t>
            </w:r>
          </w:p>
        </w:tc>
      </w:tr>
      <w:tr w:rsidR="00A922D5" w14:paraId="29B0C2C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7AD78" w14:textId="77777777" w:rsidR="00A922D5" w:rsidRDefault="00510ADF">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68D8A" w14:textId="77777777" w:rsidR="00A922D5" w:rsidRDefault="00510ADF">
            <w:r>
              <w:rPr>
                <w:rFonts w:ascii="Arial" w:hAnsi="Arial" w:cs="Arial"/>
                <w:color w:val="000000"/>
                <w:position w:val="-2"/>
                <w:sz w:val="18"/>
                <w:szCs w:val="18"/>
              </w:rPr>
              <w:t> </w:t>
            </w:r>
          </w:p>
        </w:tc>
      </w:tr>
      <w:tr w:rsidR="00A922D5" w14:paraId="45C60D6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CDF06" w14:textId="77777777" w:rsidR="00A922D5" w:rsidRDefault="00510ADF">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4D2C1" w14:textId="77777777" w:rsidR="00A922D5" w:rsidRDefault="00510ADF">
            <w:r>
              <w:rPr>
                <w:rFonts w:ascii="Arial" w:hAnsi="Arial" w:cs="Arial"/>
                <w:color w:val="000000"/>
                <w:position w:val="-2"/>
                <w:sz w:val="18"/>
                <w:szCs w:val="18"/>
              </w:rPr>
              <w:t> </w:t>
            </w:r>
          </w:p>
        </w:tc>
      </w:tr>
      <w:tr w:rsidR="00A922D5" w14:paraId="157B847A"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D19B5" w14:textId="77777777" w:rsidR="00A922D5" w:rsidRDefault="00510ADF">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0272B" w14:textId="77777777" w:rsidR="00A922D5" w:rsidRDefault="00510ADF">
            <w:r>
              <w:rPr>
                <w:rFonts w:ascii="Arial" w:hAnsi="Arial" w:cs="Arial"/>
                <w:color w:val="000000"/>
                <w:position w:val="-2"/>
                <w:sz w:val="18"/>
                <w:szCs w:val="18"/>
              </w:rPr>
              <w:t> </w:t>
            </w:r>
          </w:p>
        </w:tc>
      </w:tr>
      <w:tr w:rsidR="00A922D5" w14:paraId="4A2351D2"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E65B" w14:textId="77777777" w:rsidR="00A922D5" w:rsidRDefault="00510ADF">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30714" w14:textId="77777777" w:rsidR="00A922D5" w:rsidRDefault="00510ADF">
            <w:r>
              <w:rPr>
                <w:rFonts w:ascii="Arial" w:hAnsi="Arial" w:cs="Arial"/>
                <w:color w:val="000000"/>
                <w:position w:val="-2"/>
                <w:sz w:val="18"/>
                <w:szCs w:val="18"/>
              </w:rPr>
              <w:t> </w:t>
            </w:r>
          </w:p>
        </w:tc>
      </w:tr>
      <w:tr w:rsidR="00A922D5" w14:paraId="1097D6A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6D109" w14:textId="77777777" w:rsidR="00A922D5" w:rsidRDefault="00510ADF">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E27C0" w14:textId="77777777" w:rsidR="00A922D5" w:rsidRDefault="00510ADF">
            <w:r>
              <w:rPr>
                <w:rFonts w:ascii="Arial" w:hAnsi="Arial" w:cs="Arial"/>
                <w:color w:val="000000"/>
                <w:position w:val="-2"/>
                <w:sz w:val="18"/>
                <w:szCs w:val="18"/>
              </w:rPr>
              <w:t> </w:t>
            </w:r>
          </w:p>
        </w:tc>
      </w:tr>
      <w:tr w:rsidR="00A922D5" w14:paraId="60DD9931"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C129FB5" w14:textId="77777777" w:rsidR="00A922D5" w:rsidRDefault="00510ADF">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5B0D4" w14:textId="77777777" w:rsidR="00A922D5" w:rsidRDefault="00510ADF">
            <w:r>
              <w:rPr>
                <w:rFonts w:ascii="Arial" w:hAnsi="Arial" w:cs="Arial"/>
                <w:color w:val="000000"/>
                <w:position w:val="-2"/>
                <w:sz w:val="18"/>
                <w:szCs w:val="18"/>
              </w:rPr>
              <w:t> </w:t>
            </w:r>
          </w:p>
        </w:tc>
      </w:tr>
      <w:tr w:rsidR="00A922D5" w14:paraId="1BC059DD" w14:textId="77777777">
        <w:tc>
          <w:tcPr>
            <w:tcW w:w="0" w:type="auto"/>
            <w:vMerge/>
            <w:tcBorders>
              <w:top w:val="inset" w:sz="7" w:space="0" w:color="000000"/>
              <w:left w:val="inset" w:sz="7" w:space="0" w:color="000000"/>
              <w:bottom w:val="inset" w:sz="7" w:space="0" w:color="000000"/>
              <w:right w:val="inset" w:sz="7" w:space="0" w:color="000000"/>
            </w:tcBorders>
          </w:tcPr>
          <w:p w14:paraId="304AE762" w14:textId="77777777" w:rsidR="00A922D5" w:rsidRDefault="00A922D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B7ABC" w14:textId="77777777" w:rsidR="00A922D5" w:rsidRDefault="00510ADF">
            <w:r>
              <w:rPr>
                <w:rFonts w:ascii="Arial" w:hAnsi="Arial" w:cs="Arial"/>
                <w:color w:val="000000"/>
                <w:position w:val="-2"/>
                <w:sz w:val="18"/>
                <w:szCs w:val="18"/>
              </w:rPr>
              <w:t> </w:t>
            </w:r>
          </w:p>
        </w:tc>
      </w:tr>
      <w:tr w:rsidR="00A922D5" w14:paraId="3A7E80F3" w14:textId="77777777">
        <w:tc>
          <w:tcPr>
            <w:tcW w:w="0" w:type="auto"/>
            <w:vMerge/>
            <w:tcBorders>
              <w:top w:val="inset" w:sz="7" w:space="0" w:color="000000"/>
              <w:left w:val="inset" w:sz="7" w:space="0" w:color="000000"/>
              <w:bottom w:val="inset" w:sz="7" w:space="0" w:color="000000"/>
              <w:right w:val="inset" w:sz="7" w:space="0" w:color="000000"/>
            </w:tcBorders>
          </w:tcPr>
          <w:p w14:paraId="3D44256A" w14:textId="77777777" w:rsidR="00A922D5" w:rsidRDefault="00A922D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C1AD6" w14:textId="77777777" w:rsidR="00A922D5" w:rsidRDefault="00510ADF">
            <w:r>
              <w:rPr>
                <w:rFonts w:ascii="Arial" w:hAnsi="Arial" w:cs="Arial"/>
                <w:color w:val="000000"/>
                <w:position w:val="-2"/>
                <w:sz w:val="18"/>
                <w:szCs w:val="18"/>
              </w:rPr>
              <w:t> </w:t>
            </w:r>
          </w:p>
        </w:tc>
      </w:tr>
      <w:tr w:rsidR="00A922D5" w14:paraId="548AC11B" w14:textId="77777777">
        <w:tc>
          <w:tcPr>
            <w:tcW w:w="0" w:type="auto"/>
            <w:vMerge/>
            <w:tcBorders>
              <w:top w:val="inset" w:sz="7" w:space="0" w:color="000000"/>
              <w:left w:val="inset" w:sz="7" w:space="0" w:color="000000"/>
              <w:bottom w:val="inset" w:sz="7" w:space="0" w:color="000000"/>
              <w:right w:val="inset" w:sz="7" w:space="0" w:color="000000"/>
            </w:tcBorders>
          </w:tcPr>
          <w:p w14:paraId="2225B1D6" w14:textId="77777777" w:rsidR="00A922D5" w:rsidRDefault="00A922D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42421" w14:textId="77777777" w:rsidR="00A922D5" w:rsidRDefault="00510ADF">
            <w:r>
              <w:rPr>
                <w:rFonts w:ascii="Arial" w:hAnsi="Arial" w:cs="Arial"/>
                <w:color w:val="000000"/>
                <w:position w:val="-2"/>
                <w:sz w:val="18"/>
                <w:szCs w:val="18"/>
              </w:rPr>
              <w:t> </w:t>
            </w:r>
          </w:p>
        </w:tc>
      </w:tr>
      <w:tr w:rsidR="00A922D5" w14:paraId="1F44C79C" w14:textId="77777777">
        <w:tc>
          <w:tcPr>
            <w:tcW w:w="0" w:type="auto"/>
            <w:vMerge/>
            <w:tcBorders>
              <w:top w:val="inset" w:sz="7" w:space="0" w:color="000000"/>
              <w:left w:val="inset" w:sz="7" w:space="0" w:color="000000"/>
              <w:bottom w:val="inset" w:sz="7" w:space="0" w:color="000000"/>
              <w:right w:val="inset" w:sz="7" w:space="0" w:color="000000"/>
            </w:tcBorders>
          </w:tcPr>
          <w:p w14:paraId="6A1F0EB5" w14:textId="77777777" w:rsidR="00A922D5" w:rsidRDefault="00A922D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43728" w14:textId="77777777" w:rsidR="00A922D5" w:rsidRDefault="00510ADF">
            <w:r>
              <w:rPr>
                <w:rFonts w:ascii="Arial" w:hAnsi="Arial" w:cs="Arial"/>
                <w:color w:val="000000"/>
                <w:position w:val="-2"/>
                <w:sz w:val="18"/>
                <w:szCs w:val="18"/>
              </w:rPr>
              <w:t> </w:t>
            </w:r>
          </w:p>
        </w:tc>
      </w:tr>
      <w:tr w:rsidR="00A922D5" w14:paraId="5D27649F"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A697D" w14:textId="77777777" w:rsidR="00A922D5" w:rsidRDefault="00510ADF">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DB4A2" w14:textId="77777777" w:rsidR="00A922D5" w:rsidRDefault="00510ADF">
            <w:r>
              <w:rPr>
                <w:rFonts w:ascii="Arial" w:hAnsi="Arial" w:cs="Arial"/>
                <w:color w:val="000000"/>
                <w:position w:val="-2"/>
                <w:sz w:val="18"/>
                <w:szCs w:val="18"/>
              </w:rPr>
              <w:t> </w:t>
            </w:r>
          </w:p>
        </w:tc>
      </w:tr>
      <w:tr w:rsidR="00A922D5" w14:paraId="2DEA044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C0353" w14:textId="77777777" w:rsidR="00A922D5" w:rsidRDefault="00510ADF">
            <w:r>
              <w:rPr>
                <w:rFonts w:ascii="Arial" w:hAnsi="Arial" w:cs="Arial"/>
                <w:b/>
                <w:bCs/>
                <w:color w:val="000000"/>
                <w:position w:val="-2"/>
                <w:sz w:val="18"/>
                <w:szCs w:val="18"/>
              </w:rPr>
              <w:t>% SKUPNE PONUDBENE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85FA5" w14:textId="77777777" w:rsidR="00A922D5" w:rsidRDefault="00510ADF">
            <w:r>
              <w:rPr>
                <w:rFonts w:ascii="Arial" w:hAnsi="Arial" w:cs="Arial"/>
                <w:color w:val="000000"/>
                <w:position w:val="-2"/>
                <w:sz w:val="18"/>
                <w:szCs w:val="18"/>
              </w:rPr>
              <w:t> </w:t>
            </w:r>
          </w:p>
        </w:tc>
      </w:tr>
      <w:tr w:rsidR="00A922D5" w14:paraId="15C28B6D"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2C847" w14:textId="77777777" w:rsidR="00A922D5" w:rsidRDefault="00510ADF">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9ECEA" w14:textId="77777777" w:rsidR="00A922D5" w:rsidRDefault="00510ADF">
            <w:r>
              <w:rPr>
                <w:rFonts w:ascii="Arial" w:hAnsi="Arial" w:cs="Arial"/>
                <w:color w:val="000000"/>
                <w:position w:val="-2"/>
                <w:sz w:val="18"/>
                <w:szCs w:val="18"/>
              </w:rPr>
              <w:t> </w:t>
            </w:r>
          </w:p>
        </w:tc>
      </w:tr>
      <w:tr w:rsidR="00A922D5" w14:paraId="4F145BA0"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B93D6" w14:textId="77777777" w:rsidR="00A922D5" w:rsidRDefault="00510ADF">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35E45" w14:textId="77777777" w:rsidR="00A922D5" w:rsidRDefault="00510ADF">
            <w:r>
              <w:rPr>
                <w:rFonts w:ascii="Arial" w:hAnsi="Arial" w:cs="Arial"/>
                <w:color w:val="000000"/>
                <w:position w:val="-2"/>
                <w:sz w:val="18"/>
                <w:szCs w:val="18"/>
              </w:rPr>
              <w:t> </w:t>
            </w:r>
          </w:p>
        </w:tc>
      </w:tr>
    </w:tbl>
    <w:p w14:paraId="5B0BEBCE" w14:textId="77777777" w:rsidR="00A922D5" w:rsidRDefault="00510AD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tbl>
      <w:tblPr>
        <w:tblStyle w:val="NormalTablePHPDOCX"/>
        <w:tblW w:w="5000" w:type="pct"/>
        <w:tblInd w:w="108" w:type="dxa"/>
        <w:tblLook w:val="04A0" w:firstRow="1" w:lastRow="0" w:firstColumn="1" w:lastColumn="0" w:noHBand="0" w:noVBand="1"/>
      </w:tblPr>
      <w:tblGrid>
        <w:gridCol w:w="4643"/>
        <w:gridCol w:w="4643"/>
      </w:tblGrid>
      <w:tr w:rsidR="00A922D5" w14:paraId="117B9A6E" w14:textId="77777777">
        <w:tc>
          <w:tcPr>
            <w:tcW w:w="2500" w:type="pct"/>
            <w:tcMar>
              <w:top w:w="75" w:type="dxa"/>
              <w:bottom w:w="75" w:type="dxa"/>
            </w:tcMar>
            <w:vAlign w:val="center"/>
          </w:tcPr>
          <w:p w14:paraId="73622024"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1677EAE9" w14:textId="77777777" w:rsidR="00A922D5" w:rsidRDefault="00510ADF">
            <w:r>
              <w:rPr>
                <w:rFonts w:ascii="Arial" w:hAnsi="Arial" w:cs="Arial"/>
                <w:color w:val="000000"/>
                <w:position w:val="-2"/>
                <w:sz w:val="18"/>
                <w:szCs w:val="18"/>
              </w:rPr>
              <w:t>Naziv:</w:t>
            </w:r>
          </w:p>
        </w:tc>
      </w:tr>
      <w:tr w:rsidR="00A922D5" w14:paraId="274E90F7" w14:textId="77777777">
        <w:tc>
          <w:tcPr>
            <w:tcW w:w="2500" w:type="pct"/>
            <w:tcMar>
              <w:top w:w="75" w:type="dxa"/>
              <w:bottom w:w="75" w:type="dxa"/>
            </w:tcMar>
            <w:vAlign w:val="center"/>
          </w:tcPr>
          <w:p w14:paraId="4DE020C3"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2A55B886" w14:textId="77777777" w:rsidR="00A922D5" w:rsidRDefault="00A922D5"/>
          <w:p w14:paraId="3594C4CC" w14:textId="77777777" w:rsidR="00A922D5" w:rsidRDefault="00510ADF">
            <w:pPr>
              <w:jc w:val="center"/>
            </w:pPr>
            <w:r>
              <w:rPr>
                <w:rFonts w:ascii="Arial" w:hAnsi="Arial" w:cs="Arial"/>
                <w:color w:val="A9A9A9"/>
                <w:position w:val="-2"/>
                <w:sz w:val="18"/>
                <w:szCs w:val="18"/>
              </w:rPr>
              <w:t>(žig in podpis)</w:t>
            </w:r>
          </w:p>
        </w:tc>
      </w:tr>
    </w:tbl>
    <w:p w14:paraId="0C1C18D1" w14:textId="77777777" w:rsidR="00A922D5" w:rsidRDefault="00510ADF">
      <w:pPr>
        <w:spacing w:before="225" w:after="225" w:line="240" w:lineRule="auto"/>
        <w:jc w:val="both"/>
      </w:pPr>
      <w:r>
        <w:rPr>
          <w:rFonts w:ascii="Arial" w:hAnsi="Arial" w:cs="Arial"/>
          <w:color w:val="000000"/>
          <w:sz w:val="18"/>
          <w:szCs w:val="18"/>
        </w:rPr>
        <w:t> </w:t>
      </w:r>
    </w:p>
    <w:p w14:paraId="2CF0CF89" w14:textId="77777777" w:rsidR="00A922D5" w:rsidRDefault="00510ADF">
      <w:pPr>
        <w:spacing w:before="225" w:after="225" w:line="240" w:lineRule="auto"/>
        <w:jc w:val="both"/>
      </w:pPr>
      <w:r>
        <w:rPr>
          <w:rFonts w:ascii="Arial" w:hAnsi="Arial" w:cs="Arial"/>
          <w:color w:val="000000"/>
          <w:sz w:val="18"/>
          <w:szCs w:val="18"/>
        </w:rPr>
        <w:t> </w:t>
      </w:r>
    </w:p>
    <w:p w14:paraId="2D568ACB" w14:textId="77777777" w:rsidR="00A922D5" w:rsidRDefault="00A922D5">
      <w:pPr>
        <w:sectPr w:rsidR="00A922D5" w:rsidSect="00510ADF">
          <w:footerReference w:type="default" r:id="rId20"/>
          <w:pgSz w:w="11906" w:h="16838"/>
          <w:pgMar w:top="1418" w:right="1418" w:bottom="1418" w:left="1418" w:header="567" w:footer="596" w:gutter="0"/>
          <w:cols w:space="708"/>
          <w:docGrid w:linePitch="360"/>
        </w:sectPr>
      </w:pPr>
    </w:p>
    <w:p w14:paraId="6C176748"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9</w:t>
      </w:r>
    </w:p>
    <w:p w14:paraId="58E237AE"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97EF83B" w14:textId="77777777" w:rsidR="00A922D5" w:rsidRDefault="00510AD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________________</w:t>
      </w:r>
      <w:r>
        <w:rPr>
          <w:rFonts w:ascii="Arial" w:hAnsi="Arial" w:cs="Arial"/>
          <w:color w:val="000000"/>
          <w:sz w:val="18"/>
          <w:szCs w:val="18"/>
        </w:rPr>
        <w:t xml:space="preserve"> (Firma),</w:t>
      </w:r>
    </w:p>
    <w:p w14:paraId="1705F077" w14:textId="77777777" w:rsidR="00A922D5" w:rsidRDefault="00510ADF">
      <w:pPr>
        <w:spacing w:before="225" w:after="225" w:line="240" w:lineRule="auto"/>
        <w:jc w:val="both"/>
      </w:pPr>
      <w:r>
        <w:rPr>
          <w:rFonts w:ascii="Arial" w:hAnsi="Arial" w:cs="Arial"/>
          <w:color w:val="000000"/>
          <w:sz w:val="18"/>
          <w:szCs w:val="18"/>
          <w:u w:val="single"/>
        </w:rPr>
        <w:t>_________________</w:t>
      </w:r>
      <w:r>
        <w:rPr>
          <w:rFonts w:ascii="Arial" w:hAnsi="Arial" w:cs="Arial"/>
          <w:color w:val="000000"/>
          <w:sz w:val="18"/>
          <w:szCs w:val="18"/>
        </w:rPr>
        <w:t xml:space="preserve"> (Naslov), matična številka: </w:t>
      </w:r>
      <w:r>
        <w:rPr>
          <w:rFonts w:ascii="Arial" w:hAnsi="Arial" w:cs="Arial"/>
          <w:color w:val="000000"/>
          <w:sz w:val="18"/>
          <w:szCs w:val="18"/>
          <w:u w:val="single"/>
        </w:rPr>
        <w:t>_________________</w:t>
      </w:r>
      <w:r>
        <w:rPr>
          <w:rFonts w:ascii="Arial" w:hAnsi="Arial" w:cs="Arial"/>
          <w:color w:val="000000"/>
          <w:sz w:val="18"/>
          <w:szCs w:val="18"/>
        </w:rPr>
        <w:t xml:space="preserve"> ,</w:t>
      </w:r>
    </w:p>
    <w:tbl>
      <w:tblPr>
        <w:tblStyle w:val="NormalTablePHPDOCX"/>
        <w:tblW w:w="0" w:type="auto"/>
        <w:tblInd w:w="108" w:type="dxa"/>
        <w:tblLook w:val="04A0" w:firstRow="1" w:lastRow="0" w:firstColumn="1" w:lastColumn="0" w:noHBand="0" w:noVBand="1"/>
      </w:tblPr>
      <w:tblGrid>
        <w:gridCol w:w="9178"/>
      </w:tblGrid>
      <w:tr w:rsidR="00A922D5" w14:paraId="2CF9693E" w14:textId="77777777">
        <w:tc>
          <w:tcPr>
            <w:tcW w:w="0" w:type="auto"/>
            <w:tcMar>
              <w:top w:w="0" w:type="auto"/>
              <w:bottom w:w="0" w:type="auto"/>
            </w:tcMar>
          </w:tcPr>
          <w:p w14:paraId="59E6B09D" w14:textId="77777777" w:rsidR="00A922D5" w:rsidRDefault="00510ADF">
            <w:pPr>
              <w:numPr>
                <w:ilvl w:val="0"/>
                <w:numId w:val="29"/>
              </w:numPr>
              <w:rPr>
                <w:rFonts w:ascii="Arial" w:hAnsi="Arial" w:cs="Arial"/>
                <w:color w:val="000000"/>
                <w:sz w:val="18"/>
                <w:szCs w:val="18"/>
              </w:rPr>
            </w:pPr>
            <w:r>
              <w:rPr>
                <w:rFonts w:ascii="Arial" w:hAnsi="Arial" w:cs="Arial"/>
                <w:color w:val="000000"/>
                <w:sz w:val="18"/>
                <w:szCs w:val="18"/>
              </w:rPr>
              <w:t xml:space="preserve">nima na dan, ko je bila oddana ponudba, v skladu s predpisi države, v kateri ima sedež, ali predpisi države naročnika zapadlih, neplačanih obveznosti v zvezi s plačili prispevkov za socialno varnost ali v zvezi s plačili davkov v vrednosti 50 </w:t>
            </w:r>
            <w:proofErr w:type="spellStart"/>
            <w:r>
              <w:rPr>
                <w:rFonts w:ascii="Arial" w:hAnsi="Arial" w:cs="Arial"/>
                <w:color w:val="000000"/>
                <w:sz w:val="18"/>
                <w:szCs w:val="18"/>
              </w:rPr>
              <w:t>eurov</w:t>
            </w:r>
            <w:proofErr w:type="spellEnd"/>
            <w:r>
              <w:rPr>
                <w:rFonts w:ascii="Arial" w:hAnsi="Arial" w:cs="Arial"/>
                <w:color w:val="000000"/>
                <w:sz w:val="18"/>
                <w:szCs w:val="18"/>
              </w:rPr>
              <w:t xml:space="preserve"> ali več,</w:t>
            </w:r>
          </w:p>
          <w:p w14:paraId="02125766" w14:textId="77777777" w:rsidR="00A922D5" w:rsidRDefault="00510ADF">
            <w:pPr>
              <w:numPr>
                <w:ilvl w:val="0"/>
                <w:numId w:val="29"/>
              </w:numPr>
              <w:rPr>
                <w:rFonts w:ascii="Arial" w:hAnsi="Arial" w:cs="Arial"/>
                <w:color w:val="000000"/>
                <w:sz w:val="18"/>
                <w:szCs w:val="18"/>
              </w:rPr>
            </w:pPr>
            <w:r>
              <w:rPr>
                <w:rFonts w:ascii="Arial" w:hAnsi="Arial" w:cs="Arial"/>
                <w:color w:val="000000"/>
                <w:sz w:val="18"/>
                <w:szCs w:val="18"/>
              </w:rPr>
              <w:t>smo seznanjeni z vsemi pogoji javnega naročila,</w:t>
            </w:r>
          </w:p>
          <w:p w14:paraId="14AF87CC" w14:textId="77777777" w:rsidR="00A922D5" w:rsidRDefault="00510ADF">
            <w:pPr>
              <w:numPr>
                <w:ilvl w:val="0"/>
                <w:numId w:val="29"/>
              </w:numPr>
              <w:rPr>
                <w:rFonts w:ascii="Arial" w:hAnsi="Arial" w:cs="Arial"/>
                <w:color w:val="000000"/>
                <w:sz w:val="18"/>
                <w:szCs w:val="18"/>
              </w:rPr>
            </w:pPr>
            <w:r>
              <w:rPr>
                <w:rFonts w:ascii="Arial" w:hAnsi="Arial" w:cs="Arial"/>
                <w:color w:val="000000"/>
                <w:sz w:val="18"/>
                <w:szCs w:val="18"/>
              </w:rPr>
              <w:t>smo registrirani pri pristojnem organu in imamo v svojem temeljnem aktu določene dejavnosti, ki so predmet javnega naročila (za prevzeti obseg del).</w:t>
            </w:r>
          </w:p>
        </w:tc>
      </w:tr>
    </w:tbl>
    <w:p w14:paraId="7747289E" w14:textId="77777777" w:rsidR="00A922D5" w:rsidRDefault="00510AD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A922D5" w14:paraId="0E4749C2" w14:textId="77777777">
        <w:tc>
          <w:tcPr>
            <w:tcW w:w="0" w:type="auto"/>
            <w:tcMar>
              <w:top w:w="0" w:type="auto"/>
              <w:bottom w:w="0" w:type="auto"/>
            </w:tcMar>
          </w:tcPr>
          <w:p w14:paraId="7FEE1EF8" w14:textId="77777777" w:rsidR="00A922D5" w:rsidRDefault="00510ADF">
            <w:pPr>
              <w:numPr>
                <w:ilvl w:val="0"/>
                <w:numId w:val="30"/>
              </w:numPr>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D270DBF" w14:textId="77777777" w:rsidR="00A922D5" w:rsidRDefault="00510ADF">
            <w:pPr>
              <w:numPr>
                <w:ilvl w:val="0"/>
                <w:numId w:val="30"/>
              </w:numPr>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FE54435" w14:textId="77777777" w:rsidR="00A922D5" w:rsidRDefault="00510ADF">
      <w:pPr>
        <w:spacing w:before="225" w:after="225" w:line="240" w:lineRule="auto"/>
        <w:jc w:val="center"/>
      </w:pPr>
      <w:r>
        <w:rPr>
          <w:rFonts w:ascii="Arial" w:hAnsi="Arial" w:cs="Arial"/>
          <w:b/>
          <w:bCs/>
          <w:color w:val="000000"/>
          <w:sz w:val="21"/>
          <w:szCs w:val="21"/>
        </w:rPr>
        <w:t>in</w:t>
      </w:r>
    </w:p>
    <w:p w14:paraId="79768FF3" w14:textId="77777777" w:rsidR="00A922D5" w:rsidRDefault="00510ADF">
      <w:pPr>
        <w:spacing w:before="225" w:after="225" w:line="240" w:lineRule="auto"/>
        <w:jc w:val="center"/>
      </w:pPr>
      <w:r>
        <w:rPr>
          <w:rFonts w:ascii="Arial" w:hAnsi="Arial" w:cs="Arial"/>
          <w:b/>
          <w:bCs/>
          <w:color w:val="000000"/>
          <w:sz w:val="21"/>
          <w:szCs w:val="21"/>
        </w:rPr>
        <w:t>POOBLASTILO</w:t>
      </w:r>
    </w:p>
    <w:p w14:paraId="547D504B" w14:textId="77777777" w:rsidR="00A922D5" w:rsidRDefault="00510ADF">
      <w:pPr>
        <w:spacing w:before="225" w:after="225" w:line="240" w:lineRule="auto"/>
        <w:jc w:val="both"/>
      </w:pPr>
      <w:r>
        <w:rPr>
          <w:rFonts w:ascii="Arial" w:hAnsi="Arial" w:cs="Arial"/>
          <w:color w:val="000000"/>
          <w:sz w:val="18"/>
          <w:szCs w:val="18"/>
        </w:rPr>
        <w:t xml:space="preserve">Pooblaščamo naročnika </w:t>
      </w:r>
      <w:proofErr w:type="spellStart"/>
      <w:r>
        <w:rPr>
          <w:rFonts w:ascii="Arial" w:hAnsi="Arial" w:cs="Arial"/>
          <w:color w:val="000000"/>
          <w:sz w:val="18"/>
          <w:szCs w:val="18"/>
        </w:rPr>
        <w:t>naročnika</w:t>
      </w:r>
      <w:proofErr w:type="spellEnd"/>
      <w:r>
        <w:rPr>
          <w:rFonts w:ascii="Arial" w:hAnsi="Arial" w:cs="Arial"/>
          <w:color w:val="000000"/>
          <w:sz w:val="18"/>
          <w:szCs w:val="18"/>
        </w:rPr>
        <w:t xml:space="preserve"> MESTNA OBČINA KRANJ,</w:t>
      </w:r>
      <w:r w:rsidR="00E420D3">
        <w:rPr>
          <w:rFonts w:ascii="Arial" w:hAnsi="Arial" w:cs="Arial"/>
          <w:color w:val="000000"/>
          <w:sz w:val="18"/>
          <w:szCs w:val="18"/>
        </w:rPr>
        <w:t xml:space="preserve"> </w:t>
      </w:r>
      <w:r>
        <w:rPr>
          <w:rFonts w:ascii="Arial" w:hAnsi="Arial" w:cs="Arial"/>
          <w:color w:val="000000"/>
          <w:sz w:val="18"/>
          <w:szCs w:val="18"/>
        </w:rPr>
        <w:t>Slovenski trg 1, 4000 Kranj,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A922D5" w14:paraId="67D86D3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E2031" w14:textId="77777777" w:rsidR="00A922D5" w:rsidRDefault="00510AD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5D491" w14:textId="77777777" w:rsidR="00A922D5" w:rsidRDefault="00510ADF">
            <w:r>
              <w:rPr>
                <w:rFonts w:ascii="Arial" w:hAnsi="Arial" w:cs="Arial"/>
                <w:color w:val="000000"/>
                <w:position w:val="-2"/>
                <w:sz w:val="18"/>
                <w:szCs w:val="18"/>
              </w:rPr>
              <w:t> </w:t>
            </w:r>
          </w:p>
        </w:tc>
      </w:tr>
      <w:tr w:rsidR="00A922D5" w14:paraId="070E410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25C5F" w14:textId="77777777" w:rsidR="00A922D5" w:rsidRDefault="00510AD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ABB6" w14:textId="77777777" w:rsidR="00A922D5" w:rsidRDefault="00510ADF">
            <w:r>
              <w:rPr>
                <w:rFonts w:ascii="Arial" w:hAnsi="Arial" w:cs="Arial"/>
                <w:color w:val="000000"/>
                <w:position w:val="-2"/>
                <w:sz w:val="18"/>
                <w:szCs w:val="18"/>
              </w:rPr>
              <w:t> </w:t>
            </w:r>
          </w:p>
        </w:tc>
      </w:tr>
      <w:tr w:rsidR="00A922D5" w14:paraId="56EBA41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28B0E" w14:textId="77777777" w:rsidR="00A922D5" w:rsidRDefault="00510AD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D712D" w14:textId="77777777" w:rsidR="00A922D5" w:rsidRDefault="00510ADF">
            <w:r>
              <w:rPr>
                <w:rFonts w:ascii="Arial" w:hAnsi="Arial" w:cs="Arial"/>
                <w:color w:val="000000"/>
                <w:position w:val="-2"/>
                <w:sz w:val="18"/>
                <w:szCs w:val="18"/>
              </w:rPr>
              <w:t> </w:t>
            </w:r>
          </w:p>
        </w:tc>
      </w:tr>
      <w:tr w:rsidR="00A922D5" w14:paraId="56EC427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1D60D" w14:textId="77777777" w:rsidR="00A922D5" w:rsidRDefault="00510AD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D7B34" w14:textId="77777777" w:rsidR="00A922D5" w:rsidRDefault="00510ADF">
            <w:r>
              <w:rPr>
                <w:rFonts w:ascii="Arial" w:hAnsi="Arial" w:cs="Arial"/>
                <w:color w:val="000000"/>
                <w:position w:val="-2"/>
                <w:sz w:val="18"/>
                <w:szCs w:val="18"/>
              </w:rPr>
              <w:t> </w:t>
            </w:r>
          </w:p>
        </w:tc>
      </w:tr>
      <w:tr w:rsidR="00A922D5" w14:paraId="7AC5E79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FDC5A" w14:textId="77777777" w:rsidR="00A922D5" w:rsidRDefault="00510AD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536D9" w14:textId="77777777" w:rsidR="00A922D5" w:rsidRDefault="00510ADF">
            <w:r>
              <w:rPr>
                <w:rFonts w:ascii="Arial" w:hAnsi="Arial" w:cs="Arial"/>
                <w:color w:val="000000"/>
                <w:position w:val="-2"/>
                <w:sz w:val="18"/>
                <w:szCs w:val="18"/>
              </w:rPr>
              <w:t> </w:t>
            </w:r>
          </w:p>
        </w:tc>
      </w:tr>
    </w:tbl>
    <w:p w14:paraId="15536880"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922D5" w14:paraId="37DACE53" w14:textId="77777777">
        <w:tc>
          <w:tcPr>
            <w:tcW w:w="2500" w:type="pct"/>
            <w:tcMar>
              <w:top w:w="75" w:type="dxa"/>
              <w:bottom w:w="75" w:type="dxa"/>
            </w:tcMar>
            <w:vAlign w:val="center"/>
          </w:tcPr>
          <w:p w14:paraId="3BDCB0B8"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1C7461DB" w14:textId="77777777" w:rsidR="00A922D5" w:rsidRDefault="00510ADF">
            <w:r>
              <w:rPr>
                <w:rFonts w:ascii="Arial" w:hAnsi="Arial" w:cs="Arial"/>
                <w:color w:val="000000"/>
                <w:position w:val="-2"/>
                <w:sz w:val="18"/>
                <w:szCs w:val="18"/>
              </w:rPr>
              <w:t>Naziv:</w:t>
            </w:r>
          </w:p>
        </w:tc>
      </w:tr>
      <w:tr w:rsidR="00A922D5" w14:paraId="1AA84F90" w14:textId="77777777">
        <w:tc>
          <w:tcPr>
            <w:tcW w:w="2500" w:type="pct"/>
            <w:tcMar>
              <w:top w:w="75" w:type="dxa"/>
              <w:bottom w:w="75" w:type="dxa"/>
            </w:tcMar>
            <w:vAlign w:val="center"/>
          </w:tcPr>
          <w:p w14:paraId="602A0FBB"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48AA6102" w14:textId="77777777" w:rsidR="00A922D5" w:rsidRDefault="00A922D5"/>
          <w:p w14:paraId="4B586F07" w14:textId="77777777" w:rsidR="00A922D5" w:rsidRDefault="00510ADF">
            <w:pPr>
              <w:jc w:val="center"/>
            </w:pPr>
            <w:r>
              <w:rPr>
                <w:rFonts w:ascii="Arial" w:hAnsi="Arial" w:cs="Arial"/>
                <w:color w:val="A9A9A9"/>
                <w:position w:val="-2"/>
                <w:sz w:val="18"/>
                <w:szCs w:val="18"/>
              </w:rPr>
              <w:t>(žig in podpis)</w:t>
            </w:r>
          </w:p>
        </w:tc>
      </w:tr>
    </w:tbl>
    <w:p w14:paraId="46010FFE" w14:textId="77777777" w:rsidR="00A922D5" w:rsidRDefault="00510ADF" w:rsidP="00841EB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w:t>
      </w:r>
    </w:p>
    <w:p w14:paraId="31CF6475" w14:textId="77777777" w:rsidR="00A922D5" w:rsidRDefault="00A922D5">
      <w:pPr>
        <w:sectPr w:rsidR="00A922D5" w:rsidSect="00510ADF">
          <w:footerReference w:type="default" r:id="rId21"/>
          <w:pgSz w:w="11906" w:h="16838"/>
          <w:pgMar w:top="1418" w:right="1418" w:bottom="1418" w:left="1418" w:header="567" w:footer="596" w:gutter="0"/>
          <w:cols w:space="708"/>
          <w:docGrid w:linePitch="360"/>
        </w:sectPr>
      </w:pPr>
    </w:p>
    <w:p w14:paraId="7C4DA688"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10</w:t>
      </w:r>
    </w:p>
    <w:p w14:paraId="49FA9AEE"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E16691D" w14:textId="77777777" w:rsidR="00A922D5" w:rsidRDefault="00510ADF">
      <w:pPr>
        <w:spacing w:before="225" w:after="225" w:line="240" w:lineRule="auto"/>
        <w:jc w:val="both"/>
      </w:pPr>
      <w:r>
        <w:rPr>
          <w:rFonts w:ascii="Arial" w:hAnsi="Arial" w:cs="Arial"/>
          <w:color w:val="000000"/>
          <w:sz w:val="18"/>
          <w:szCs w:val="18"/>
        </w:rPr>
        <w:t>V zvezi z javnim naročilom »Nakup nizkopodnih avtobusov z nizkimi emisijami za mestni potniški promet v Kranju«,</w:t>
      </w:r>
    </w:p>
    <w:p w14:paraId="2CCB5068" w14:textId="77777777" w:rsidR="00A922D5" w:rsidRDefault="00510ADF">
      <w:pPr>
        <w:spacing w:before="225" w:after="225" w:line="240" w:lineRule="auto"/>
        <w:jc w:val="both"/>
      </w:pPr>
      <w:r>
        <w:rPr>
          <w:rFonts w:ascii="Arial" w:hAnsi="Arial" w:cs="Arial"/>
          <w:color w:val="000000"/>
          <w:sz w:val="18"/>
          <w:szCs w:val="18"/>
        </w:rPr>
        <w:t xml:space="preserve">izjavljamo, da bomo v primeru izbire ponudnika sodelovali pri izvedbi predmeta javnega naročila z deli v vrednosti </w:t>
      </w:r>
      <w:r>
        <w:rPr>
          <w:rFonts w:ascii="Arial" w:hAnsi="Arial" w:cs="Arial"/>
          <w:color w:val="000000"/>
          <w:sz w:val="18"/>
          <w:szCs w:val="18"/>
          <w:u w:val="single"/>
        </w:rPr>
        <w:t>_______________</w:t>
      </w:r>
      <w:r>
        <w:rPr>
          <w:rFonts w:ascii="Arial" w:hAnsi="Arial" w:cs="Arial"/>
          <w:color w:val="000000"/>
          <w:sz w:val="18"/>
          <w:szCs w:val="18"/>
        </w:rPr>
        <w:t xml:space="preserve"> EUR v skladu z razpisnimi pogoji.</w:t>
      </w:r>
    </w:p>
    <w:p w14:paraId="0ED87B94" w14:textId="77777777" w:rsidR="00A922D5" w:rsidRDefault="00510ADF">
      <w:pPr>
        <w:spacing w:before="225" w:after="225" w:line="240" w:lineRule="auto"/>
        <w:jc w:val="both"/>
      </w:pPr>
      <w:r>
        <w:rPr>
          <w:rFonts w:ascii="Arial" w:hAnsi="Arial" w:cs="Arial"/>
          <w:color w:val="000000"/>
          <w:sz w:val="18"/>
          <w:szCs w:val="18"/>
        </w:rPr>
        <w:t> </w:t>
      </w:r>
    </w:p>
    <w:p w14:paraId="22098F6B" w14:textId="77777777" w:rsidR="00A922D5" w:rsidRDefault="00510ADF">
      <w:pPr>
        <w:spacing w:before="225" w:after="225" w:line="240" w:lineRule="auto"/>
        <w:jc w:val="both"/>
      </w:pPr>
      <w:r>
        <w:rPr>
          <w:rFonts w:ascii="Arial" w:hAnsi="Arial" w:cs="Arial"/>
          <w:color w:val="000000"/>
          <w:sz w:val="18"/>
          <w:szCs w:val="18"/>
        </w:rPr>
        <w:t xml:space="preserve">ter podajamo </w:t>
      </w:r>
      <w:r>
        <w:rPr>
          <w:rFonts w:ascii="Arial" w:hAnsi="Arial" w:cs="Arial"/>
          <w:b/>
          <w:bCs/>
          <w:color w:val="000000"/>
          <w:sz w:val="18"/>
          <w:szCs w:val="18"/>
        </w:rPr>
        <w:t>soglasje</w:t>
      </w:r>
      <w:r>
        <w:rPr>
          <w:rFonts w:ascii="Arial" w:hAnsi="Arial" w:cs="Arial"/>
          <w:color w:val="000000"/>
          <w:sz w:val="18"/>
          <w:szCs w:val="18"/>
        </w:rPr>
        <w:t>,</w:t>
      </w:r>
    </w:p>
    <w:p w14:paraId="63CFCD9E" w14:textId="77777777" w:rsidR="00A922D5" w:rsidRDefault="00510ADF">
      <w:pPr>
        <w:spacing w:before="225" w:after="225" w:line="240" w:lineRule="auto"/>
        <w:jc w:val="both"/>
      </w:pPr>
      <w:r>
        <w:rPr>
          <w:rFonts w:ascii="Arial" w:hAnsi="Arial" w:cs="Arial"/>
          <w:color w:val="000000"/>
          <w:sz w:val="18"/>
          <w:szCs w:val="18"/>
        </w:rPr>
        <w:t> </w:t>
      </w:r>
    </w:p>
    <w:p w14:paraId="361006C2" w14:textId="77777777" w:rsidR="00A922D5" w:rsidRDefault="00510ADF">
      <w:pPr>
        <w:spacing w:before="225" w:after="225" w:line="240" w:lineRule="auto"/>
        <w:jc w:val="both"/>
      </w:pPr>
      <w:r>
        <w:rPr>
          <w:rFonts w:ascii="Arial" w:hAnsi="Arial" w:cs="Arial"/>
          <w:color w:val="000000"/>
          <w:sz w:val="18"/>
          <w:szCs w:val="18"/>
        </w:rPr>
        <w:t>da sme naročnik namesto glavnega izvajalca poravnati obveznosti glavnega izvajalca, ki nastanejo pri izvajanju javnega naročila do nas kot podizvajalca.</w:t>
      </w:r>
    </w:p>
    <w:p w14:paraId="1FE00A95" w14:textId="77777777" w:rsidR="00A922D5" w:rsidRDefault="00510ADF">
      <w:pPr>
        <w:spacing w:before="225" w:after="225" w:line="240" w:lineRule="auto"/>
        <w:jc w:val="both"/>
      </w:pPr>
      <w:r>
        <w:rPr>
          <w:rFonts w:ascii="Arial" w:hAnsi="Arial" w:cs="Arial"/>
          <w:color w:val="000000"/>
          <w:sz w:val="18"/>
          <w:szCs w:val="18"/>
        </w:rPr>
        <w:t> </w:t>
      </w:r>
    </w:p>
    <w:p w14:paraId="7102C241"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922D5" w14:paraId="6B929635" w14:textId="77777777">
        <w:tc>
          <w:tcPr>
            <w:tcW w:w="2500" w:type="pct"/>
            <w:tcMar>
              <w:top w:w="75" w:type="dxa"/>
              <w:bottom w:w="75" w:type="dxa"/>
            </w:tcMar>
            <w:vAlign w:val="center"/>
          </w:tcPr>
          <w:p w14:paraId="11E3266F"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52463CAD" w14:textId="77777777" w:rsidR="00A922D5" w:rsidRDefault="00510ADF">
            <w:r>
              <w:rPr>
                <w:rFonts w:ascii="Arial" w:hAnsi="Arial" w:cs="Arial"/>
                <w:color w:val="000000"/>
                <w:position w:val="-2"/>
                <w:sz w:val="18"/>
                <w:szCs w:val="18"/>
              </w:rPr>
              <w:t>Naziv:</w:t>
            </w:r>
          </w:p>
        </w:tc>
      </w:tr>
      <w:tr w:rsidR="00A922D5" w14:paraId="3FD3B47D" w14:textId="77777777">
        <w:tc>
          <w:tcPr>
            <w:tcW w:w="2500" w:type="pct"/>
            <w:tcMar>
              <w:top w:w="75" w:type="dxa"/>
              <w:bottom w:w="75" w:type="dxa"/>
            </w:tcMar>
            <w:vAlign w:val="center"/>
          </w:tcPr>
          <w:p w14:paraId="71995587"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22731A00" w14:textId="77777777" w:rsidR="00A922D5" w:rsidRDefault="00A922D5"/>
          <w:p w14:paraId="34B93284" w14:textId="77777777" w:rsidR="00A922D5" w:rsidRDefault="00510ADF">
            <w:pPr>
              <w:jc w:val="center"/>
            </w:pPr>
            <w:r>
              <w:rPr>
                <w:rFonts w:ascii="Arial" w:hAnsi="Arial" w:cs="Arial"/>
                <w:color w:val="A9A9A9"/>
                <w:position w:val="-2"/>
                <w:sz w:val="18"/>
                <w:szCs w:val="18"/>
              </w:rPr>
              <w:t>(žig in podpis)</w:t>
            </w:r>
          </w:p>
        </w:tc>
      </w:tr>
    </w:tbl>
    <w:p w14:paraId="37C004A4" w14:textId="77777777" w:rsidR="00A922D5" w:rsidRDefault="00510ADF">
      <w:pPr>
        <w:spacing w:before="225" w:after="225" w:line="240" w:lineRule="auto"/>
        <w:jc w:val="both"/>
      </w:pPr>
      <w:r>
        <w:rPr>
          <w:rFonts w:ascii="Arial" w:hAnsi="Arial" w:cs="Arial"/>
          <w:color w:val="000000"/>
          <w:sz w:val="18"/>
          <w:szCs w:val="18"/>
        </w:rPr>
        <w:t> </w:t>
      </w:r>
    </w:p>
    <w:p w14:paraId="5C7ECA43" w14:textId="77777777" w:rsidR="00A922D5" w:rsidRDefault="00510ADF">
      <w:pPr>
        <w:spacing w:before="225" w:after="225" w:line="240" w:lineRule="auto"/>
        <w:jc w:val="both"/>
      </w:pPr>
      <w:r>
        <w:rPr>
          <w:rFonts w:ascii="Arial" w:hAnsi="Arial" w:cs="Arial"/>
          <w:color w:val="000000"/>
          <w:sz w:val="18"/>
          <w:szCs w:val="18"/>
        </w:rPr>
        <w:t> </w:t>
      </w:r>
    </w:p>
    <w:p w14:paraId="07225F82" w14:textId="77777777" w:rsidR="00A922D5" w:rsidRDefault="00510ADF">
      <w:pPr>
        <w:spacing w:before="225" w:after="225" w:line="240" w:lineRule="auto"/>
        <w:jc w:val="both"/>
      </w:pPr>
      <w:r>
        <w:rPr>
          <w:rFonts w:ascii="Arial" w:hAnsi="Arial" w:cs="Arial"/>
          <w:color w:val="000000"/>
          <w:sz w:val="18"/>
          <w:szCs w:val="18"/>
        </w:rPr>
        <w:t> </w:t>
      </w:r>
    </w:p>
    <w:p w14:paraId="4CB6B8AC" w14:textId="77777777" w:rsidR="00A922D5" w:rsidRDefault="00510ADF">
      <w:pPr>
        <w:spacing w:before="225" w:after="225" w:line="240" w:lineRule="auto"/>
        <w:jc w:val="both"/>
      </w:pPr>
      <w:r>
        <w:rPr>
          <w:rFonts w:ascii="Arial" w:hAnsi="Arial" w:cs="Arial"/>
          <w:b/>
          <w:bCs/>
          <w:i/>
          <w:iCs/>
          <w:color w:val="000000"/>
          <w:sz w:val="18"/>
          <w:szCs w:val="18"/>
          <w:u w:val="single"/>
        </w:rPr>
        <w:t>Opomba:</w:t>
      </w:r>
    </w:p>
    <w:p w14:paraId="18D76C0A" w14:textId="77777777" w:rsidR="00A922D5" w:rsidRDefault="00510ADF">
      <w:pPr>
        <w:spacing w:before="225" w:after="225" w:line="240" w:lineRule="auto"/>
        <w:jc w:val="both"/>
      </w:pPr>
      <w:r>
        <w:rPr>
          <w:rFonts w:ascii="Arial" w:hAnsi="Arial" w:cs="Arial"/>
          <w:i/>
          <w:iCs/>
          <w:color w:val="000000"/>
          <w:sz w:val="18"/>
          <w:szCs w:val="18"/>
        </w:rPr>
        <w:t>V primeru večjega števila podizvajalcev se obrazec fotokopira.</w:t>
      </w:r>
    </w:p>
    <w:p w14:paraId="1B586F09" w14:textId="77777777" w:rsidR="00A922D5" w:rsidRDefault="00A922D5">
      <w:pPr>
        <w:sectPr w:rsidR="00A922D5" w:rsidSect="00510ADF">
          <w:footerReference w:type="default" r:id="rId22"/>
          <w:pgSz w:w="11906" w:h="16838"/>
          <w:pgMar w:top="1418" w:right="1418" w:bottom="1418" w:left="1418" w:header="567" w:footer="596" w:gutter="0"/>
          <w:cols w:space="708"/>
          <w:docGrid w:linePitch="360"/>
        </w:sectPr>
      </w:pPr>
    </w:p>
    <w:p w14:paraId="2AA876FA"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11</w:t>
      </w:r>
    </w:p>
    <w:p w14:paraId="1BE90BF8"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567CF6F1" w14:textId="77777777" w:rsidR="00510ADF" w:rsidRDefault="00510ADF" w:rsidP="00510ADF">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2278"/>
        <w:gridCol w:w="2935"/>
        <w:gridCol w:w="2505"/>
        <w:gridCol w:w="3276"/>
        <w:gridCol w:w="2636"/>
      </w:tblGrid>
      <w:tr w:rsidR="00E420D3" w14:paraId="5ACD1850" w14:textId="77777777" w:rsidTr="00E420D3">
        <w:tc>
          <w:tcPr>
            <w:tcW w:w="2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31A7131" w14:textId="77777777" w:rsidR="00E420D3" w:rsidRDefault="00E420D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8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751F04" w14:textId="77777777" w:rsidR="00E420D3" w:rsidRDefault="00E420D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03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33E1D3" w14:textId="77777777" w:rsidR="00E420D3" w:rsidRDefault="00E420D3" w:rsidP="001702AE">
            <w:pPr>
              <w:jc w:val="center"/>
            </w:pPr>
            <w:r>
              <w:rPr>
                <w:rFonts w:ascii="Arial" w:hAnsi="Arial" w:cs="Arial"/>
                <w:b/>
                <w:bCs/>
                <w:color w:val="000000"/>
                <w:position w:val="-2"/>
                <w:sz w:val="18"/>
                <w:szCs w:val="18"/>
                <w:shd w:val="clear" w:color="auto" w:fill="CCCCCC"/>
              </w:rPr>
              <w:t>Vrsta dobave</w:t>
            </w:r>
            <w:r>
              <w:rPr>
                <w:rFonts w:ascii="Arial" w:hAnsi="Arial" w:cs="Arial"/>
                <w:b/>
                <w:bCs/>
                <w:color w:val="000000"/>
                <w:position w:val="-2"/>
                <w:sz w:val="18"/>
                <w:szCs w:val="18"/>
                <w:shd w:val="clear" w:color="auto" w:fill="CCCCCC"/>
              </w:rPr>
              <w:br/>
              <w:t xml:space="preserve">(podroben opis vrste dobave, ki jih je izvedel </w:t>
            </w:r>
            <w:r w:rsidR="001702AE">
              <w:rPr>
                <w:rFonts w:ascii="Arial" w:hAnsi="Arial" w:cs="Arial"/>
                <w:b/>
                <w:bCs/>
                <w:color w:val="000000"/>
                <w:position w:val="-2"/>
                <w:sz w:val="18"/>
                <w:szCs w:val="18"/>
                <w:shd w:val="clear" w:color="auto" w:fill="CCCCCC"/>
              </w:rPr>
              <w:t>dobavitelj</w:t>
            </w:r>
            <w:r>
              <w:rPr>
                <w:rFonts w:ascii="Arial" w:hAnsi="Arial" w:cs="Arial"/>
                <w:b/>
                <w:bCs/>
                <w:color w:val="000000"/>
                <w:position w:val="-2"/>
                <w:sz w:val="18"/>
                <w:szCs w:val="18"/>
                <w:shd w:val="clear" w:color="auto" w:fill="CCCCCC"/>
              </w:rPr>
              <w:t>)</w:t>
            </w:r>
          </w:p>
        </w:tc>
        <w:tc>
          <w:tcPr>
            <w:tcW w:w="8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6B41C8" w14:textId="77777777" w:rsidR="00E420D3" w:rsidRDefault="00E420D3" w:rsidP="008F554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w:t>
            </w:r>
            <w:r w:rsidR="008F5542">
              <w:rPr>
                <w:rFonts w:ascii="Arial" w:hAnsi="Arial" w:cs="Arial"/>
                <w:b/>
                <w:bCs/>
                <w:color w:val="000000"/>
                <w:position w:val="-2"/>
                <w:sz w:val="18"/>
                <w:szCs w:val="18"/>
                <w:shd w:val="clear" w:color="auto" w:fill="CCCCCC"/>
              </w:rPr>
              <w:t xml:space="preserve">, leto do mesec, </w:t>
            </w:r>
            <w:r>
              <w:rPr>
                <w:rFonts w:ascii="Arial" w:hAnsi="Arial" w:cs="Arial"/>
                <w:b/>
                <w:bCs/>
                <w:color w:val="000000"/>
                <w:position w:val="-2"/>
                <w:sz w:val="18"/>
                <w:szCs w:val="18"/>
                <w:shd w:val="clear" w:color="auto" w:fill="CCCCCC"/>
              </w:rPr>
              <w:t>leto)</w:t>
            </w:r>
          </w:p>
        </w:tc>
        <w:tc>
          <w:tcPr>
            <w:tcW w:w="11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AC75F3D" w14:textId="77777777" w:rsidR="00E420D3" w:rsidRDefault="00E420D3" w:rsidP="00E420D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9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9D68DF" w14:textId="77777777" w:rsidR="00E420D3" w:rsidRDefault="00E420D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E420D3" w14:paraId="4717DA86" w14:textId="77777777" w:rsidTr="00E420D3">
        <w:tc>
          <w:tcPr>
            <w:tcW w:w="2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AA515" w14:textId="77777777" w:rsidR="00E420D3" w:rsidRDefault="00E420D3">
            <w:r>
              <w:rPr>
                <w:rFonts w:ascii="Arial" w:hAnsi="Arial" w:cs="Arial"/>
                <w:b/>
                <w:bCs/>
                <w:color w:val="000000"/>
                <w:position w:val="-2"/>
                <w:sz w:val="18"/>
                <w:szCs w:val="18"/>
              </w:rPr>
              <w:t>1</w:t>
            </w:r>
          </w:p>
        </w:tc>
        <w:tc>
          <w:tcPr>
            <w:tcW w:w="8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BDF4F" w14:textId="77777777" w:rsidR="00E420D3" w:rsidRDefault="00E420D3">
            <w:r>
              <w:rPr>
                <w:rFonts w:ascii="Arial" w:hAnsi="Arial" w:cs="Arial"/>
                <w:color w:val="000000"/>
                <w:position w:val="-2"/>
                <w:sz w:val="18"/>
                <w:szCs w:val="18"/>
              </w:rPr>
              <w:t> </w:t>
            </w:r>
          </w:p>
        </w:tc>
        <w:tc>
          <w:tcPr>
            <w:tcW w:w="10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2BAE2" w14:textId="77777777" w:rsidR="00E420D3" w:rsidRDefault="00E420D3">
            <w:r>
              <w:rPr>
                <w:rFonts w:ascii="Arial" w:hAnsi="Arial" w:cs="Arial"/>
                <w:color w:val="000000"/>
                <w:position w:val="-2"/>
                <w:sz w:val="18"/>
                <w:szCs w:val="18"/>
              </w:rPr>
              <w:t> </w:t>
            </w:r>
          </w:p>
        </w:tc>
        <w:tc>
          <w:tcPr>
            <w:tcW w:w="8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83A22" w14:textId="77777777" w:rsidR="00E420D3" w:rsidRDefault="00E420D3">
            <w:r>
              <w:rPr>
                <w:rFonts w:ascii="Arial" w:hAnsi="Arial" w:cs="Arial"/>
                <w:color w:val="000000"/>
                <w:position w:val="-2"/>
                <w:sz w:val="18"/>
                <w:szCs w:val="18"/>
              </w:rPr>
              <w:t> </w:t>
            </w: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AEF82" w14:textId="77777777" w:rsidR="00E420D3" w:rsidRDefault="00E420D3">
            <w:r>
              <w:rPr>
                <w:rFonts w:ascii="Arial" w:hAnsi="Arial" w:cs="Arial"/>
                <w:color w:val="000000"/>
                <w:position w:val="-2"/>
                <w:sz w:val="18"/>
                <w:szCs w:val="18"/>
              </w:rPr>
              <w:t> </w:t>
            </w:r>
          </w:p>
        </w:tc>
        <w:tc>
          <w:tcPr>
            <w:tcW w:w="9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412B" w14:textId="77777777" w:rsidR="00E420D3" w:rsidRDefault="00E420D3">
            <w:r>
              <w:rPr>
                <w:rFonts w:ascii="Arial" w:hAnsi="Arial" w:cs="Arial"/>
                <w:color w:val="000000"/>
                <w:position w:val="-2"/>
                <w:sz w:val="18"/>
                <w:szCs w:val="18"/>
              </w:rPr>
              <w:t> </w:t>
            </w:r>
          </w:p>
        </w:tc>
      </w:tr>
      <w:tr w:rsidR="00E420D3" w14:paraId="312C2CF6" w14:textId="77777777" w:rsidTr="00E420D3">
        <w:tc>
          <w:tcPr>
            <w:tcW w:w="2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72097" w14:textId="77777777" w:rsidR="00E420D3" w:rsidRDefault="00E420D3">
            <w:r>
              <w:rPr>
                <w:rFonts w:ascii="Arial" w:hAnsi="Arial" w:cs="Arial"/>
                <w:b/>
                <w:bCs/>
                <w:color w:val="000000"/>
                <w:position w:val="-2"/>
                <w:sz w:val="18"/>
                <w:szCs w:val="18"/>
              </w:rPr>
              <w:t>2</w:t>
            </w:r>
          </w:p>
        </w:tc>
        <w:tc>
          <w:tcPr>
            <w:tcW w:w="8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A3FDB" w14:textId="77777777" w:rsidR="00E420D3" w:rsidRDefault="00E420D3">
            <w:r>
              <w:rPr>
                <w:rFonts w:ascii="Arial" w:hAnsi="Arial" w:cs="Arial"/>
                <w:color w:val="000000"/>
                <w:position w:val="-2"/>
                <w:sz w:val="18"/>
                <w:szCs w:val="18"/>
              </w:rPr>
              <w:t> </w:t>
            </w:r>
          </w:p>
        </w:tc>
        <w:tc>
          <w:tcPr>
            <w:tcW w:w="10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0B044" w14:textId="77777777" w:rsidR="00E420D3" w:rsidRDefault="00E420D3">
            <w:r>
              <w:rPr>
                <w:rFonts w:ascii="Arial" w:hAnsi="Arial" w:cs="Arial"/>
                <w:color w:val="000000"/>
                <w:position w:val="-2"/>
                <w:sz w:val="18"/>
                <w:szCs w:val="18"/>
              </w:rPr>
              <w:t> </w:t>
            </w:r>
          </w:p>
        </w:tc>
        <w:tc>
          <w:tcPr>
            <w:tcW w:w="8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6F658" w14:textId="77777777" w:rsidR="00E420D3" w:rsidRDefault="00E420D3">
            <w:r>
              <w:rPr>
                <w:rFonts w:ascii="Arial" w:hAnsi="Arial" w:cs="Arial"/>
                <w:color w:val="000000"/>
                <w:position w:val="-2"/>
                <w:sz w:val="18"/>
                <w:szCs w:val="18"/>
              </w:rPr>
              <w:t> </w:t>
            </w: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57F6A" w14:textId="77777777" w:rsidR="00E420D3" w:rsidRDefault="00E420D3">
            <w:r>
              <w:rPr>
                <w:rFonts w:ascii="Arial" w:hAnsi="Arial" w:cs="Arial"/>
                <w:color w:val="000000"/>
                <w:position w:val="-2"/>
                <w:sz w:val="18"/>
                <w:szCs w:val="18"/>
              </w:rPr>
              <w:t> </w:t>
            </w:r>
          </w:p>
        </w:tc>
        <w:tc>
          <w:tcPr>
            <w:tcW w:w="9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5B922" w14:textId="77777777" w:rsidR="00E420D3" w:rsidRDefault="00E420D3">
            <w:r>
              <w:rPr>
                <w:rFonts w:ascii="Arial" w:hAnsi="Arial" w:cs="Arial"/>
                <w:color w:val="000000"/>
                <w:position w:val="-2"/>
                <w:sz w:val="18"/>
                <w:szCs w:val="18"/>
              </w:rPr>
              <w:t> </w:t>
            </w:r>
          </w:p>
        </w:tc>
      </w:tr>
      <w:tr w:rsidR="00E420D3" w14:paraId="07DE8682" w14:textId="77777777" w:rsidTr="00E420D3">
        <w:tc>
          <w:tcPr>
            <w:tcW w:w="2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5AA85" w14:textId="77777777" w:rsidR="00E420D3" w:rsidRDefault="00E420D3">
            <w:r>
              <w:rPr>
                <w:rFonts w:ascii="Arial" w:hAnsi="Arial" w:cs="Arial"/>
                <w:b/>
                <w:bCs/>
                <w:color w:val="000000"/>
                <w:position w:val="-2"/>
                <w:sz w:val="18"/>
                <w:szCs w:val="18"/>
              </w:rPr>
              <w:t>3</w:t>
            </w:r>
          </w:p>
        </w:tc>
        <w:tc>
          <w:tcPr>
            <w:tcW w:w="8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B58ED" w14:textId="77777777" w:rsidR="00E420D3" w:rsidRDefault="00E420D3">
            <w:r>
              <w:rPr>
                <w:rFonts w:ascii="Arial" w:hAnsi="Arial" w:cs="Arial"/>
                <w:color w:val="000000"/>
                <w:position w:val="-2"/>
                <w:sz w:val="18"/>
                <w:szCs w:val="18"/>
              </w:rPr>
              <w:t> </w:t>
            </w:r>
          </w:p>
        </w:tc>
        <w:tc>
          <w:tcPr>
            <w:tcW w:w="10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F672B" w14:textId="77777777" w:rsidR="00E420D3" w:rsidRDefault="00E420D3">
            <w:r>
              <w:rPr>
                <w:rFonts w:ascii="Arial" w:hAnsi="Arial" w:cs="Arial"/>
                <w:color w:val="000000"/>
                <w:position w:val="-2"/>
                <w:sz w:val="18"/>
                <w:szCs w:val="18"/>
              </w:rPr>
              <w:t> </w:t>
            </w:r>
          </w:p>
        </w:tc>
        <w:tc>
          <w:tcPr>
            <w:tcW w:w="8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5CC1E" w14:textId="77777777" w:rsidR="00E420D3" w:rsidRDefault="00E420D3">
            <w:r>
              <w:rPr>
                <w:rFonts w:ascii="Arial" w:hAnsi="Arial" w:cs="Arial"/>
                <w:color w:val="000000"/>
                <w:position w:val="-2"/>
                <w:sz w:val="18"/>
                <w:szCs w:val="18"/>
              </w:rPr>
              <w:t> </w:t>
            </w: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4592A" w14:textId="77777777" w:rsidR="00E420D3" w:rsidRDefault="00E420D3">
            <w:r>
              <w:rPr>
                <w:rFonts w:ascii="Arial" w:hAnsi="Arial" w:cs="Arial"/>
                <w:color w:val="000000"/>
                <w:position w:val="-2"/>
                <w:sz w:val="18"/>
                <w:szCs w:val="18"/>
              </w:rPr>
              <w:t> </w:t>
            </w:r>
          </w:p>
        </w:tc>
        <w:tc>
          <w:tcPr>
            <w:tcW w:w="9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D77ED" w14:textId="77777777" w:rsidR="00E420D3" w:rsidRDefault="00E420D3">
            <w:r>
              <w:rPr>
                <w:rFonts w:ascii="Arial" w:hAnsi="Arial" w:cs="Arial"/>
                <w:color w:val="000000"/>
                <w:position w:val="-2"/>
                <w:sz w:val="18"/>
                <w:szCs w:val="18"/>
              </w:rPr>
              <w:t> </w:t>
            </w:r>
          </w:p>
        </w:tc>
      </w:tr>
      <w:tr w:rsidR="00E420D3" w14:paraId="7DF57560" w14:textId="77777777" w:rsidTr="00E420D3">
        <w:tc>
          <w:tcPr>
            <w:tcW w:w="2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AE0AC" w14:textId="77777777" w:rsidR="00E420D3" w:rsidRDefault="00E420D3">
            <w:r>
              <w:rPr>
                <w:rFonts w:ascii="Arial" w:hAnsi="Arial" w:cs="Arial"/>
                <w:b/>
                <w:bCs/>
                <w:color w:val="000000"/>
                <w:position w:val="-2"/>
                <w:sz w:val="18"/>
                <w:szCs w:val="18"/>
              </w:rPr>
              <w:t>4</w:t>
            </w:r>
          </w:p>
        </w:tc>
        <w:tc>
          <w:tcPr>
            <w:tcW w:w="8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A1036" w14:textId="77777777" w:rsidR="00E420D3" w:rsidRDefault="00E420D3">
            <w:r>
              <w:rPr>
                <w:rFonts w:ascii="Arial" w:hAnsi="Arial" w:cs="Arial"/>
                <w:color w:val="000000"/>
                <w:position w:val="-2"/>
                <w:sz w:val="18"/>
                <w:szCs w:val="18"/>
              </w:rPr>
              <w:t> </w:t>
            </w:r>
          </w:p>
        </w:tc>
        <w:tc>
          <w:tcPr>
            <w:tcW w:w="10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CA67C" w14:textId="77777777" w:rsidR="00E420D3" w:rsidRDefault="00E420D3">
            <w:r>
              <w:rPr>
                <w:rFonts w:ascii="Arial" w:hAnsi="Arial" w:cs="Arial"/>
                <w:color w:val="000000"/>
                <w:position w:val="-2"/>
                <w:sz w:val="18"/>
                <w:szCs w:val="18"/>
              </w:rPr>
              <w:t> </w:t>
            </w:r>
          </w:p>
        </w:tc>
        <w:tc>
          <w:tcPr>
            <w:tcW w:w="8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BA5BB" w14:textId="77777777" w:rsidR="00E420D3" w:rsidRDefault="00E420D3">
            <w:r>
              <w:rPr>
                <w:rFonts w:ascii="Arial" w:hAnsi="Arial" w:cs="Arial"/>
                <w:color w:val="000000"/>
                <w:position w:val="-2"/>
                <w:sz w:val="18"/>
                <w:szCs w:val="18"/>
              </w:rPr>
              <w:t> </w:t>
            </w: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1EA19" w14:textId="77777777" w:rsidR="00E420D3" w:rsidRDefault="00E420D3">
            <w:r>
              <w:rPr>
                <w:rFonts w:ascii="Arial" w:hAnsi="Arial" w:cs="Arial"/>
                <w:color w:val="000000"/>
                <w:position w:val="-2"/>
                <w:sz w:val="18"/>
                <w:szCs w:val="18"/>
              </w:rPr>
              <w:t> </w:t>
            </w:r>
          </w:p>
        </w:tc>
        <w:tc>
          <w:tcPr>
            <w:tcW w:w="9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A1E4" w14:textId="77777777" w:rsidR="00E420D3" w:rsidRDefault="00E420D3">
            <w:r>
              <w:rPr>
                <w:rFonts w:ascii="Arial" w:hAnsi="Arial" w:cs="Arial"/>
                <w:color w:val="000000"/>
                <w:position w:val="-2"/>
                <w:sz w:val="18"/>
                <w:szCs w:val="18"/>
              </w:rPr>
              <w:t> </w:t>
            </w:r>
          </w:p>
        </w:tc>
      </w:tr>
      <w:tr w:rsidR="00E420D3" w14:paraId="2BF7B415" w14:textId="77777777" w:rsidTr="00E420D3">
        <w:tc>
          <w:tcPr>
            <w:tcW w:w="2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4E400" w14:textId="77777777" w:rsidR="00E420D3" w:rsidRDefault="00E420D3">
            <w:r>
              <w:rPr>
                <w:rFonts w:ascii="Arial" w:hAnsi="Arial" w:cs="Arial"/>
                <w:b/>
                <w:bCs/>
                <w:color w:val="000000"/>
                <w:position w:val="-2"/>
                <w:sz w:val="18"/>
                <w:szCs w:val="18"/>
              </w:rPr>
              <w:t>5</w:t>
            </w:r>
          </w:p>
        </w:tc>
        <w:tc>
          <w:tcPr>
            <w:tcW w:w="8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BC537" w14:textId="77777777" w:rsidR="00E420D3" w:rsidRDefault="00E420D3">
            <w:r>
              <w:rPr>
                <w:rFonts w:ascii="Arial" w:hAnsi="Arial" w:cs="Arial"/>
                <w:color w:val="000000"/>
                <w:position w:val="-2"/>
                <w:sz w:val="18"/>
                <w:szCs w:val="18"/>
              </w:rPr>
              <w:t> </w:t>
            </w:r>
          </w:p>
        </w:tc>
        <w:tc>
          <w:tcPr>
            <w:tcW w:w="10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9BA6D" w14:textId="77777777" w:rsidR="00E420D3" w:rsidRDefault="00E420D3">
            <w:r>
              <w:rPr>
                <w:rFonts w:ascii="Arial" w:hAnsi="Arial" w:cs="Arial"/>
                <w:color w:val="000000"/>
                <w:position w:val="-2"/>
                <w:sz w:val="18"/>
                <w:szCs w:val="18"/>
              </w:rPr>
              <w:t> </w:t>
            </w:r>
          </w:p>
        </w:tc>
        <w:tc>
          <w:tcPr>
            <w:tcW w:w="8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1D3B7" w14:textId="77777777" w:rsidR="00E420D3" w:rsidRDefault="00E420D3">
            <w:r>
              <w:rPr>
                <w:rFonts w:ascii="Arial" w:hAnsi="Arial" w:cs="Arial"/>
                <w:color w:val="000000"/>
                <w:position w:val="-2"/>
                <w:sz w:val="18"/>
                <w:szCs w:val="18"/>
              </w:rPr>
              <w:t> </w:t>
            </w:r>
          </w:p>
        </w:tc>
        <w:tc>
          <w:tcPr>
            <w:tcW w:w="1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417CD" w14:textId="77777777" w:rsidR="00E420D3" w:rsidRDefault="00E420D3">
            <w:r>
              <w:rPr>
                <w:rFonts w:ascii="Arial" w:hAnsi="Arial" w:cs="Arial"/>
                <w:color w:val="000000"/>
                <w:position w:val="-2"/>
                <w:sz w:val="18"/>
                <w:szCs w:val="18"/>
              </w:rPr>
              <w:t> </w:t>
            </w:r>
          </w:p>
        </w:tc>
        <w:tc>
          <w:tcPr>
            <w:tcW w:w="9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20B49" w14:textId="77777777" w:rsidR="00E420D3" w:rsidRDefault="00E420D3">
            <w:r>
              <w:rPr>
                <w:rFonts w:ascii="Arial" w:hAnsi="Arial" w:cs="Arial"/>
                <w:color w:val="000000"/>
                <w:position w:val="-2"/>
                <w:sz w:val="18"/>
                <w:szCs w:val="18"/>
              </w:rPr>
              <w:t> </w:t>
            </w:r>
          </w:p>
        </w:tc>
      </w:tr>
    </w:tbl>
    <w:p w14:paraId="58C444D2" w14:textId="77777777" w:rsidR="00A922D5" w:rsidRDefault="00510AD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C911928"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7109"/>
        <w:gridCol w:w="7109"/>
      </w:tblGrid>
      <w:tr w:rsidR="00A922D5" w14:paraId="70B6B5BF" w14:textId="77777777">
        <w:tc>
          <w:tcPr>
            <w:tcW w:w="2500" w:type="pct"/>
            <w:tcMar>
              <w:top w:w="75" w:type="dxa"/>
              <w:bottom w:w="75" w:type="dxa"/>
            </w:tcMar>
            <w:vAlign w:val="center"/>
          </w:tcPr>
          <w:p w14:paraId="657F10CF"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56B4CA03" w14:textId="77777777" w:rsidR="00A922D5" w:rsidRDefault="00510ADF">
            <w:r>
              <w:rPr>
                <w:rFonts w:ascii="Arial" w:hAnsi="Arial" w:cs="Arial"/>
                <w:color w:val="000000"/>
                <w:position w:val="-2"/>
                <w:sz w:val="18"/>
                <w:szCs w:val="18"/>
              </w:rPr>
              <w:t>Ponudnik:</w:t>
            </w:r>
          </w:p>
        </w:tc>
      </w:tr>
      <w:tr w:rsidR="00A922D5" w14:paraId="140DD97A" w14:textId="77777777">
        <w:tc>
          <w:tcPr>
            <w:tcW w:w="2500" w:type="pct"/>
            <w:tcMar>
              <w:top w:w="75" w:type="dxa"/>
              <w:bottom w:w="75" w:type="dxa"/>
            </w:tcMar>
            <w:vAlign w:val="center"/>
          </w:tcPr>
          <w:p w14:paraId="2C67465E"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11033FDF" w14:textId="77777777" w:rsidR="00A922D5" w:rsidRDefault="00A922D5"/>
          <w:p w14:paraId="44B5F892" w14:textId="77777777" w:rsidR="00A922D5" w:rsidRDefault="00510ADF">
            <w:pPr>
              <w:jc w:val="center"/>
            </w:pPr>
            <w:r>
              <w:rPr>
                <w:rFonts w:ascii="Arial" w:hAnsi="Arial" w:cs="Arial"/>
                <w:color w:val="A9A9A9"/>
                <w:position w:val="-2"/>
                <w:sz w:val="18"/>
                <w:szCs w:val="18"/>
              </w:rPr>
              <w:t>(žig in podpis)</w:t>
            </w:r>
          </w:p>
        </w:tc>
      </w:tr>
    </w:tbl>
    <w:p w14:paraId="725CC807" w14:textId="77777777" w:rsidR="00A922D5" w:rsidRDefault="00510ADF">
      <w:pPr>
        <w:spacing w:before="225" w:after="225" w:line="240" w:lineRule="auto"/>
        <w:jc w:val="both"/>
      </w:pPr>
      <w:r>
        <w:rPr>
          <w:rFonts w:ascii="Arial" w:hAnsi="Arial" w:cs="Arial"/>
          <w:color w:val="000000"/>
          <w:sz w:val="18"/>
          <w:szCs w:val="18"/>
        </w:rPr>
        <w:t> </w:t>
      </w:r>
    </w:p>
    <w:p w14:paraId="6C72A2E9" w14:textId="77777777" w:rsidR="00E420D3" w:rsidRDefault="00E420D3">
      <w:pPr>
        <w:sectPr w:rsidR="00E420D3" w:rsidSect="00E420D3">
          <w:footerReference w:type="default" r:id="rId23"/>
          <w:pgSz w:w="16838" w:h="11906" w:orient="landscape"/>
          <w:pgMar w:top="1418" w:right="1418" w:bottom="1418" w:left="1418" w:header="567" w:footer="596" w:gutter="0"/>
          <w:cols w:space="708"/>
          <w:docGrid w:linePitch="360"/>
        </w:sectPr>
      </w:pPr>
    </w:p>
    <w:p w14:paraId="04E0B3EB"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12</w:t>
      </w:r>
    </w:p>
    <w:p w14:paraId="3B62E7CF"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C63B4D5" w14:textId="77777777" w:rsidR="00A922D5" w:rsidRDefault="00510AD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r>
        <w:rPr>
          <w:rFonts w:ascii="Arial" w:hAnsi="Arial" w:cs="Arial"/>
          <w:color w:val="444444"/>
          <w:sz w:val="18"/>
          <w:szCs w:val="18"/>
          <w:shd w:val="clear" w:color="auto" w:fill="FFFFFF"/>
        </w:rPr>
        <w:t> </w:t>
      </w:r>
    </w:p>
    <w:p w14:paraId="781D37E7" w14:textId="77777777" w:rsidR="00A922D5" w:rsidRDefault="00510AD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 PONUDNIKA</w:t>
      </w:r>
      <w:r>
        <w:rPr>
          <w:rFonts w:ascii="Arial" w:hAnsi="Arial" w:cs="Arial"/>
          <w:color w:val="444444"/>
          <w:sz w:val="18"/>
          <w:szCs w:val="18"/>
          <w:shd w:val="clear" w:color="auto" w:fill="FFFFFF"/>
        </w:rPr>
        <w:t> </w:t>
      </w:r>
    </w:p>
    <w:p w14:paraId="13F681AC" w14:textId="77777777" w:rsidR="00A922D5" w:rsidRDefault="00510AD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234"/>
        <w:gridCol w:w="7052"/>
      </w:tblGrid>
      <w:tr w:rsidR="00A922D5" w14:paraId="5E6A35AB"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D9548F" w14:textId="77777777" w:rsidR="00A922D5" w:rsidRDefault="00143B9C">
            <w:pPr>
              <w:jc w:val="right"/>
            </w:pPr>
            <w:r>
              <w:rPr>
                <w:rFonts w:ascii="Arial" w:hAnsi="Arial" w:cs="Arial"/>
                <w:color w:val="000000"/>
                <w:position w:val="-2"/>
                <w:sz w:val="18"/>
                <w:szCs w:val="18"/>
                <w:shd w:val="clear" w:color="auto" w:fill="FFFFFF"/>
              </w:rPr>
              <w:t>p</w:t>
            </w:r>
            <w:r w:rsidR="00510ADF">
              <w:rPr>
                <w:rFonts w:ascii="Arial" w:hAnsi="Arial" w:cs="Arial"/>
                <w:color w:val="000000"/>
                <w:position w:val="-2"/>
                <w:sz w:val="18"/>
                <w:szCs w:val="18"/>
                <w:shd w:val="clear" w:color="auto" w:fill="FFFFFF"/>
              </w:rPr>
              <w:t>onudnik</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DF12E" w14:textId="77777777" w:rsidR="00A922D5" w:rsidRDefault="00510ADF">
            <w:r>
              <w:rPr>
                <w:rFonts w:ascii="Arial" w:hAnsi="Arial" w:cs="Arial"/>
                <w:color w:val="000000"/>
                <w:position w:val="-2"/>
                <w:sz w:val="18"/>
                <w:szCs w:val="18"/>
                <w:shd w:val="clear" w:color="auto" w:fill="FFFFFF"/>
              </w:rPr>
              <w:t> </w:t>
            </w:r>
          </w:p>
        </w:tc>
      </w:tr>
      <w:tr w:rsidR="00A922D5" w14:paraId="57726225"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99D7A9" w14:textId="77777777" w:rsidR="00A922D5" w:rsidRDefault="00143B9C">
            <w:pPr>
              <w:jc w:val="right"/>
            </w:pPr>
            <w:r>
              <w:rPr>
                <w:rFonts w:ascii="Arial" w:hAnsi="Arial" w:cs="Arial"/>
                <w:color w:val="000000"/>
                <w:position w:val="-2"/>
                <w:sz w:val="18"/>
                <w:szCs w:val="18"/>
                <w:shd w:val="clear" w:color="auto" w:fill="FFFFFF"/>
              </w:rPr>
              <w:t>dobavil sledečo opremo</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F32F82" w14:textId="77777777" w:rsidR="00A922D5" w:rsidRDefault="00510ADF">
            <w:r>
              <w:rPr>
                <w:rFonts w:ascii="Arial" w:hAnsi="Arial" w:cs="Arial"/>
                <w:color w:val="000000"/>
                <w:position w:val="-2"/>
                <w:sz w:val="18"/>
                <w:szCs w:val="18"/>
                <w:shd w:val="clear" w:color="auto" w:fill="FFFFFF"/>
              </w:rPr>
              <w:t> </w:t>
            </w:r>
          </w:p>
        </w:tc>
      </w:tr>
      <w:tr w:rsidR="00A922D5" w14:paraId="7A2CCBE9"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2C1010" w14:textId="77777777" w:rsidR="00A922D5" w:rsidRDefault="00510ADF">
            <w:pPr>
              <w:jc w:val="right"/>
            </w:pPr>
            <w:r>
              <w:rPr>
                <w:rFonts w:ascii="Arial" w:hAnsi="Arial" w:cs="Arial"/>
                <w:color w:val="000000"/>
                <w:position w:val="-2"/>
                <w:sz w:val="18"/>
                <w:szCs w:val="18"/>
                <w:shd w:val="clear" w:color="auto" w:fill="FFFFFF"/>
              </w:rPr>
              <w:t>po pogodbi z nazivom in številko</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7121DB" w14:textId="77777777" w:rsidR="00A922D5" w:rsidRDefault="00510ADF">
            <w:r>
              <w:rPr>
                <w:rFonts w:ascii="Arial" w:hAnsi="Arial" w:cs="Arial"/>
                <w:color w:val="000000"/>
                <w:position w:val="-2"/>
                <w:sz w:val="18"/>
                <w:szCs w:val="18"/>
                <w:shd w:val="clear" w:color="auto" w:fill="FFFFFF"/>
              </w:rPr>
              <w:t> </w:t>
            </w:r>
          </w:p>
        </w:tc>
      </w:tr>
      <w:tr w:rsidR="00A922D5" w14:paraId="4BFAB5B4"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97A56E" w14:textId="77777777" w:rsidR="00A922D5" w:rsidRDefault="00510ADF">
            <w:pPr>
              <w:jc w:val="right"/>
            </w:pPr>
            <w:r>
              <w:rPr>
                <w:rFonts w:ascii="Arial" w:hAnsi="Arial" w:cs="Arial"/>
                <w:color w:val="000000"/>
                <w:position w:val="-2"/>
                <w:sz w:val="18"/>
                <w:szCs w:val="18"/>
                <w:shd w:val="clear" w:color="auto" w:fill="FFFFFF"/>
              </w:rPr>
              <w:t>z dne</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B22323" w14:textId="77777777" w:rsidR="00A922D5" w:rsidRDefault="00510ADF">
            <w:r>
              <w:rPr>
                <w:rFonts w:ascii="Arial" w:hAnsi="Arial" w:cs="Arial"/>
                <w:color w:val="000000"/>
                <w:position w:val="-2"/>
                <w:sz w:val="18"/>
                <w:szCs w:val="18"/>
                <w:shd w:val="clear" w:color="auto" w:fill="FFFFFF"/>
              </w:rPr>
              <w:t> </w:t>
            </w:r>
          </w:p>
        </w:tc>
      </w:tr>
      <w:tr w:rsidR="00A922D5" w14:paraId="0C6C236C"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1998DF" w14:textId="77777777" w:rsidR="00A922D5" w:rsidRDefault="00510ADF" w:rsidP="00143B9C">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 xml:space="preserve">(vrednost </w:t>
            </w:r>
            <w:r w:rsidR="00143B9C">
              <w:rPr>
                <w:rFonts w:ascii="Arial" w:hAnsi="Arial" w:cs="Arial"/>
                <w:color w:val="000000"/>
                <w:position w:val="-2"/>
                <w:sz w:val="18"/>
                <w:szCs w:val="18"/>
                <w:shd w:val="clear" w:color="auto" w:fill="FFFFFF"/>
              </w:rPr>
              <w:t>opreme</w:t>
            </w:r>
            <w:r>
              <w:rPr>
                <w:rFonts w:ascii="Arial" w:hAnsi="Arial" w:cs="Arial"/>
                <w:color w:val="000000"/>
                <w:position w:val="-2"/>
                <w:sz w:val="18"/>
                <w:szCs w:val="18"/>
                <w:shd w:val="clear" w:color="auto" w:fill="FFFFFF"/>
              </w:rPr>
              <w:t xml:space="preserve">, ki </w:t>
            </w:r>
            <w:r w:rsidR="00143B9C">
              <w:rPr>
                <w:rFonts w:ascii="Arial" w:hAnsi="Arial" w:cs="Arial"/>
                <w:color w:val="000000"/>
                <w:position w:val="-2"/>
                <w:sz w:val="18"/>
                <w:szCs w:val="18"/>
                <w:shd w:val="clear" w:color="auto" w:fill="FFFFFF"/>
              </w:rPr>
              <w:t>jo je dobavil</w:t>
            </w:r>
            <w:r>
              <w:rPr>
                <w:rFonts w:ascii="Arial" w:hAnsi="Arial" w:cs="Arial"/>
                <w:color w:val="000000"/>
                <w:position w:val="-2"/>
                <w:sz w:val="18"/>
                <w:szCs w:val="18"/>
                <w:shd w:val="clear" w:color="auto" w:fill="FFFFFF"/>
              </w:rPr>
              <w:t xml:space="preserve"> ponudnik brez DDV)</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0AA517" w14:textId="77777777" w:rsidR="00A922D5" w:rsidRDefault="00510ADF">
            <w:r>
              <w:rPr>
                <w:rFonts w:ascii="Arial" w:hAnsi="Arial" w:cs="Arial"/>
                <w:color w:val="000000"/>
                <w:position w:val="-2"/>
                <w:sz w:val="18"/>
                <w:szCs w:val="18"/>
                <w:shd w:val="clear" w:color="auto" w:fill="FFFFFF"/>
              </w:rPr>
              <w:t> </w:t>
            </w:r>
          </w:p>
        </w:tc>
      </w:tr>
      <w:tr w:rsidR="00A922D5" w14:paraId="7DC3B7D2"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97A553" w14:textId="77777777" w:rsidR="00A922D5" w:rsidRDefault="00510ADF">
            <w:pPr>
              <w:jc w:val="right"/>
            </w:pPr>
            <w:r>
              <w:rPr>
                <w:rFonts w:ascii="Arial" w:hAnsi="Arial" w:cs="Arial"/>
                <w:color w:val="000000"/>
                <w:position w:val="-2"/>
                <w:sz w:val="18"/>
                <w:szCs w:val="18"/>
                <w:shd w:val="clear" w:color="auto" w:fill="FFFFFF"/>
              </w:rPr>
              <w:t>v obdobju od</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AE38BE" w14:textId="77777777" w:rsidR="00A922D5" w:rsidRDefault="00510ADF">
            <w:r>
              <w:rPr>
                <w:rFonts w:ascii="Arial" w:hAnsi="Arial" w:cs="Arial"/>
                <w:color w:val="000000"/>
                <w:position w:val="-2"/>
                <w:sz w:val="18"/>
                <w:szCs w:val="18"/>
                <w:shd w:val="clear" w:color="auto" w:fill="FFFFFF"/>
              </w:rPr>
              <w:t> </w:t>
            </w:r>
          </w:p>
        </w:tc>
      </w:tr>
      <w:tr w:rsidR="00A922D5" w14:paraId="13384CDE" w14:textId="77777777" w:rsidTr="00143B9C">
        <w:tc>
          <w:tcPr>
            <w:tcW w:w="1203"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6FFB95" w14:textId="77777777" w:rsidR="00A922D5" w:rsidRDefault="00510ADF">
            <w:pPr>
              <w:jc w:val="right"/>
            </w:pPr>
            <w:r>
              <w:rPr>
                <w:rFonts w:ascii="Arial" w:hAnsi="Arial" w:cs="Arial"/>
                <w:color w:val="000000"/>
                <w:position w:val="-2"/>
                <w:sz w:val="18"/>
                <w:szCs w:val="18"/>
                <w:shd w:val="clear" w:color="auto" w:fill="FFFFFF"/>
              </w:rPr>
              <w:t>do</w:t>
            </w:r>
          </w:p>
        </w:tc>
        <w:tc>
          <w:tcPr>
            <w:tcW w:w="3797"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136C8D" w14:textId="77777777" w:rsidR="00A922D5" w:rsidRDefault="00510ADF">
            <w:r>
              <w:rPr>
                <w:rFonts w:ascii="Arial" w:hAnsi="Arial" w:cs="Arial"/>
                <w:color w:val="000000"/>
                <w:position w:val="-2"/>
                <w:sz w:val="18"/>
                <w:szCs w:val="18"/>
                <w:shd w:val="clear" w:color="auto" w:fill="FFFFFF"/>
              </w:rPr>
              <w:t> </w:t>
            </w:r>
          </w:p>
        </w:tc>
      </w:tr>
    </w:tbl>
    <w:p w14:paraId="71E9ACD9" w14:textId="77777777" w:rsidR="00A922D5" w:rsidRDefault="00510ADF">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Posel je zaključen ter je bil izvedenem pravočasno, strokovno, kvalitetno in v skladu z določili pogodbe.</w:t>
      </w:r>
    </w:p>
    <w:p w14:paraId="2C98F69F" w14:textId="77777777" w:rsidR="00A922D5" w:rsidRDefault="00510ADF">
      <w:pPr>
        <w:shd w:val="clear" w:color="auto" w:fill="FFFFFF"/>
        <w:spacing w:before="225" w:after="375" w:line="333" w:lineRule="auto"/>
        <w:jc w:val="both"/>
      </w:pPr>
      <w:r>
        <w:rPr>
          <w:rFonts w:ascii="Arial" w:hAnsi="Arial" w:cs="Arial"/>
          <w:color w:val="444444"/>
          <w:sz w:val="18"/>
          <w:szCs w:val="18"/>
          <w:shd w:val="clear" w:color="auto" w:fill="FFFFFF"/>
        </w:rPr>
        <w:t> </w:t>
      </w:r>
    </w:p>
    <w:tbl>
      <w:tblPr>
        <w:tblStyle w:val="NormalTablePHPDOCX"/>
        <w:tblW w:w="5000" w:type="pct"/>
        <w:shd w:val="clear" w:color="auto" w:fill="FFFFFF"/>
        <w:tblLook w:val="04A0" w:firstRow="1" w:lastRow="0" w:firstColumn="1" w:lastColumn="0" w:noHBand="0" w:noVBand="1"/>
      </w:tblPr>
      <w:tblGrid>
        <w:gridCol w:w="2568"/>
        <w:gridCol w:w="4426"/>
        <w:gridCol w:w="2292"/>
      </w:tblGrid>
      <w:tr w:rsidR="00A922D5" w14:paraId="7CF3ECC1" w14:textId="77777777" w:rsidTr="00143B9C">
        <w:tc>
          <w:tcPr>
            <w:tcW w:w="1383" w:type="pct"/>
            <w:shd w:val="clear" w:color="auto" w:fill="FFFFFF"/>
            <w:tcMar>
              <w:top w:w="75" w:type="dxa"/>
              <w:bottom w:w="75" w:type="dxa"/>
            </w:tcMar>
            <w:vAlign w:val="center"/>
          </w:tcPr>
          <w:p w14:paraId="0339F9EC" w14:textId="77777777" w:rsidR="00A922D5" w:rsidRDefault="00510ADF">
            <w:pPr>
              <w:jc w:val="right"/>
            </w:pPr>
            <w:r>
              <w:rPr>
                <w:rFonts w:ascii="Arial" w:hAnsi="Arial" w:cs="Arial"/>
                <w:color w:val="000000"/>
                <w:position w:val="-2"/>
                <w:sz w:val="18"/>
                <w:szCs w:val="18"/>
                <w:shd w:val="clear" w:color="auto" w:fill="FFFFFF"/>
              </w:rPr>
              <w:t>Kraj in datum:</w:t>
            </w:r>
          </w:p>
        </w:tc>
        <w:tc>
          <w:tcPr>
            <w:tcW w:w="2383" w:type="pct"/>
            <w:shd w:val="clear" w:color="auto" w:fill="FFFFFF"/>
            <w:tcMar>
              <w:top w:w="75" w:type="dxa"/>
              <w:bottom w:w="75" w:type="dxa"/>
            </w:tcMar>
            <w:vAlign w:val="center"/>
          </w:tcPr>
          <w:p w14:paraId="62358323" w14:textId="77777777" w:rsidR="00A922D5" w:rsidRDefault="00510ADF">
            <w:r>
              <w:rPr>
                <w:rFonts w:ascii="Arial" w:hAnsi="Arial" w:cs="Arial"/>
                <w:color w:val="000000"/>
                <w:position w:val="-2"/>
                <w:sz w:val="18"/>
                <w:szCs w:val="18"/>
                <w:shd w:val="clear" w:color="auto" w:fill="FFFFFF"/>
              </w:rPr>
              <w:t> </w:t>
            </w:r>
          </w:p>
        </w:tc>
        <w:tc>
          <w:tcPr>
            <w:tcW w:w="1234" w:type="pct"/>
            <w:shd w:val="clear" w:color="auto" w:fill="FFFFFF"/>
            <w:tcMar>
              <w:top w:w="75" w:type="dxa"/>
              <w:bottom w:w="75" w:type="dxa"/>
            </w:tcMar>
            <w:vAlign w:val="center"/>
          </w:tcPr>
          <w:p w14:paraId="39F4BC98" w14:textId="77777777" w:rsidR="00A922D5" w:rsidRDefault="00510ADF">
            <w:r>
              <w:rPr>
                <w:rFonts w:ascii="Arial" w:hAnsi="Arial" w:cs="Arial"/>
                <w:color w:val="000000"/>
                <w:position w:val="-2"/>
                <w:sz w:val="18"/>
                <w:szCs w:val="18"/>
                <w:shd w:val="clear" w:color="auto" w:fill="FFFFFF"/>
              </w:rPr>
              <w:t> </w:t>
            </w:r>
          </w:p>
        </w:tc>
      </w:tr>
      <w:tr w:rsidR="00A922D5" w14:paraId="017CC46B" w14:textId="77777777" w:rsidTr="00143B9C">
        <w:tc>
          <w:tcPr>
            <w:tcW w:w="1383" w:type="pct"/>
            <w:shd w:val="clear" w:color="auto" w:fill="FFFFFF"/>
            <w:tcMar>
              <w:top w:w="75" w:type="dxa"/>
              <w:bottom w:w="75" w:type="dxa"/>
            </w:tcMar>
            <w:vAlign w:val="center"/>
          </w:tcPr>
          <w:p w14:paraId="34CEAAA4" w14:textId="77777777" w:rsidR="00A922D5" w:rsidRDefault="00510ADF">
            <w:pPr>
              <w:jc w:val="right"/>
            </w:pPr>
            <w:r>
              <w:rPr>
                <w:rFonts w:ascii="Arial" w:hAnsi="Arial" w:cs="Arial"/>
                <w:color w:val="000000"/>
                <w:position w:val="-2"/>
                <w:sz w:val="18"/>
                <w:szCs w:val="18"/>
                <w:shd w:val="clear" w:color="auto" w:fill="FFFFFF"/>
              </w:rPr>
              <w:t>Ime in priimek odgovorne osebe potrjevalca reference:</w:t>
            </w:r>
          </w:p>
        </w:tc>
        <w:tc>
          <w:tcPr>
            <w:tcW w:w="2383" w:type="pct"/>
            <w:shd w:val="clear" w:color="auto" w:fill="FFFFFF"/>
            <w:tcMar>
              <w:top w:w="75" w:type="dxa"/>
              <w:bottom w:w="75" w:type="dxa"/>
            </w:tcMar>
            <w:vAlign w:val="center"/>
          </w:tcPr>
          <w:p w14:paraId="7775193C" w14:textId="77777777" w:rsidR="00A922D5" w:rsidRDefault="00510ADF">
            <w:r>
              <w:rPr>
                <w:rFonts w:ascii="Arial" w:hAnsi="Arial" w:cs="Arial"/>
                <w:color w:val="000000"/>
                <w:position w:val="-2"/>
                <w:sz w:val="18"/>
                <w:szCs w:val="18"/>
                <w:shd w:val="clear" w:color="auto" w:fill="FFFFFF"/>
              </w:rPr>
              <w:t> </w:t>
            </w:r>
          </w:p>
        </w:tc>
        <w:tc>
          <w:tcPr>
            <w:tcW w:w="1234" w:type="pct"/>
            <w:shd w:val="clear" w:color="auto" w:fill="FFFFFF"/>
            <w:tcMar>
              <w:top w:w="75" w:type="dxa"/>
              <w:bottom w:w="75" w:type="dxa"/>
            </w:tcMar>
            <w:vAlign w:val="center"/>
          </w:tcPr>
          <w:p w14:paraId="625613D2" w14:textId="77777777" w:rsidR="00A922D5" w:rsidRDefault="00A922D5"/>
          <w:p w14:paraId="1B435767" w14:textId="77777777" w:rsidR="00A922D5" w:rsidRDefault="00510ADF">
            <w:pPr>
              <w:jc w:val="center"/>
            </w:pPr>
            <w:r>
              <w:rPr>
                <w:rFonts w:ascii="Arial" w:hAnsi="Arial" w:cs="Arial"/>
                <w:color w:val="A9A9A9"/>
                <w:position w:val="-2"/>
                <w:sz w:val="18"/>
                <w:szCs w:val="18"/>
                <w:shd w:val="clear" w:color="auto" w:fill="FFFFFF"/>
              </w:rPr>
              <w:t>(žig in podpis)</w:t>
            </w:r>
          </w:p>
        </w:tc>
      </w:tr>
    </w:tbl>
    <w:p w14:paraId="2A87E09D" w14:textId="77777777" w:rsidR="00A922D5" w:rsidRDefault="00510ADF">
      <w:pPr>
        <w:shd w:val="clear" w:color="auto" w:fill="FFFFFF"/>
        <w:spacing w:before="225" w:after="375" w:line="333" w:lineRule="auto"/>
        <w:jc w:val="both"/>
      </w:pPr>
      <w:r>
        <w:rPr>
          <w:rFonts w:ascii="Arial" w:hAnsi="Arial" w:cs="Arial"/>
          <w:color w:val="444444"/>
          <w:sz w:val="18"/>
          <w:szCs w:val="18"/>
          <w:shd w:val="clear" w:color="auto" w:fill="FFFFFF"/>
        </w:rPr>
        <w:t> </w:t>
      </w:r>
    </w:p>
    <w:p w14:paraId="39C0B32A" w14:textId="77777777" w:rsidR="00A922D5" w:rsidRDefault="00510ADF">
      <w:pPr>
        <w:shd w:val="clear" w:color="auto" w:fill="FFFFFF"/>
        <w:spacing w:before="225" w:after="375" w:line="333" w:lineRule="auto"/>
        <w:jc w:val="both"/>
      </w:pPr>
      <w:r>
        <w:rPr>
          <w:rFonts w:ascii="Arial" w:hAnsi="Arial" w:cs="Arial"/>
          <w:b/>
          <w:bCs/>
          <w:color w:val="444444"/>
          <w:sz w:val="18"/>
          <w:szCs w:val="18"/>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9178"/>
      </w:tblGrid>
      <w:tr w:rsidR="00A922D5" w14:paraId="14B73D32" w14:textId="77777777">
        <w:tc>
          <w:tcPr>
            <w:tcW w:w="0" w:type="auto"/>
            <w:tcMar>
              <w:top w:w="0" w:type="auto"/>
              <w:bottom w:w="0" w:type="auto"/>
            </w:tcMar>
          </w:tcPr>
          <w:p w14:paraId="30A62637" w14:textId="77777777" w:rsidR="00A922D5" w:rsidRDefault="00510AD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color w:val="444444"/>
                <w:sz w:val="18"/>
                <w:szCs w:val="18"/>
                <w:shd w:val="clear" w:color="auto" w:fill="FFFFFF"/>
              </w:rPr>
              <w:t>Naročnik bo upošteval izključno že zaključene posle.</w:t>
            </w:r>
          </w:p>
          <w:p w14:paraId="7114E6F1" w14:textId="77777777" w:rsidR="00A922D5" w:rsidRDefault="00510AD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color w:val="444444"/>
                <w:sz w:val="18"/>
                <w:szCs w:val="18"/>
                <w:shd w:val="clear" w:color="auto" w:fill="FFFFFF"/>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14:paraId="49EC9905" w14:textId="77777777" w:rsidR="00A922D5" w:rsidRDefault="00510AD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54B35B9D" w14:textId="77777777" w:rsidR="00A922D5" w:rsidRDefault="00A922D5">
      <w:pPr>
        <w:sectPr w:rsidR="00A922D5" w:rsidSect="00510ADF">
          <w:footerReference w:type="default" r:id="rId24"/>
          <w:pgSz w:w="11906" w:h="16838"/>
          <w:pgMar w:top="1418" w:right="1418" w:bottom="1418" w:left="1418" w:header="567" w:footer="596" w:gutter="0"/>
          <w:cols w:space="708"/>
          <w:docGrid w:linePitch="360"/>
        </w:sectPr>
      </w:pPr>
    </w:p>
    <w:p w14:paraId="7FCE7591"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13</w:t>
      </w:r>
    </w:p>
    <w:p w14:paraId="2E812C38"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EKONOMSKO FINANČNIH POGOJEV</w:t>
      </w:r>
    </w:p>
    <w:p w14:paraId="2C8A3397" w14:textId="77777777" w:rsidR="00A922D5" w:rsidRDefault="00510ADF">
      <w:pPr>
        <w:spacing w:before="225" w:after="225" w:line="240" w:lineRule="auto"/>
        <w:jc w:val="both"/>
      </w:pPr>
      <w:r>
        <w:rPr>
          <w:rFonts w:ascii="Arial" w:hAnsi="Arial" w:cs="Arial"/>
          <w:color w:val="000000"/>
          <w:sz w:val="18"/>
          <w:szCs w:val="18"/>
        </w:rPr>
        <w:t>Spodaj podpisani s polno odgovornostjo izjavljamo, da:</w:t>
      </w:r>
    </w:p>
    <w:tbl>
      <w:tblPr>
        <w:tblStyle w:val="NormalTablePHPDOCX"/>
        <w:tblW w:w="0" w:type="auto"/>
        <w:tblInd w:w="108" w:type="dxa"/>
        <w:tblLook w:val="04A0" w:firstRow="1" w:lastRow="0" w:firstColumn="1" w:lastColumn="0" w:noHBand="0" w:noVBand="1"/>
      </w:tblPr>
      <w:tblGrid>
        <w:gridCol w:w="9178"/>
      </w:tblGrid>
      <w:tr w:rsidR="00A922D5" w14:paraId="33D956C0" w14:textId="77777777">
        <w:tc>
          <w:tcPr>
            <w:tcW w:w="0" w:type="auto"/>
            <w:tcMar>
              <w:top w:w="0" w:type="auto"/>
              <w:bottom w:w="0" w:type="auto"/>
            </w:tcMar>
          </w:tcPr>
          <w:p w14:paraId="4CE9FA20" w14:textId="77777777" w:rsidR="00A922D5" w:rsidRDefault="00510ADF">
            <w:pPr>
              <w:numPr>
                <w:ilvl w:val="0"/>
                <w:numId w:val="32"/>
              </w:numPr>
              <w:rPr>
                <w:rFonts w:ascii="Arial" w:hAnsi="Arial" w:cs="Arial"/>
                <w:color w:val="000000"/>
                <w:sz w:val="18"/>
                <w:szCs w:val="18"/>
              </w:rPr>
            </w:pPr>
            <w:r>
              <w:rPr>
                <w:rFonts w:ascii="Arial" w:hAnsi="Arial" w:cs="Arial"/>
                <w:color w:val="000000"/>
                <w:sz w:val="18"/>
                <w:szCs w:val="18"/>
              </w:rPr>
              <w:t>smo imeli v zadnjih treh poslovnih letih, torej od leta 2012 do 2014 (oziroma v obdobju, odkar poslujemo, ker smo s poslovanjem pričeli po letu 2012) čiste prihod</w:t>
            </w:r>
            <w:r w:rsidR="00143B9C">
              <w:rPr>
                <w:rFonts w:ascii="Arial" w:hAnsi="Arial" w:cs="Arial"/>
                <w:color w:val="000000"/>
                <w:sz w:val="18"/>
                <w:szCs w:val="18"/>
              </w:rPr>
              <w:t>ke od prodaje najmanj v višini 1</w:t>
            </w:r>
            <w:r>
              <w:rPr>
                <w:rFonts w:ascii="Arial" w:hAnsi="Arial" w:cs="Arial"/>
                <w:color w:val="000000"/>
                <w:sz w:val="18"/>
                <w:szCs w:val="18"/>
              </w:rPr>
              <w:t>.000.000,00 EUR letno; ALI</w:t>
            </w:r>
          </w:p>
          <w:p w14:paraId="472D8866" w14:textId="77777777" w:rsidR="00A922D5" w:rsidRDefault="00510ADF">
            <w:pPr>
              <w:numPr>
                <w:ilvl w:val="0"/>
                <w:numId w:val="32"/>
              </w:numPr>
              <w:rPr>
                <w:rFonts w:ascii="Arial" w:hAnsi="Arial" w:cs="Arial"/>
                <w:color w:val="000000"/>
                <w:sz w:val="18"/>
                <w:szCs w:val="18"/>
              </w:rPr>
            </w:pPr>
            <w:r>
              <w:rPr>
                <w:rFonts w:ascii="Arial" w:hAnsi="Arial" w:cs="Arial"/>
                <w:color w:val="000000"/>
                <w:sz w:val="18"/>
                <w:szCs w:val="18"/>
              </w:rPr>
              <w:t xml:space="preserve">smo imeli v zadnjih treh poslovnih letih, torej od leta 2012 do 2014 (oziroma v obdobju, odkar poslujemo, ker smo s poslovanjem pričeli po letu 2012) čiste prihodke od prodaje najmanj v višini </w:t>
            </w:r>
            <w:r w:rsidR="00B02C98">
              <w:rPr>
                <w:rFonts w:ascii="Arial" w:hAnsi="Arial" w:cs="Arial"/>
                <w:color w:val="000000"/>
                <w:sz w:val="18"/>
                <w:szCs w:val="18"/>
              </w:rPr>
              <w:t>7</w:t>
            </w:r>
            <w:r>
              <w:rPr>
                <w:rFonts w:ascii="Arial" w:hAnsi="Arial" w:cs="Arial"/>
                <w:color w:val="000000"/>
                <w:sz w:val="18"/>
                <w:szCs w:val="18"/>
              </w:rPr>
              <w:t xml:space="preserve">00.000,00 EUR letno, pri čemer v </w:t>
            </w:r>
            <w:proofErr w:type="spellStart"/>
            <w:r>
              <w:rPr>
                <w:rFonts w:ascii="Arial" w:hAnsi="Arial" w:cs="Arial"/>
                <w:color w:val="000000"/>
                <w:sz w:val="18"/>
                <w:szCs w:val="18"/>
              </w:rPr>
              <w:t>ponudmi</w:t>
            </w:r>
            <w:proofErr w:type="spellEnd"/>
            <w:r>
              <w:rPr>
                <w:rFonts w:ascii="Arial" w:hAnsi="Arial" w:cs="Arial"/>
                <w:color w:val="000000"/>
                <w:sz w:val="18"/>
                <w:szCs w:val="18"/>
              </w:rPr>
              <w:t xml:space="preserve"> nastopamo s partnerji, ki prav tako izpolnjujejo ta pogoj;</w:t>
            </w:r>
          </w:p>
          <w:p w14:paraId="38D684AD" w14:textId="77777777" w:rsidR="00A922D5" w:rsidRDefault="00510ADF">
            <w:pPr>
              <w:numPr>
                <w:ilvl w:val="0"/>
                <w:numId w:val="32"/>
              </w:numPr>
              <w:rPr>
                <w:rFonts w:ascii="Arial" w:hAnsi="Arial" w:cs="Arial"/>
                <w:color w:val="000000"/>
                <w:sz w:val="18"/>
                <w:szCs w:val="18"/>
              </w:rPr>
            </w:pPr>
            <w:r>
              <w:rPr>
                <w:rFonts w:ascii="Arial" w:hAnsi="Arial" w:cs="Arial"/>
                <w:color w:val="000000"/>
                <w:sz w:val="18"/>
                <w:szCs w:val="18"/>
              </w:rPr>
              <w:t>v zadnjih 6 mesecih pred objavo naročila na Portalu javnih naročil nismo imeli blokiranih poslovnih računov;</w:t>
            </w:r>
          </w:p>
          <w:p w14:paraId="18ACAF9A" w14:textId="77777777" w:rsidR="00A922D5" w:rsidRDefault="00510ADF">
            <w:pPr>
              <w:numPr>
                <w:ilvl w:val="0"/>
                <w:numId w:val="32"/>
              </w:numPr>
              <w:rPr>
                <w:rFonts w:ascii="Arial" w:hAnsi="Arial" w:cs="Arial"/>
                <w:color w:val="000000"/>
                <w:sz w:val="18"/>
                <w:szCs w:val="18"/>
              </w:rPr>
            </w:pPr>
            <w:r>
              <w:rPr>
                <w:rFonts w:ascii="Arial" w:hAnsi="Arial" w:cs="Arial"/>
                <w:color w:val="000000"/>
                <w:sz w:val="18"/>
                <w:szCs w:val="18"/>
              </w:rPr>
              <w:t>da naša bonitetna ocena na datum objave javnega naročila na Portalu javnih naročil znaša _ _ _ _ _ _ _ _ _ _   po pravilih Basel II.</w:t>
            </w:r>
          </w:p>
        </w:tc>
      </w:tr>
    </w:tbl>
    <w:p w14:paraId="33E1D93F" w14:textId="77777777" w:rsidR="00A922D5" w:rsidRDefault="00510ADF">
      <w:pPr>
        <w:spacing w:before="225" w:after="225" w:line="240" w:lineRule="auto"/>
        <w:jc w:val="both"/>
      </w:pPr>
      <w:r>
        <w:rPr>
          <w:rFonts w:ascii="Arial" w:hAnsi="Arial" w:cs="Arial"/>
          <w:color w:val="000000"/>
          <w:sz w:val="18"/>
          <w:szCs w:val="18"/>
        </w:rPr>
        <w:t xml:space="preserve">Kot dokazilo prilagamo obrazec </w:t>
      </w:r>
      <w:proofErr w:type="spellStart"/>
      <w:r>
        <w:rPr>
          <w:rFonts w:ascii="Arial" w:hAnsi="Arial" w:cs="Arial"/>
          <w:color w:val="000000"/>
          <w:sz w:val="18"/>
          <w:szCs w:val="18"/>
        </w:rPr>
        <w:t>S.BON</w:t>
      </w:r>
      <w:proofErr w:type="spellEnd"/>
      <w:r>
        <w:rPr>
          <w:rFonts w:ascii="Arial" w:hAnsi="Arial" w:cs="Arial"/>
          <w:color w:val="000000"/>
          <w:sz w:val="18"/>
          <w:szCs w:val="18"/>
        </w:rPr>
        <w:t xml:space="preserve"> ali enakovredno.</w:t>
      </w:r>
    </w:p>
    <w:p w14:paraId="7A580306" w14:textId="77777777" w:rsidR="00A922D5" w:rsidRDefault="00A922D5">
      <w:pPr>
        <w:sectPr w:rsidR="00A922D5" w:rsidSect="00510ADF">
          <w:footerReference w:type="default" r:id="rId25"/>
          <w:pgSz w:w="11906" w:h="16838"/>
          <w:pgMar w:top="1418" w:right="1418" w:bottom="1418" w:left="1418" w:header="567" w:footer="596" w:gutter="0"/>
          <w:cols w:space="708"/>
          <w:docGrid w:linePitch="360"/>
        </w:sectPr>
      </w:pPr>
    </w:p>
    <w:p w14:paraId="1D7905C7"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14</w:t>
      </w:r>
    </w:p>
    <w:p w14:paraId="46DF5BDD"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v zvezi s kaznivimi dejanji iz prvega odstavka 42. člena ZJN-2 in pooblastilo za pridobitev podatkov iz kazenske evidence</w:t>
      </w:r>
    </w:p>
    <w:p w14:paraId="01D40C73" w14:textId="77777777" w:rsidR="00A922D5" w:rsidRDefault="00510AD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opredeljena v 1. odstavku 42. člena ZJN-2.</w:t>
      </w:r>
    </w:p>
    <w:p w14:paraId="3EEE3F1D" w14:textId="77777777" w:rsidR="00A922D5" w:rsidRDefault="00510AD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A922D5" w14:paraId="3B5A3352" w14:textId="77777777">
        <w:tc>
          <w:tcPr>
            <w:tcW w:w="0" w:type="auto"/>
            <w:tcMar>
              <w:top w:w="0" w:type="auto"/>
              <w:bottom w:w="0" w:type="auto"/>
            </w:tcMar>
          </w:tcPr>
          <w:p w14:paraId="54F8233D" w14:textId="77777777" w:rsidR="00A922D5" w:rsidRDefault="00510ADF">
            <w:pPr>
              <w:numPr>
                <w:ilvl w:val="0"/>
                <w:numId w:val="33"/>
              </w:numPr>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E6CB4A0" w14:textId="77777777" w:rsidR="00A922D5" w:rsidRDefault="00510ADF">
            <w:pPr>
              <w:numPr>
                <w:ilvl w:val="0"/>
                <w:numId w:val="33"/>
              </w:numPr>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E6F986D" w14:textId="77777777" w:rsidR="00A922D5" w:rsidRDefault="00510ADF">
      <w:pPr>
        <w:spacing w:before="225" w:after="225" w:line="240" w:lineRule="auto"/>
        <w:jc w:val="center"/>
      </w:pPr>
      <w:r>
        <w:rPr>
          <w:rFonts w:ascii="Arial" w:hAnsi="Arial" w:cs="Arial"/>
          <w:b/>
          <w:bCs/>
          <w:color w:val="000000"/>
          <w:sz w:val="21"/>
          <w:szCs w:val="21"/>
        </w:rPr>
        <w:t>in</w:t>
      </w:r>
    </w:p>
    <w:p w14:paraId="6A373396" w14:textId="77777777" w:rsidR="00A922D5" w:rsidRDefault="00510ADF">
      <w:pPr>
        <w:spacing w:before="225" w:after="225" w:line="240" w:lineRule="auto"/>
        <w:jc w:val="center"/>
      </w:pPr>
      <w:r>
        <w:rPr>
          <w:rFonts w:ascii="Arial" w:hAnsi="Arial" w:cs="Arial"/>
          <w:b/>
          <w:bCs/>
          <w:color w:val="000000"/>
          <w:sz w:val="21"/>
          <w:szCs w:val="21"/>
        </w:rPr>
        <w:t>POOBLASTILO</w:t>
      </w:r>
    </w:p>
    <w:p w14:paraId="62C2DEDA" w14:textId="77777777" w:rsidR="00A922D5" w:rsidRDefault="00510ADF">
      <w:pPr>
        <w:spacing w:before="225" w:after="225" w:line="240" w:lineRule="auto"/>
        <w:jc w:val="both"/>
      </w:pPr>
      <w:r>
        <w:rPr>
          <w:rFonts w:ascii="Arial" w:hAnsi="Arial" w:cs="Arial"/>
          <w:color w:val="000000"/>
          <w:sz w:val="18"/>
          <w:szCs w:val="18"/>
        </w:rPr>
        <w:t>Pooblaščamo naročnika MESTNA OBČINA KRANJ,Slovenski trg 1, 4000 Kranj, da za potrebe preverjanja izpolnjevanja pogojev v postopku javnega naročila od Ministrstva za pravosodje pridobi potrdilo iz kazenske evidence.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A922D5" w14:paraId="5D67A5C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C3778" w14:textId="77777777" w:rsidR="00A922D5" w:rsidRDefault="00510AD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8F479" w14:textId="77777777" w:rsidR="00A922D5" w:rsidRDefault="00510ADF">
            <w:r>
              <w:rPr>
                <w:rFonts w:ascii="Arial" w:hAnsi="Arial" w:cs="Arial"/>
                <w:color w:val="000000"/>
                <w:position w:val="-2"/>
                <w:sz w:val="18"/>
                <w:szCs w:val="18"/>
              </w:rPr>
              <w:t> </w:t>
            </w:r>
          </w:p>
        </w:tc>
      </w:tr>
      <w:tr w:rsidR="00A922D5" w14:paraId="6B07CAE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01C6F" w14:textId="77777777" w:rsidR="00A922D5" w:rsidRDefault="00510AD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FB74C" w14:textId="77777777" w:rsidR="00A922D5" w:rsidRDefault="00510ADF">
            <w:r>
              <w:rPr>
                <w:rFonts w:ascii="Arial" w:hAnsi="Arial" w:cs="Arial"/>
                <w:color w:val="000000"/>
                <w:position w:val="-2"/>
                <w:sz w:val="18"/>
                <w:szCs w:val="18"/>
              </w:rPr>
              <w:t> </w:t>
            </w:r>
          </w:p>
        </w:tc>
      </w:tr>
      <w:tr w:rsidR="00A922D5" w14:paraId="0B8BBFB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F05A3" w14:textId="77777777" w:rsidR="00A922D5" w:rsidRDefault="00510AD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80745" w14:textId="77777777" w:rsidR="00A922D5" w:rsidRDefault="00510ADF">
            <w:r>
              <w:rPr>
                <w:rFonts w:ascii="Arial" w:hAnsi="Arial" w:cs="Arial"/>
                <w:color w:val="000000"/>
                <w:position w:val="-2"/>
                <w:sz w:val="18"/>
                <w:szCs w:val="18"/>
              </w:rPr>
              <w:t> </w:t>
            </w:r>
          </w:p>
        </w:tc>
      </w:tr>
      <w:tr w:rsidR="00A922D5" w14:paraId="2321217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71E5C" w14:textId="77777777" w:rsidR="00A922D5" w:rsidRDefault="00510AD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47674" w14:textId="77777777" w:rsidR="00A922D5" w:rsidRDefault="00510ADF">
            <w:r>
              <w:rPr>
                <w:rFonts w:ascii="Arial" w:hAnsi="Arial" w:cs="Arial"/>
                <w:color w:val="000000"/>
                <w:position w:val="-2"/>
                <w:sz w:val="18"/>
                <w:szCs w:val="18"/>
              </w:rPr>
              <w:t> </w:t>
            </w:r>
          </w:p>
        </w:tc>
      </w:tr>
      <w:tr w:rsidR="00A922D5" w14:paraId="59CF29C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DF6EC" w14:textId="77777777" w:rsidR="00A922D5" w:rsidRDefault="00510AD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69F04" w14:textId="77777777" w:rsidR="00A922D5" w:rsidRDefault="00510ADF">
            <w:r>
              <w:rPr>
                <w:rFonts w:ascii="Arial" w:hAnsi="Arial" w:cs="Arial"/>
                <w:color w:val="000000"/>
                <w:position w:val="-2"/>
                <w:sz w:val="18"/>
                <w:szCs w:val="18"/>
              </w:rPr>
              <w:t> </w:t>
            </w:r>
          </w:p>
        </w:tc>
      </w:tr>
    </w:tbl>
    <w:p w14:paraId="7B82A283" w14:textId="77777777" w:rsidR="00A922D5" w:rsidRDefault="00510AD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922D5" w14:paraId="7551100B" w14:textId="77777777">
        <w:tc>
          <w:tcPr>
            <w:tcW w:w="2500" w:type="pct"/>
            <w:tcMar>
              <w:top w:w="75" w:type="dxa"/>
              <w:bottom w:w="75" w:type="dxa"/>
            </w:tcMar>
            <w:vAlign w:val="center"/>
          </w:tcPr>
          <w:p w14:paraId="5DA17905" w14:textId="77777777" w:rsidR="00A922D5" w:rsidRDefault="00510ADF">
            <w:r>
              <w:rPr>
                <w:rFonts w:ascii="Arial" w:hAnsi="Arial" w:cs="Arial"/>
                <w:color w:val="000000"/>
                <w:position w:val="-2"/>
                <w:sz w:val="18"/>
                <w:szCs w:val="18"/>
              </w:rPr>
              <w:t>Kraj in datum:</w:t>
            </w:r>
          </w:p>
        </w:tc>
        <w:tc>
          <w:tcPr>
            <w:tcW w:w="0" w:type="auto"/>
            <w:tcMar>
              <w:top w:w="75" w:type="dxa"/>
              <w:bottom w:w="75" w:type="dxa"/>
            </w:tcMar>
            <w:vAlign w:val="center"/>
          </w:tcPr>
          <w:p w14:paraId="16AC915B" w14:textId="77777777" w:rsidR="00A922D5" w:rsidRDefault="00510ADF">
            <w:r>
              <w:rPr>
                <w:rFonts w:ascii="Arial" w:hAnsi="Arial" w:cs="Arial"/>
                <w:color w:val="000000"/>
                <w:position w:val="-2"/>
                <w:sz w:val="18"/>
                <w:szCs w:val="18"/>
              </w:rPr>
              <w:t>Naziv:</w:t>
            </w:r>
          </w:p>
        </w:tc>
      </w:tr>
      <w:tr w:rsidR="00A922D5" w14:paraId="4EB7390F" w14:textId="77777777">
        <w:tc>
          <w:tcPr>
            <w:tcW w:w="2500" w:type="pct"/>
            <w:tcMar>
              <w:top w:w="75" w:type="dxa"/>
              <w:bottom w:w="75" w:type="dxa"/>
            </w:tcMar>
            <w:vAlign w:val="center"/>
          </w:tcPr>
          <w:p w14:paraId="41E17AD8"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02328C43" w14:textId="77777777" w:rsidR="00A922D5" w:rsidRDefault="00A922D5"/>
          <w:p w14:paraId="683B8702" w14:textId="77777777" w:rsidR="00A922D5" w:rsidRDefault="00510ADF">
            <w:pPr>
              <w:jc w:val="center"/>
            </w:pPr>
            <w:r>
              <w:rPr>
                <w:rFonts w:ascii="Arial" w:hAnsi="Arial" w:cs="Arial"/>
                <w:color w:val="A9A9A9"/>
                <w:position w:val="-2"/>
                <w:sz w:val="18"/>
                <w:szCs w:val="18"/>
              </w:rPr>
              <w:t>(žig in podpis)</w:t>
            </w:r>
          </w:p>
        </w:tc>
      </w:tr>
    </w:tbl>
    <w:p w14:paraId="6614E36B" w14:textId="77777777" w:rsidR="00A922D5" w:rsidRDefault="00510ADF">
      <w:pPr>
        <w:spacing w:before="225" w:after="225" w:line="240" w:lineRule="auto"/>
        <w:jc w:val="both"/>
      </w:pPr>
      <w:r>
        <w:rPr>
          <w:rFonts w:ascii="Arial" w:hAnsi="Arial" w:cs="Arial"/>
          <w:color w:val="000000"/>
          <w:sz w:val="18"/>
          <w:szCs w:val="18"/>
        </w:rPr>
        <w:t> </w:t>
      </w:r>
    </w:p>
    <w:p w14:paraId="4A655A16" w14:textId="77777777" w:rsidR="00A922D5" w:rsidRDefault="00510ADF">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 Ministrstva za pravosodje.</w:t>
      </w:r>
    </w:p>
    <w:p w14:paraId="2D3DCC25" w14:textId="77777777" w:rsidR="00A922D5" w:rsidRDefault="00510ADF">
      <w:pPr>
        <w:spacing w:before="225" w:after="225" w:line="240" w:lineRule="auto"/>
        <w:jc w:val="both"/>
      </w:pPr>
      <w:r>
        <w:rPr>
          <w:rFonts w:ascii="Arial" w:hAnsi="Arial" w:cs="Arial"/>
          <w:color w:val="000000"/>
          <w:sz w:val="18"/>
          <w:szCs w:val="18"/>
        </w:rPr>
        <w:t> </w:t>
      </w:r>
    </w:p>
    <w:p w14:paraId="36CD6C3A" w14:textId="77777777" w:rsidR="00A922D5" w:rsidRDefault="00A922D5">
      <w:pPr>
        <w:sectPr w:rsidR="00A922D5" w:rsidSect="00510ADF">
          <w:footerReference w:type="default" r:id="rId26"/>
          <w:pgSz w:w="11906" w:h="16838"/>
          <w:pgMar w:top="1418" w:right="1418" w:bottom="1418" w:left="1418" w:header="567" w:footer="596" w:gutter="0"/>
          <w:cols w:space="708"/>
          <w:docGrid w:linePitch="360"/>
        </w:sectPr>
      </w:pPr>
    </w:p>
    <w:p w14:paraId="01BDBD2C"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15</w:t>
      </w:r>
    </w:p>
    <w:p w14:paraId="670EFB20"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zakonitega zastopnika ponudnika v zvezi s kaznivimi dejanji iz prvega odstavka 42. člena ZJN-2 in pooblastilo za pridobitev podatkov iz kazenske evidence</w:t>
      </w:r>
    </w:p>
    <w:p w14:paraId="44C4F908" w14:textId="77777777" w:rsidR="00A922D5" w:rsidRDefault="00510ADF">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1. odstavku 42. člena ZJN-2.</w:t>
      </w:r>
    </w:p>
    <w:p w14:paraId="539282CB" w14:textId="77777777" w:rsidR="00A922D5" w:rsidRDefault="00510ADF">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A922D5" w14:paraId="00005F2C" w14:textId="77777777">
        <w:tc>
          <w:tcPr>
            <w:tcW w:w="0" w:type="auto"/>
            <w:tcMar>
              <w:top w:w="0" w:type="auto"/>
              <w:bottom w:w="0" w:type="auto"/>
            </w:tcMar>
          </w:tcPr>
          <w:p w14:paraId="36B08C40" w14:textId="77777777" w:rsidR="00A922D5" w:rsidRDefault="00510ADF">
            <w:pPr>
              <w:numPr>
                <w:ilvl w:val="0"/>
                <w:numId w:val="34"/>
              </w:numPr>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01394F" w14:textId="77777777" w:rsidR="00A922D5" w:rsidRDefault="00510ADF">
            <w:pPr>
              <w:numPr>
                <w:ilvl w:val="0"/>
                <w:numId w:val="34"/>
              </w:numPr>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94FDBCD" w14:textId="77777777" w:rsidR="00A922D5" w:rsidRPr="00841EB7" w:rsidRDefault="00510ADF">
      <w:pPr>
        <w:spacing w:before="225" w:after="225" w:line="240" w:lineRule="auto"/>
        <w:jc w:val="center"/>
        <w:rPr>
          <w:sz w:val="18"/>
        </w:rPr>
      </w:pPr>
      <w:r w:rsidRPr="00841EB7">
        <w:rPr>
          <w:rFonts w:ascii="Arial" w:hAnsi="Arial" w:cs="Arial"/>
          <w:b/>
          <w:bCs/>
          <w:color w:val="000000"/>
          <w:sz w:val="18"/>
          <w:szCs w:val="21"/>
        </w:rPr>
        <w:t>in</w:t>
      </w:r>
    </w:p>
    <w:p w14:paraId="77AFFF84" w14:textId="77777777" w:rsidR="00A922D5" w:rsidRPr="00841EB7" w:rsidRDefault="00510ADF">
      <w:pPr>
        <w:spacing w:before="225" w:after="225" w:line="240" w:lineRule="auto"/>
        <w:jc w:val="center"/>
        <w:rPr>
          <w:sz w:val="18"/>
        </w:rPr>
      </w:pPr>
      <w:r w:rsidRPr="00841EB7">
        <w:rPr>
          <w:rFonts w:ascii="Arial" w:hAnsi="Arial" w:cs="Arial"/>
          <w:b/>
          <w:bCs/>
          <w:color w:val="000000"/>
          <w:sz w:val="18"/>
          <w:szCs w:val="21"/>
        </w:rPr>
        <w:t>POOBLASTILO</w:t>
      </w:r>
    </w:p>
    <w:p w14:paraId="35EA73D9" w14:textId="77777777" w:rsidR="00A922D5" w:rsidRDefault="00510ADF">
      <w:pPr>
        <w:spacing w:before="225" w:after="225" w:line="240" w:lineRule="auto"/>
        <w:jc w:val="both"/>
      </w:pPr>
      <w:r>
        <w:rPr>
          <w:rFonts w:ascii="Arial" w:hAnsi="Arial" w:cs="Arial"/>
          <w:color w:val="000000"/>
          <w:sz w:val="18"/>
          <w:szCs w:val="18"/>
        </w:rPr>
        <w:t xml:space="preserve">Spodaj podpisani pooblaščam naročnika </w:t>
      </w:r>
      <w:proofErr w:type="spellStart"/>
      <w:r>
        <w:rPr>
          <w:rFonts w:ascii="Arial" w:hAnsi="Arial" w:cs="Arial"/>
          <w:color w:val="000000"/>
          <w:sz w:val="18"/>
          <w:szCs w:val="18"/>
        </w:rPr>
        <w:t>naročnika</w:t>
      </w:r>
      <w:proofErr w:type="spellEnd"/>
      <w:r>
        <w:rPr>
          <w:rFonts w:ascii="Arial" w:hAnsi="Arial" w:cs="Arial"/>
          <w:color w:val="000000"/>
          <w:sz w:val="18"/>
          <w:szCs w:val="18"/>
        </w:rPr>
        <w:t xml:space="preserve"> MESTNA OBČINA KRANJ,Slovenski trg 1, 4000 Kranj, da za potrebe preverjanja izpolnjevanja pogojev v postopku javnega naročila od Ministrstva za pravosodje pridobi potrdilo iz kazenske evidence.</w:t>
      </w:r>
    </w:p>
    <w:p w14:paraId="7E6B2046" w14:textId="77777777" w:rsidR="00A922D5" w:rsidRDefault="00510ADF">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1857"/>
        <w:gridCol w:w="4643"/>
      </w:tblGrid>
      <w:tr w:rsidR="00A922D5" w14:paraId="3306892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21277" w14:textId="77777777" w:rsidR="00A922D5" w:rsidRDefault="00510ADF">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54F2" w14:textId="77777777" w:rsidR="00A922D5" w:rsidRDefault="00510ADF">
            <w:r>
              <w:rPr>
                <w:rFonts w:ascii="Arial" w:hAnsi="Arial" w:cs="Arial"/>
                <w:color w:val="000000"/>
                <w:position w:val="-2"/>
                <w:sz w:val="18"/>
                <w:szCs w:val="18"/>
              </w:rPr>
              <w:t> </w:t>
            </w:r>
          </w:p>
        </w:tc>
      </w:tr>
      <w:tr w:rsidR="00A922D5" w14:paraId="27F969D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96535" w14:textId="77777777" w:rsidR="00A922D5" w:rsidRDefault="00510ADF">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C5E45" w14:textId="77777777" w:rsidR="00A922D5" w:rsidRDefault="00510ADF">
            <w:r>
              <w:rPr>
                <w:rFonts w:ascii="Arial" w:hAnsi="Arial" w:cs="Arial"/>
                <w:color w:val="000000"/>
                <w:position w:val="-2"/>
                <w:sz w:val="18"/>
                <w:szCs w:val="18"/>
              </w:rPr>
              <w:t> </w:t>
            </w:r>
          </w:p>
        </w:tc>
      </w:tr>
      <w:tr w:rsidR="00A922D5" w14:paraId="2D94716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F133C" w14:textId="77777777" w:rsidR="00A922D5" w:rsidRDefault="00510ADF">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B75F" w14:textId="77777777" w:rsidR="00A922D5" w:rsidRDefault="00510ADF">
            <w:r>
              <w:rPr>
                <w:rFonts w:ascii="Arial" w:hAnsi="Arial" w:cs="Arial"/>
                <w:color w:val="000000"/>
                <w:position w:val="-2"/>
                <w:sz w:val="18"/>
                <w:szCs w:val="18"/>
              </w:rPr>
              <w:t> </w:t>
            </w:r>
          </w:p>
        </w:tc>
      </w:tr>
      <w:tr w:rsidR="00A922D5" w14:paraId="53D2EBF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07276" w14:textId="77777777" w:rsidR="00A922D5" w:rsidRDefault="00510ADF">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3E91F" w14:textId="77777777" w:rsidR="00A922D5" w:rsidRDefault="00510ADF">
            <w:r>
              <w:rPr>
                <w:rFonts w:ascii="Arial" w:hAnsi="Arial" w:cs="Arial"/>
                <w:color w:val="000000"/>
                <w:position w:val="-2"/>
                <w:sz w:val="18"/>
                <w:szCs w:val="18"/>
              </w:rPr>
              <w:t> </w:t>
            </w:r>
          </w:p>
        </w:tc>
      </w:tr>
      <w:tr w:rsidR="00A922D5" w14:paraId="441B108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3CBFC" w14:textId="77777777" w:rsidR="00A922D5" w:rsidRDefault="00510ADF">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55E2F" w14:textId="77777777" w:rsidR="00A922D5" w:rsidRDefault="00510ADF">
            <w:r>
              <w:rPr>
                <w:rFonts w:ascii="Arial" w:hAnsi="Arial" w:cs="Arial"/>
                <w:color w:val="000000"/>
                <w:position w:val="-2"/>
                <w:sz w:val="18"/>
                <w:szCs w:val="18"/>
              </w:rPr>
              <w:t> </w:t>
            </w:r>
          </w:p>
        </w:tc>
      </w:tr>
      <w:tr w:rsidR="00A922D5" w14:paraId="3974C16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61AFB" w14:textId="77777777" w:rsidR="00A922D5" w:rsidRDefault="00510ADF">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5E666" w14:textId="77777777" w:rsidR="00A922D5" w:rsidRDefault="00510ADF">
            <w:r>
              <w:rPr>
                <w:rFonts w:ascii="Arial" w:hAnsi="Arial" w:cs="Arial"/>
                <w:color w:val="000000"/>
                <w:position w:val="-2"/>
                <w:sz w:val="18"/>
                <w:szCs w:val="18"/>
              </w:rPr>
              <w:t> </w:t>
            </w:r>
          </w:p>
        </w:tc>
      </w:tr>
      <w:tr w:rsidR="00A922D5" w14:paraId="7DFB84A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B7669" w14:textId="77777777" w:rsidR="00A922D5" w:rsidRDefault="00510ADF">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A819F" w14:textId="77777777" w:rsidR="00A922D5" w:rsidRDefault="00510ADF">
            <w:r>
              <w:rPr>
                <w:rFonts w:ascii="Arial" w:hAnsi="Arial" w:cs="Arial"/>
                <w:color w:val="000000"/>
                <w:position w:val="-2"/>
                <w:sz w:val="18"/>
                <w:szCs w:val="18"/>
              </w:rPr>
              <w:t> </w:t>
            </w:r>
          </w:p>
        </w:tc>
      </w:tr>
      <w:tr w:rsidR="00A922D5" w14:paraId="40C36076" w14:textId="77777777">
        <w:tc>
          <w:tcPr>
            <w:tcW w:w="2500" w:type="pct"/>
            <w:gridSpan w:val="2"/>
            <w:tcMar>
              <w:top w:w="75" w:type="dxa"/>
              <w:bottom w:w="75" w:type="dxa"/>
            </w:tcMar>
            <w:vAlign w:val="center"/>
          </w:tcPr>
          <w:p w14:paraId="351DF1D6" w14:textId="77777777" w:rsidR="00A922D5" w:rsidRDefault="00510ADF">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8D36480" w14:textId="77777777" w:rsidR="00A922D5" w:rsidRDefault="00510ADF">
            <w:r>
              <w:rPr>
                <w:rFonts w:ascii="Arial" w:hAnsi="Arial" w:cs="Arial"/>
                <w:color w:val="000000"/>
                <w:position w:val="-2"/>
                <w:sz w:val="18"/>
                <w:szCs w:val="18"/>
              </w:rPr>
              <w:t>Naziv:</w:t>
            </w:r>
          </w:p>
        </w:tc>
      </w:tr>
      <w:tr w:rsidR="00A922D5" w14:paraId="64E7F805" w14:textId="77777777">
        <w:tc>
          <w:tcPr>
            <w:tcW w:w="2500" w:type="pct"/>
            <w:gridSpan w:val="2"/>
            <w:tcMar>
              <w:top w:w="75" w:type="dxa"/>
              <w:bottom w:w="75" w:type="dxa"/>
            </w:tcMar>
            <w:vAlign w:val="center"/>
          </w:tcPr>
          <w:p w14:paraId="2258602B" w14:textId="77777777" w:rsidR="00A922D5" w:rsidRDefault="00510ADF">
            <w:r>
              <w:rPr>
                <w:rFonts w:ascii="Arial" w:hAnsi="Arial" w:cs="Arial"/>
                <w:color w:val="000000"/>
                <w:position w:val="-2"/>
                <w:sz w:val="18"/>
                <w:szCs w:val="18"/>
              </w:rPr>
              <w:t> </w:t>
            </w:r>
          </w:p>
        </w:tc>
        <w:tc>
          <w:tcPr>
            <w:tcW w:w="0" w:type="auto"/>
            <w:tcMar>
              <w:top w:w="75" w:type="dxa"/>
              <w:bottom w:w="75" w:type="dxa"/>
            </w:tcMar>
            <w:vAlign w:val="center"/>
          </w:tcPr>
          <w:p w14:paraId="336E082C" w14:textId="77777777" w:rsidR="00A922D5" w:rsidRDefault="00A922D5"/>
          <w:p w14:paraId="1F3C3C74" w14:textId="77777777" w:rsidR="00A922D5" w:rsidRDefault="00510ADF">
            <w:pPr>
              <w:jc w:val="center"/>
            </w:pPr>
            <w:r>
              <w:rPr>
                <w:rFonts w:ascii="Arial" w:hAnsi="Arial" w:cs="Arial"/>
                <w:color w:val="A9A9A9"/>
                <w:position w:val="-2"/>
                <w:sz w:val="18"/>
                <w:szCs w:val="18"/>
              </w:rPr>
              <w:t>(žig in podpis)</w:t>
            </w:r>
          </w:p>
        </w:tc>
      </w:tr>
    </w:tbl>
    <w:p w14:paraId="3222B567" w14:textId="77777777" w:rsidR="00A922D5" w:rsidRDefault="00510ADF">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 Ministrstva za pravosodje.</w:t>
      </w:r>
    </w:p>
    <w:p w14:paraId="7896053C" w14:textId="77777777" w:rsidR="00A922D5" w:rsidRDefault="00510ADF">
      <w:pPr>
        <w:spacing w:before="225" w:after="225" w:line="240" w:lineRule="auto"/>
        <w:jc w:val="both"/>
      </w:pPr>
      <w:r>
        <w:rPr>
          <w:rFonts w:ascii="Arial" w:hAnsi="Arial" w:cs="Arial"/>
          <w:i/>
          <w:iCs/>
          <w:color w:val="000000"/>
          <w:sz w:val="18"/>
          <w:szCs w:val="18"/>
        </w:rPr>
        <w:t>Izjavo zakonitega zastopnika ponudnika mora osebno podpisati zakoniti zastopnik, na katerega se izjava nanaša. Teh izjav ni mogoče podpisati prek pooblaščencev. Če ima ponudnik več zakonitih zastopnikov, morajo takšno izjavo predložiti vsi zakoniti zastopniki ponudnika.</w:t>
      </w:r>
    </w:p>
    <w:p w14:paraId="2E53C051" w14:textId="77777777" w:rsidR="00A922D5" w:rsidRDefault="00510ADF">
      <w:pPr>
        <w:spacing w:before="225" w:after="225" w:line="240" w:lineRule="auto"/>
        <w:jc w:val="both"/>
      </w:pPr>
      <w:r>
        <w:rPr>
          <w:rFonts w:ascii="Arial" w:hAnsi="Arial" w:cs="Arial"/>
          <w:color w:val="000000"/>
          <w:sz w:val="18"/>
          <w:szCs w:val="18"/>
        </w:rPr>
        <w:t> </w:t>
      </w:r>
    </w:p>
    <w:p w14:paraId="5E059E18" w14:textId="77777777" w:rsidR="00A922D5" w:rsidRDefault="00A922D5">
      <w:pPr>
        <w:sectPr w:rsidR="00A922D5" w:rsidSect="00510ADF">
          <w:footerReference w:type="default" r:id="rId27"/>
          <w:pgSz w:w="11906" w:h="16838"/>
          <w:pgMar w:top="1418" w:right="1418" w:bottom="1418" w:left="1418" w:header="567" w:footer="596" w:gutter="0"/>
          <w:cols w:space="708"/>
          <w:docGrid w:linePitch="360"/>
        </w:sectPr>
      </w:pPr>
    </w:p>
    <w:p w14:paraId="188EE12D" w14:textId="77777777" w:rsidR="00510ADF" w:rsidRPr="00590863" w:rsidRDefault="00510ADF" w:rsidP="00510ADF">
      <w:pPr>
        <w:spacing w:after="0"/>
        <w:jc w:val="right"/>
        <w:rPr>
          <w:rFonts w:ascii="Arial" w:hAnsi="Arial" w:cs="Arial"/>
          <w:sz w:val="18"/>
          <w:szCs w:val="18"/>
        </w:rPr>
      </w:pPr>
      <w:r w:rsidRPr="00590863">
        <w:rPr>
          <w:rFonts w:ascii="Arial" w:hAnsi="Arial" w:cs="Arial"/>
          <w:sz w:val="18"/>
          <w:szCs w:val="18"/>
        </w:rPr>
        <w:lastRenderedPageBreak/>
        <w:t>Obrazec št: 16</w:t>
      </w:r>
    </w:p>
    <w:p w14:paraId="3C6148C0" w14:textId="77777777" w:rsidR="00510ADF" w:rsidRPr="00252358" w:rsidRDefault="00510ADF" w:rsidP="00510ADF"/>
    <w:p w14:paraId="7B30B993" w14:textId="77777777" w:rsidR="00510ADF" w:rsidRDefault="00510ADF" w:rsidP="00510A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174C35B7" w14:textId="77777777" w:rsidR="00510ADF" w:rsidRDefault="00510ADF" w:rsidP="00510AD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922D5" w14:paraId="06C86382" w14:textId="77777777">
        <w:tc>
          <w:tcPr>
            <w:tcW w:w="0" w:type="auto"/>
            <w:tcMar>
              <w:top w:w="0" w:type="auto"/>
              <w:bottom w:w="0" w:type="auto"/>
            </w:tcMar>
          </w:tcPr>
          <w:p w14:paraId="61B563F4" w14:textId="77777777" w:rsidR="00A922D5" w:rsidRDefault="00510ADF">
            <w:r>
              <w:rPr>
                <w:rFonts w:ascii="Arial" w:hAnsi="Arial" w:cs="Arial"/>
                <w:color w:val="000000"/>
                <w:sz w:val="18"/>
                <w:szCs w:val="18"/>
              </w:rPr>
              <w:t> </w:t>
            </w:r>
          </w:p>
        </w:tc>
      </w:tr>
    </w:tbl>
    <w:p w14:paraId="509E19DD" w14:textId="77777777" w:rsidR="00A922D5" w:rsidRDefault="00A922D5"/>
    <w:tbl>
      <w:tblPr>
        <w:tblStyle w:val="NormalTablePHPDOCX"/>
        <w:tblW w:w="0" w:type="auto"/>
        <w:tblInd w:w="108" w:type="dxa"/>
        <w:tblLook w:val="04A0" w:firstRow="1" w:lastRow="0" w:firstColumn="1" w:lastColumn="0" w:noHBand="0" w:noVBand="1"/>
      </w:tblPr>
      <w:tblGrid>
        <w:gridCol w:w="9178"/>
      </w:tblGrid>
      <w:tr w:rsidR="00A922D5" w14:paraId="52E0A62D" w14:textId="77777777">
        <w:tc>
          <w:tcPr>
            <w:tcW w:w="0" w:type="auto"/>
            <w:tcMar>
              <w:top w:w="0" w:type="auto"/>
              <w:bottom w:w="0" w:type="auto"/>
            </w:tcMar>
          </w:tcPr>
          <w:p w14:paraId="5C53107F" w14:textId="77777777" w:rsidR="00A922D5" w:rsidRDefault="00510ADF">
            <w:pPr>
              <w:spacing w:before="225" w:after="225"/>
              <w:jc w:val="both"/>
            </w:pPr>
            <w:r>
              <w:rPr>
                <w:rFonts w:ascii="Arial" w:hAnsi="Arial" w:cs="Arial"/>
                <w:color w:val="000000"/>
                <w:sz w:val="18"/>
                <w:szCs w:val="18"/>
              </w:rPr>
              <w:t>odreži</w:t>
            </w:r>
          </w:p>
          <w:p w14:paraId="79ACB079" w14:textId="77777777" w:rsidR="00A922D5" w:rsidRDefault="00510ADF">
            <w:pPr>
              <w:spacing w:before="225" w:after="225"/>
              <w:jc w:val="both"/>
            </w:pPr>
            <w:r>
              <w:rPr>
                <w:rFonts w:ascii="Arial" w:hAnsi="Arial" w:cs="Arial"/>
                <w:color w:val="000000"/>
                <w:sz w:val="18"/>
                <w:szCs w:val="18"/>
              </w:rPr>
              <w:t>-------------------------------------------------------------------------------------</w:t>
            </w:r>
          </w:p>
          <w:p w14:paraId="70FB1813" w14:textId="77777777" w:rsidR="00A922D5" w:rsidRDefault="00510ADF">
            <w:pPr>
              <w:spacing w:before="225" w:after="225"/>
              <w:jc w:val="both"/>
            </w:pPr>
            <w:r>
              <w:rPr>
                <w:rFonts w:ascii="Arial" w:hAnsi="Arial" w:cs="Arial"/>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36"/>
              <w:gridCol w:w="664"/>
              <w:gridCol w:w="3844"/>
            </w:tblGrid>
            <w:tr w:rsidR="00A922D5" w14:paraId="7B1B9614" w14:textId="77777777" w:rsidTr="00841EB7">
              <w:tc>
                <w:tcPr>
                  <w:tcW w:w="24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7967F" w14:textId="77777777" w:rsidR="00A922D5" w:rsidRDefault="00510ADF">
                  <w:pPr>
                    <w:spacing w:before="135" w:after="135"/>
                    <w:jc w:val="both"/>
                    <w:textAlignment w:val="center"/>
                  </w:pPr>
                  <w:r>
                    <w:rPr>
                      <w:rFonts w:ascii="Arial" w:hAnsi="Arial" w:cs="Arial"/>
                      <w:color w:val="000000"/>
                      <w:position w:val="-2"/>
                      <w:sz w:val="18"/>
                      <w:szCs w:val="18"/>
                    </w:rPr>
                    <w:t> </w:t>
                  </w:r>
                </w:p>
                <w:p w14:paraId="48B5813E" w14:textId="77777777" w:rsidR="00A922D5" w:rsidRDefault="00510ADF">
                  <w:pPr>
                    <w:spacing w:before="135" w:after="135"/>
                    <w:jc w:val="both"/>
                    <w:textAlignment w:val="center"/>
                  </w:pPr>
                  <w:r>
                    <w:rPr>
                      <w:rFonts w:ascii="Arial" w:hAnsi="Arial" w:cs="Arial"/>
                      <w:b/>
                      <w:bCs/>
                      <w:color w:val="000000"/>
                      <w:position w:val="-2"/>
                      <w:sz w:val="18"/>
                      <w:szCs w:val="18"/>
                    </w:rPr>
                    <w:t>NE ODPIRAJ – PONUDBA</w:t>
                  </w:r>
                </w:p>
                <w:p w14:paraId="762C1225" w14:textId="77777777" w:rsidR="00A922D5" w:rsidRDefault="00510ADF">
                  <w:pPr>
                    <w:spacing w:before="135" w:after="135"/>
                    <w:jc w:val="both"/>
                    <w:textAlignment w:val="center"/>
                  </w:pPr>
                  <w:r>
                    <w:rPr>
                      <w:rFonts w:ascii="Arial" w:hAnsi="Arial" w:cs="Arial"/>
                      <w:color w:val="000000"/>
                      <w:position w:val="-2"/>
                      <w:sz w:val="18"/>
                      <w:szCs w:val="18"/>
                    </w:rPr>
                    <w:t>Predmet javnega naročila:</w:t>
                  </w:r>
                </w:p>
                <w:p w14:paraId="13C1017E" w14:textId="77777777" w:rsidR="00A922D5" w:rsidRDefault="00510ADF">
                  <w:pPr>
                    <w:spacing w:before="135" w:after="135"/>
                    <w:jc w:val="both"/>
                    <w:textAlignment w:val="center"/>
                  </w:pPr>
                  <w:r>
                    <w:rPr>
                      <w:rFonts w:ascii="Arial" w:hAnsi="Arial" w:cs="Arial"/>
                      <w:b/>
                      <w:bCs/>
                      <w:color w:val="000000"/>
                      <w:position w:val="-2"/>
                      <w:sz w:val="18"/>
                      <w:szCs w:val="18"/>
                    </w:rPr>
                    <w:t>Nakup nizkopodnih avtobusov z nizkimi emisijami za mestni potniški promet v Kranju</w:t>
                  </w:r>
                </w:p>
                <w:p w14:paraId="6E62EF8D" w14:textId="77777777" w:rsidR="00A922D5" w:rsidRDefault="00510ADF">
                  <w:pPr>
                    <w:spacing w:before="135" w:after="135"/>
                    <w:jc w:val="both"/>
                    <w:textAlignment w:val="center"/>
                  </w:pPr>
                  <w:r>
                    <w:rPr>
                      <w:rFonts w:ascii="Arial" w:hAnsi="Arial" w:cs="Arial"/>
                      <w:color w:val="000000"/>
                      <w:position w:val="-2"/>
                      <w:sz w:val="18"/>
                      <w:szCs w:val="18"/>
                    </w:rPr>
                    <w:t> </w:t>
                  </w:r>
                </w:p>
                <w:p w14:paraId="648CD793" w14:textId="77777777" w:rsidR="00A922D5" w:rsidRDefault="00510ADF">
                  <w:pPr>
                    <w:spacing w:before="135" w:after="135"/>
                    <w:jc w:val="both"/>
                    <w:textAlignment w:val="center"/>
                  </w:pPr>
                  <w:r>
                    <w:rPr>
                      <w:rFonts w:ascii="Arial" w:hAnsi="Arial" w:cs="Arial"/>
                      <w:color w:val="000000"/>
                      <w:position w:val="-2"/>
                      <w:sz w:val="18"/>
                      <w:szCs w:val="18"/>
                    </w:rPr>
                    <w:t> </w:t>
                  </w:r>
                </w:p>
                <w:p w14:paraId="0A371D37" w14:textId="77777777" w:rsidR="00A922D5" w:rsidRDefault="00510ADF">
                  <w:pPr>
                    <w:spacing w:before="135" w:after="135"/>
                    <w:jc w:val="both"/>
                    <w:textAlignment w:val="center"/>
                  </w:pPr>
                  <w:r>
                    <w:rPr>
                      <w:rFonts w:ascii="Arial" w:hAnsi="Arial" w:cs="Arial"/>
                      <w:b/>
                      <w:bCs/>
                      <w:color w:val="000000"/>
                      <w:position w:val="-2"/>
                      <w:sz w:val="18"/>
                      <w:szCs w:val="18"/>
                    </w:rPr>
                    <w:t>POŠILJATELJ:</w:t>
                  </w:r>
                </w:p>
                <w:p w14:paraId="7F686F4A" w14:textId="77777777" w:rsidR="00A922D5" w:rsidRDefault="00510ADF">
                  <w:pPr>
                    <w:spacing w:before="135" w:after="135"/>
                    <w:jc w:val="both"/>
                    <w:textAlignment w:val="center"/>
                  </w:pPr>
                  <w:r>
                    <w:rPr>
                      <w:rFonts w:ascii="Arial" w:hAnsi="Arial" w:cs="Arial"/>
                      <w:color w:val="000000"/>
                      <w:position w:val="-2"/>
                      <w:sz w:val="18"/>
                      <w:szCs w:val="18"/>
                    </w:rPr>
                    <w:t>______________________________</w:t>
                  </w:r>
                </w:p>
                <w:p w14:paraId="64825F72" w14:textId="77777777" w:rsidR="00A922D5" w:rsidRDefault="00510ADF">
                  <w:pPr>
                    <w:spacing w:before="135" w:after="135"/>
                    <w:jc w:val="both"/>
                    <w:textAlignment w:val="center"/>
                  </w:pPr>
                  <w:r>
                    <w:rPr>
                      <w:rFonts w:ascii="Arial" w:hAnsi="Arial" w:cs="Arial"/>
                      <w:color w:val="000000"/>
                      <w:position w:val="-2"/>
                      <w:sz w:val="18"/>
                      <w:szCs w:val="18"/>
                    </w:rPr>
                    <w:t>______________________________</w:t>
                  </w:r>
                </w:p>
                <w:p w14:paraId="7894721A" w14:textId="77777777" w:rsidR="00A922D5" w:rsidRDefault="00510ADF">
                  <w:pPr>
                    <w:spacing w:before="135" w:after="135"/>
                    <w:jc w:val="both"/>
                    <w:textAlignment w:val="center"/>
                  </w:pPr>
                  <w:r>
                    <w:rPr>
                      <w:rFonts w:ascii="Arial" w:hAnsi="Arial" w:cs="Arial"/>
                      <w:color w:val="000000"/>
                      <w:position w:val="-2"/>
                      <w:sz w:val="18"/>
                      <w:szCs w:val="18"/>
                    </w:rPr>
                    <w:t>Kontaktna oseba:________________</w:t>
                  </w:r>
                </w:p>
                <w:p w14:paraId="71EA398B" w14:textId="77777777" w:rsidR="00A922D5" w:rsidRDefault="00510ADF">
                  <w:pPr>
                    <w:spacing w:before="135" w:after="135"/>
                    <w:jc w:val="both"/>
                    <w:textAlignment w:val="center"/>
                  </w:pPr>
                  <w:r>
                    <w:rPr>
                      <w:rFonts w:ascii="Arial" w:hAnsi="Arial" w:cs="Arial"/>
                      <w:color w:val="000000"/>
                      <w:position w:val="-2"/>
                      <w:sz w:val="18"/>
                      <w:szCs w:val="18"/>
                    </w:rPr>
                    <w:t>Telefon:_______________________</w:t>
                  </w:r>
                </w:p>
                <w:p w14:paraId="41AE6B21" w14:textId="77777777" w:rsidR="00A922D5" w:rsidRDefault="00510ADF">
                  <w:pPr>
                    <w:spacing w:before="135" w:after="135"/>
                    <w:jc w:val="both"/>
                    <w:textAlignment w:val="center"/>
                  </w:pPr>
                  <w:r>
                    <w:rPr>
                      <w:rFonts w:ascii="Arial" w:hAnsi="Arial" w:cs="Arial"/>
                      <w:color w:val="000000"/>
                      <w:position w:val="-2"/>
                      <w:sz w:val="18"/>
                      <w:szCs w:val="18"/>
                    </w:rPr>
                    <w:t>E-naslov:______________________</w:t>
                  </w:r>
                </w:p>
                <w:p w14:paraId="5B509E8A" w14:textId="77777777" w:rsidR="00A922D5" w:rsidRDefault="00510ADF">
                  <w:pPr>
                    <w:spacing w:before="135" w:after="135"/>
                    <w:jc w:val="both"/>
                    <w:textAlignment w:val="center"/>
                  </w:pPr>
                  <w:r>
                    <w:rPr>
                      <w:rFonts w:ascii="Arial" w:hAnsi="Arial" w:cs="Arial"/>
                      <w:color w:val="000000"/>
                      <w:position w:val="-2"/>
                      <w:sz w:val="18"/>
                      <w:szCs w:val="18"/>
                    </w:rPr>
                    <w:t> </w:t>
                  </w:r>
                </w:p>
                <w:p w14:paraId="3EDEEDE6" w14:textId="77777777" w:rsidR="00841EB7" w:rsidRDefault="00510A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 ponudba</w:t>
                  </w:r>
                </w:p>
                <w:p w14:paraId="09595B43" w14:textId="77777777" w:rsidR="00841EB7" w:rsidRDefault="00510A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 sprememba</w:t>
                  </w:r>
                </w:p>
                <w:p w14:paraId="440ED07D" w14:textId="77777777" w:rsidR="00A922D5" w:rsidRDefault="00510ADF">
                  <w:pPr>
                    <w:spacing w:before="135" w:after="135"/>
                    <w:jc w:val="both"/>
                    <w:textAlignment w:val="center"/>
                  </w:pPr>
                  <w:r>
                    <w:rPr>
                      <w:rFonts w:ascii="Arial" w:hAnsi="Arial" w:cs="Arial"/>
                      <w:color w:val="000000"/>
                      <w:position w:val="-2"/>
                      <w:sz w:val="18"/>
                      <w:szCs w:val="18"/>
                    </w:rPr>
                    <w:t>[ ] umik</w:t>
                  </w:r>
                </w:p>
              </w:tc>
              <w:tc>
                <w:tcPr>
                  <w:tcW w:w="37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11944" w14:textId="77777777" w:rsidR="00A922D5" w:rsidRDefault="00510ADF">
                  <w:r>
                    <w:rPr>
                      <w:rFonts w:ascii="Arial" w:hAnsi="Arial" w:cs="Arial"/>
                      <w:color w:val="000000"/>
                      <w:position w:val="-2"/>
                      <w:sz w:val="18"/>
                      <w:szCs w:val="18"/>
                    </w:rPr>
                    <w:t> </w:t>
                  </w:r>
                </w:p>
              </w:tc>
              <w:tc>
                <w:tcPr>
                  <w:tcW w:w="214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2EE9D" w14:textId="77777777" w:rsidR="00A922D5" w:rsidRDefault="00510ADF">
                  <w:pPr>
                    <w:spacing w:before="135" w:after="135"/>
                    <w:jc w:val="both"/>
                    <w:textAlignment w:val="center"/>
                  </w:pPr>
                  <w:r>
                    <w:rPr>
                      <w:rFonts w:ascii="Arial" w:hAnsi="Arial" w:cs="Arial"/>
                      <w:color w:val="000000"/>
                      <w:position w:val="-2"/>
                      <w:sz w:val="18"/>
                      <w:szCs w:val="18"/>
                    </w:rPr>
                    <w:t> </w:t>
                  </w:r>
                </w:p>
                <w:p w14:paraId="7858DD9D" w14:textId="77777777" w:rsidR="00A922D5" w:rsidRDefault="00510ADF">
                  <w:pPr>
                    <w:spacing w:before="135" w:after="135"/>
                    <w:jc w:val="both"/>
                    <w:textAlignment w:val="center"/>
                  </w:pPr>
                  <w:r>
                    <w:rPr>
                      <w:rFonts w:ascii="Arial" w:hAnsi="Arial" w:cs="Arial"/>
                      <w:color w:val="000000"/>
                      <w:position w:val="-2"/>
                      <w:sz w:val="18"/>
                      <w:szCs w:val="18"/>
                    </w:rPr>
                    <w:t> </w:t>
                  </w:r>
                </w:p>
                <w:p w14:paraId="043AD569" w14:textId="77777777" w:rsidR="00A922D5" w:rsidRDefault="00510ADF">
                  <w:pPr>
                    <w:spacing w:before="135" w:after="135"/>
                    <w:jc w:val="both"/>
                    <w:textAlignment w:val="center"/>
                  </w:pPr>
                  <w:r>
                    <w:rPr>
                      <w:rFonts w:ascii="Arial" w:hAnsi="Arial" w:cs="Arial"/>
                      <w:color w:val="000000"/>
                      <w:position w:val="-2"/>
                      <w:sz w:val="18"/>
                      <w:szCs w:val="18"/>
                    </w:rPr>
                    <w:t> </w:t>
                  </w:r>
                </w:p>
                <w:p w14:paraId="6019DCE8" w14:textId="77777777" w:rsidR="00A922D5" w:rsidRDefault="00510ADF">
                  <w:pPr>
                    <w:spacing w:before="135" w:after="135"/>
                    <w:jc w:val="both"/>
                    <w:textAlignment w:val="center"/>
                  </w:pPr>
                  <w:r>
                    <w:rPr>
                      <w:rFonts w:ascii="Arial" w:hAnsi="Arial" w:cs="Arial"/>
                      <w:color w:val="000000"/>
                      <w:position w:val="-2"/>
                      <w:sz w:val="18"/>
                      <w:szCs w:val="18"/>
                    </w:rPr>
                    <w:t> </w:t>
                  </w:r>
                </w:p>
                <w:p w14:paraId="5B3CA039" w14:textId="77777777" w:rsidR="00A922D5" w:rsidRDefault="00510ADF">
                  <w:pPr>
                    <w:spacing w:before="135" w:after="135"/>
                    <w:jc w:val="both"/>
                    <w:textAlignment w:val="center"/>
                  </w:pPr>
                  <w:r>
                    <w:rPr>
                      <w:rFonts w:ascii="Arial" w:hAnsi="Arial" w:cs="Arial"/>
                      <w:color w:val="000000"/>
                      <w:position w:val="-2"/>
                      <w:sz w:val="18"/>
                      <w:szCs w:val="18"/>
                    </w:rPr>
                    <w:t> </w:t>
                  </w:r>
                </w:p>
                <w:p w14:paraId="3FDB92C8" w14:textId="77777777" w:rsidR="00A922D5" w:rsidRDefault="00510ADF">
                  <w:pPr>
                    <w:spacing w:before="135" w:after="135"/>
                    <w:jc w:val="both"/>
                    <w:textAlignment w:val="center"/>
                  </w:pPr>
                  <w:r>
                    <w:rPr>
                      <w:rFonts w:ascii="Arial" w:hAnsi="Arial" w:cs="Arial"/>
                      <w:color w:val="000000"/>
                      <w:position w:val="-2"/>
                      <w:sz w:val="18"/>
                      <w:szCs w:val="18"/>
                    </w:rPr>
                    <w:t> </w:t>
                  </w:r>
                </w:p>
                <w:p w14:paraId="659AE7F5" w14:textId="77777777" w:rsidR="00A922D5" w:rsidRDefault="00510ADF">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2C19207" w14:textId="77777777" w:rsidR="00A922D5" w:rsidRDefault="00510ADF">
                  <w:pPr>
                    <w:spacing w:before="135" w:after="135"/>
                    <w:jc w:val="both"/>
                    <w:textAlignment w:val="center"/>
                  </w:pPr>
                  <w:r>
                    <w:rPr>
                      <w:rFonts w:ascii="Arial" w:hAnsi="Arial" w:cs="Arial"/>
                      <w:color w:val="000000"/>
                      <w:position w:val="-2"/>
                      <w:sz w:val="18"/>
                      <w:szCs w:val="18"/>
                    </w:rPr>
                    <w:t>MESTNA OBČINA KRANJ</w:t>
                  </w:r>
                </w:p>
                <w:p w14:paraId="570BB8DC" w14:textId="77777777" w:rsidR="00A922D5" w:rsidRDefault="00510ADF">
                  <w:pPr>
                    <w:spacing w:before="135" w:after="135"/>
                    <w:jc w:val="both"/>
                    <w:textAlignment w:val="center"/>
                  </w:pPr>
                  <w:r>
                    <w:rPr>
                      <w:rFonts w:ascii="Arial" w:hAnsi="Arial" w:cs="Arial"/>
                      <w:color w:val="000000"/>
                      <w:position w:val="-2"/>
                      <w:sz w:val="18"/>
                      <w:szCs w:val="18"/>
                    </w:rPr>
                    <w:t>Slovenski trg 1, 4000 Kranj</w:t>
                  </w:r>
                </w:p>
                <w:p w14:paraId="77BFB11A" w14:textId="77777777" w:rsidR="00A922D5" w:rsidRDefault="00510ADF">
                  <w:pPr>
                    <w:spacing w:before="135" w:after="135"/>
                    <w:jc w:val="both"/>
                    <w:textAlignment w:val="center"/>
                  </w:pPr>
                  <w:r>
                    <w:rPr>
                      <w:rFonts w:ascii="Arial" w:hAnsi="Arial" w:cs="Arial"/>
                      <w:color w:val="000000"/>
                      <w:position w:val="-2"/>
                      <w:sz w:val="18"/>
                      <w:szCs w:val="18"/>
                    </w:rPr>
                    <w:t> </w:t>
                  </w:r>
                </w:p>
                <w:p w14:paraId="0FFA39D8" w14:textId="77777777" w:rsidR="00A922D5" w:rsidRDefault="00510ADF">
                  <w:pPr>
                    <w:spacing w:before="135" w:after="135"/>
                    <w:jc w:val="both"/>
                    <w:textAlignment w:val="center"/>
                  </w:pPr>
                  <w:r>
                    <w:rPr>
                      <w:rFonts w:ascii="Arial" w:hAnsi="Arial" w:cs="Arial"/>
                      <w:color w:val="000000"/>
                      <w:position w:val="-2"/>
                      <w:sz w:val="18"/>
                      <w:szCs w:val="18"/>
                    </w:rPr>
                    <w:t>(izpolni vložišče naročnika):</w:t>
                  </w:r>
                </w:p>
                <w:p w14:paraId="0D89CFA4" w14:textId="77777777" w:rsidR="00A922D5" w:rsidRDefault="00510ADF">
                  <w:pPr>
                    <w:spacing w:before="135" w:after="135"/>
                    <w:jc w:val="both"/>
                    <w:textAlignment w:val="center"/>
                  </w:pPr>
                  <w:r>
                    <w:rPr>
                      <w:rFonts w:ascii="Arial" w:hAnsi="Arial" w:cs="Arial"/>
                      <w:color w:val="000000"/>
                      <w:position w:val="-2"/>
                      <w:sz w:val="18"/>
                      <w:szCs w:val="18"/>
                    </w:rPr>
                    <w:t> </w:t>
                  </w:r>
                </w:p>
                <w:p w14:paraId="7AEF7495" w14:textId="77777777" w:rsidR="00A922D5" w:rsidRDefault="00510ADF">
                  <w:pPr>
                    <w:spacing w:before="135" w:after="135"/>
                    <w:jc w:val="both"/>
                    <w:textAlignment w:val="center"/>
                  </w:pPr>
                  <w:r>
                    <w:rPr>
                      <w:rFonts w:ascii="Arial" w:hAnsi="Arial" w:cs="Arial"/>
                      <w:color w:val="000000"/>
                      <w:position w:val="-2"/>
                      <w:sz w:val="18"/>
                      <w:szCs w:val="18"/>
                    </w:rPr>
                    <w:t>Datum prispetja:________________</w:t>
                  </w:r>
                </w:p>
                <w:p w14:paraId="4F586633" w14:textId="77777777" w:rsidR="00A922D5" w:rsidRDefault="00510ADF">
                  <w:pPr>
                    <w:spacing w:before="135" w:after="135"/>
                    <w:jc w:val="both"/>
                    <w:textAlignment w:val="center"/>
                  </w:pPr>
                  <w:r>
                    <w:rPr>
                      <w:rFonts w:ascii="Arial" w:hAnsi="Arial" w:cs="Arial"/>
                      <w:color w:val="000000"/>
                      <w:position w:val="-2"/>
                      <w:sz w:val="18"/>
                      <w:szCs w:val="18"/>
                    </w:rPr>
                    <w:t>Ura prispetja:___________________</w:t>
                  </w:r>
                </w:p>
                <w:p w14:paraId="0D5585ED" w14:textId="77777777" w:rsidR="00A922D5" w:rsidRDefault="00510ADF">
                  <w:pPr>
                    <w:spacing w:before="135" w:after="135"/>
                    <w:jc w:val="both"/>
                    <w:textAlignment w:val="center"/>
                  </w:pPr>
                  <w:r>
                    <w:rPr>
                      <w:rFonts w:ascii="Arial" w:hAnsi="Arial" w:cs="Arial"/>
                      <w:color w:val="000000"/>
                      <w:position w:val="-2"/>
                      <w:sz w:val="18"/>
                      <w:szCs w:val="18"/>
                    </w:rPr>
                    <w:t>Zaporedna št. ponudbe:__________</w:t>
                  </w:r>
                </w:p>
                <w:p w14:paraId="24FF8EF2" w14:textId="77777777" w:rsidR="00A922D5" w:rsidRDefault="00510ADF">
                  <w:pPr>
                    <w:spacing w:before="135" w:after="135"/>
                    <w:jc w:val="both"/>
                    <w:textAlignment w:val="center"/>
                  </w:pPr>
                  <w:r>
                    <w:rPr>
                      <w:rFonts w:ascii="Arial" w:hAnsi="Arial" w:cs="Arial"/>
                      <w:color w:val="000000"/>
                      <w:position w:val="-2"/>
                      <w:sz w:val="18"/>
                      <w:szCs w:val="18"/>
                    </w:rPr>
                    <w:t>Podpis: _______________________</w:t>
                  </w:r>
                </w:p>
              </w:tc>
            </w:tr>
          </w:tbl>
          <w:p w14:paraId="6C5977FF" w14:textId="77777777" w:rsidR="00A922D5" w:rsidRDefault="00A922D5"/>
          <w:p w14:paraId="3F5D5FDB" w14:textId="77777777" w:rsidR="00A922D5" w:rsidRDefault="00510ADF">
            <w:pPr>
              <w:spacing w:before="225" w:after="225"/>
              <w:jc w:val="both"/>
            </w:pPr>
            <w:r>
              <w:rPr>
                <w:rFonts w:ascii="Arial" w:hAnsi="Arial" w:cs="Arial"/>
                <w:color w:val="000000"/>
                <w:sz w:val="18"/>
                <w:szCs w:val="18"/>
              </w:rPr>
              <w:t> </w:t>
            </w:r>
          </w:p>
          <w:p w14:paraId="7C3335E3" w14:textId="77777777" w:rsidR="00A922D5" w:rsidRDefault="00510ADF">
            <w:pPr>
              <w:spacing w:before="225" w:after="225"/>
              <w:jc w:val="both"/>
            </w:pPr>
            <w:r>
              <w:rPr>
                <w:rFonts w:ascii="Arial" w:hAnsi="Arial" w:cs="Arial"/>
                <w:color w:val="000000"/>
                <w:sz w:val="18"/>
                <w:szCs w:val="18"/>
              </w:rPr>
              <w:t>-------------------------------------------------------------------------------------</w:t>
            </w:r>
          </w:p>
          <w:p w14:paraId="53A743CB" w14:textId="77777777" w:rsidR="00A922D5" w:rsidRDefault="00510ADF">
            <w:pPr>
              <w:spacing w:before="225" w:after="225"/>
              <w:jc w:val="both"/>
            </w:pPr>
            <w:r>
              <w:rPr>
                <w:rFonts w:ascii="Arial" w:hAnsi="Arial" w:cs="Arial"/>
                <w:color w:val="000000"/>
                <w:sz w:val="18"/>
                <w:szCs w:val="18"/>
              </w:rPr>
              <w:t>odreži</w:t>
            </w:r>
          </w:p>
        </w:tc>
      </w:tr>
    </w:tbl>
    <w:p w14:paraId="0F53E79D" w14:textId="77777777" w:rsidR="00C8252A" w:rsidRDefault="00C8252A">
      <w:pPr>
        <w:sectPr w:rsidR="00C8252A" w:rsidSect="00510ADF">
          <w:footerReference w:type="default" r:id="rId28"/>
          <w:pgSz w:w="11906" w:h="16838"/>
          <w:pgMar w:top="1418" w:right="1418" w:bottom="1418" w:left="1418" w:header="567" w:footer="596" w:gutter="0"/>
          <w:cols w:space="708"/>
          <w:docGrid w:linePitch="360"/>
        </w:sectPr>
      </w:pPr>
    </w:p>
    <w:p w14:paraId="20E92EA8" w14:textId="77777777" w:rsidR="00510ADF" w:rsidRPr="00116091" w:rsidRDefault="00510ADF" w:rsidP="00510AD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CAF947C" w14:textId="77777777" w:rsidR="00510ADF" w:rsidRDefault="00510ADF" w:rsidP="00510ADF">
      <w:pPr>
        <w:rPr>
          <w:rFonts w:ascii="Arial" w:hAnsi="Arial" w:cs="Arial"/>
        </w:rPr>
      </w:pPr>
    </w:p>
    <w:p w14:paraId="66E02E63" w14:textId="77777777" w:rsidR="00A922D5" w:rsidRDefault="00510ADF">
      <w:pPr>
        <w:spacing w:before="224" w:after="224" w:line="240" w:lineRule="auto"/>
        <w:jc w:val="center"/>
        <w:outlineLvl w:val="1"/>
      </w:pPr>
      <w:r>
        <w:rPr>
          <w:rFonts w:ascii="Arial" w:hAnsi="Arial" w:cs="Arial"/>
          <w:b/>
          <w:bCs/>
          <w:color w:val="000000"/>
          <w:sz w:val="27"/>
          <w:szCs w:val="27"/>
        </w:rPr>
        <w:t>POGODBA O DOBAVI VOZIL</w:t>
      </w:r>
    </w:p>
    <w:p w14:paraId="416087E5" w14:textId="77777777" w:rsidR="00A922D5" w:rsidRDefault="00510ADF">
      <w:pPr>
        <w:spacing w:before="225" w:after="225" w:line="240" w:lineRule="auto"/>
        <w:jc w:val="center"/>
      </w:pPr>
      <w:r>
        <w:rPr>
          <w:rFonts w:ascii="Arial" w:hAnsi="Arial" w:cs="Arial"/>
          <w:color w:val="000000"/>
          <w:sz w:val="18"/>
          <w:szCs w:val="18"/>
        </w:rPr>
        <w:t>sklenjena med</w:t>
      </w:r>
    </w:p>
    <w:p w14:paraId="2F4A46AA" w14:textId="77777777" w:rsidR="00A922D5" w:rsidRDefault="00510ADF">
      <w:pPr>
        <w:spacing w:after="0" w:line="240" w:lineRule="auto"/>
      </w:pPr>
      <w:r>
        <w:rPr>
          <w:rFonts w:ascii="Arial" w:hAnsi="Arial" w:cs="Arial"/>
          <w:b/>
          <w:bCs/>
          <w:color w:val="000000"/>
          <w:sz w:val="18"/>
          <w:szCs w:val="18"/>
        </w:rPr>
        <w:t>NAROČNIKOM: MESTNA OBČINA KRANJ, Slovenski trg 1, 4000 Kranj,</w:t>
      </w:r>
      <w:r>
        <w:rPr>
          <w:rFonts w:ascii="Arial" w:hAnsi="Arial" w:cs="Arial"/>
          <w:color w:val="000000"/>
          <w:sz w:val="18"/>
          <w:szCs w:val="18"/>
        </w:rPr>
        <w:br/>
        <w:t>ki ga zastopa Boštjan Trilar, župan</w:t>
      </w:r>
      <w:r>
        <w:br/>
      </w:r>
    </w:p>
    <w:tbl>
      <w:tblPr>
        <w:tblStyle w:val="NormalTablePHPDOCX"/>
        <w:tblW w:w="3500" w:type="pct"/>
        <w:tblInd w:w="108" w:type="dxa"/>
        <w:tblLook w:val="04A0" w:firstRow="1" w:lastRow="0" w:firstColumn="1" w:lastColumn="0" w:noHBand="0" w:noVBand="1"/>
      </w:tblPr>
      <w:tblGrid>
        <w:gridCol w:w="3300"/>
        <w:gridCol w:w="3200"/>
      </w:tblGrid>
      <w:tr w:rsidR="00A922D5" w14:paraId="019C16C6" w14:textId="77777777">
        <w:tc>
          <w:tcPr>
            <w:tcW w:w="3300" w:type="dxa"/>
            <w:tcMar>
              <w:top w:w="0" w:type="auto"/>
              <w:bottom w:w="0" w:type="auto"/>
            </w:tcMar>
            <w:vAlign w:val="center"/>
          </w:tcPr>
          <w:p w14:paraId="4F85C5DE" w14:textId="77777777" w:rsidR="00A922D5" w:rsidRDefault="00510ADF">
            <w:r>
              <w:rPr>
                <w:rFonts w:ascii="Arial" w:hAnsi="Arial" w:cs="Arial"/>
                <w:color w:val="000000"/>
                <w:position w:val="-2"/>
                <w:sz w:val="18"/>
                <w:szCs w:val="18"/>
              </w:rPr>
              <w:t>Matična številka:</w:t>
            </w:r>
          </w:p>
        </w:tc>
        <w:tc>
          <w:tcPr>
            <w:tcW w:w="0" w:type="auto"/>
            <w:tcMar>
              <w:top w:w="0" w:type="auto"/>
              <w:bottom w:w="0" w:type="auto"/>
            </w:tcMar>
            <w:vAlign w:val="center"/>
          </w:tcPr>
          <w:p w14:paraId="5A04B4E2" w14:textId="77777777" w:rsidR="00A922D5" w:rsidRDefault="00510ADF">
            <w:r>
              <w:rPr>
                <w:rFonts w:ascii="Arial" w:hAnsi="Arial" w:cs="Arial"/>
                <w:color w:val="000000"/>
                <w:position w:val="-2"/>
                <w:sz w:val="18"/>
                <w:szCs w:val="18"/>
              </w:rPr>
              <w:t>5874653000</w:t>
            </w:r>
          </w:p>
        </w:tc>
      </w:tr>
      <w:tr w:rsidR="00A922D5" w14:paraId="441F7CC8" w14:textId="77777777">
        <w:tc>
          <w:tcPr>
            <w:tcW w:w="3300" w:type="dxa"/>
            <w:tcMar>
              <w:top w:w="0" w:type="auto"/>
              <w:bottom w:w="0" w:type="auto"/>
            </w:tcMar>
            <w:vAlign w:val="center"/>
          </w:tcPr>
          <w:p w14:paraId="5C226725" w14:textId="77777777" w:rsidR="00A922D5" w:rsidRDefault="00510AD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EDBDFA5" w14:textId="77777777" w:rsidR="00A922D5" w:rsidRDefault="00510ADF">
            <w:r>
              <w:rPr>
                <w:rFonts w:ascii="Arial" w:hAnsi="Arial" w:cs="Arial"/>
                <w:color w:val="000000"/>
                <w:position w:val="-2"/>
                <w:sz w:val="18"/>
                <w:szCs w:val="18"/>
              </w:rPr>
              <w:t>SI 55789935</w:t>
            </w:r>
          </w:p>
        </w:tc>
      </w:tr>
      <w:tr w:rsidR="00A922D5" w14:paraId="06FEB726" w14:textId="77777777">
        <w:tc>
          <w:tcPr>
            <w:tcW w:w="3300" w:type="dxa"/>
            <w:tcMar>
              <w:top w:w="0" w:type="auto"/>
              <w:bottom w:w="0" w:type="auto"/>
            </w:tcMar>
            <w:vAlign w:val="center"/>
          </w:tcPr>
          <w:p w14:paraId="0702D535" w14:textId="77777777" w:rsidR="00A922D5" w:rsidRDefault="00510ADF">
            <w:r>
              <w:rPr>
                <w:rFonts w:ascii="Arial" w:hAnsi="Arial" w:cs="Arial"/>
                <w:color w:val="000000"/>
                <w:position w:val="-2"/>
                <w:sz w:val="18"/>
                <w:szCs w:val="18"/>
              </w:rPr>
              <w:t>Transakcijski račun (TRR):</w:t>
            </w:r>
          </w:p>
        </w:tc>
        <w:tc>
          <w:tcPr>
            <w:tcW w:w="0" w:type="auto"/>
            <w:tcMar>
              <w:top w:w="0" w:type="auto"/>
              <w:bottom w:w="0" w:type="auto"/>
            </w:tcMar>
            <w:vAlign w:val="center"/>
          </w:tcPr>
          <w:p w14:paraId="12BA0FD9" w14:textId="77777777" w:rsidR="00A922D5" w:rsidRDefault="00510ADF">
            <w:r>
              <w:rPr>
                <w:rFonts w:ascii="Arial" w:hAnsi="Arial" w:cs="Arial"/>
                <w:color w:val="000000"/>
                <w:position w:val="-2"/>
                <w:sz w:val="18"/>
                <w:szCs w:val="18"/>
              </w:rPr>
              <w:t>SI56 0125 2010 0006 472</w:t>
            </w:r>
          </w:p>
        </w:tc>
      </w:tr>
    </w:tbl>
    <w:p w14:paraId="74C4F2EF" w14:textId="77777777" w:rsidR="00A922D5" w:rsidRDefault="00A922D5"/>
    <w:p w14:paraId="42A8BBA0" w14:textId="77777777" w:rsidR="00A922D5" w:rsidRDefault="00510ADF">
      <w:pPr>
        <w:spacing w:before="225" w:after="225" w:line="240" w:lineRule="auto"/>
        <w:jc w:val="center"/>
      </w:pPr>
      <w:r>
        <w:rPr>
          <w:rFonts w:ascii="Arial" w:hAnsi="Arial" w:cs="Arial"/>
          <w:color w:val="000000"/>
          <w:sz w:val="18"/>
          <w:szCs w:val="18"/>
        </w:rPr>
        <w:t>in</w:t>
      </w:r>
    </w:p>
    <w:p w14:paraId="5E32CC41" w14:textId="77777777" w:rsidR="00A922D5" w:rsidRDefault="000C5CC6">
      <w:pPr>
        <w:spacing w:before="225" w:after="225" w:line="240" w:lineRule="auto"/>
        <w:jc w:val="both"/>
      </w:pPr>
      <w:r>
        <w:rPr>
          <w:rFonts w:ascii="Arial" w:hAnsi="Arial" w:cs="Arial"/>
          <w:b/>
          <w:bCs/>
          <w:color w:val="000000"/>
          <w:sz w:val="18"/>
          <w:szCs w:val="18"/>
        </w:rPr>
        <w:t>DOBAVITELJEM</w:t>
      </w:r>
      <w:r w:rsidR="00510ADF">
        <w:rPr>
          <w:rFonts w:ascii="Arial" w:hAnsi="Arial" w:cs="Arial"/>
          <w:b/>
          <w:bCs/>
          <w:color w:val="000000"/>
          <w:sz w:val="18"/>
          <w:szCs w:val="18"/>
        </w:rPr>
        <w:t>: </w:t>
      </w:r>
      <w:r w:rsidR="00510ADF">
        <w:rPr>
          <w:rFonts w:ascii="Arial" w:hAnsi="Arial" w:cs="Arial"/>
          <w:color w:val="000000"/>
          <w:sz w:val="18"/>
          <w:szCs w:val="18"/>
        </w:rPr>
        <w:t>___________________________________,</w:t>
      </w:r>
      <w:r w:rsidR="00510ADF">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A922D5" w14:paraId="3407DB92" w14:textId="77777777">
        <w:tc>
          <w:tcPr>
            <w:tcW w:w="3300" w:type="dxa"/>
            <w:tcMar>
              <w:top w:w="0" w:type="auto"/>
              <w:bottom w:w="0" w:type="auto"/>
            </w:tcMar>
            <w:vAlign w:val="center"/>
          </w:tcPr>
          <w:p w14:paraId="5DD2BF5D" w14:textId="77777777" w:rsidR="00A922D5" w:rsidRDefault="00510AD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904463F" w14:textId="77777777" w:rsidR="00A922D5" w:rsidRDefault="00510ADF">
            <w:r>
              <w:rPr>
                <w:rFonts w:ascii="Arial" w:hAnsi="Arial" w:cs="Arial"/>
                <w:color w:val="000000"/>
                <w:position w:val="-2"/>
                <w:sz w:val="18"/>
                <w:szCs w:val="18"/>
              </w:rPr>
              <w:t> </w:t>
            </w:r>
          </w:p>
        </w:tc>
      </w:tr>
      <w:tr w:rsidR="00A922D5" w14:paraId="5990D585" w14:textId="77777777">
        <w:tc>
          <w:tcPr>
            <w:tcW w:w="3300" w:type="dxa"/>
            <w:tcMar>
              <w:top w:w="0" w:type="auto"/>
              <w:bottom w:w="0" w:type="auto"/>
            </w:tcMar>
            <w:vAlign w:val="center"/>
          </w:tcPr>
          <w:p w14:paraId="2C7F2D1B" w14:textId="77777777" w:rsidR="00A922D5" w:rsidRDefault="00510AD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F24013" w14:textId="77777777" w:rsidR="00A922D5" w:rsidRDefault="00510ADF">
            <w:r>
              <w:rPr>
                <w:rFonts w:ascii="Arial" w:hAnsi="Arial" w:cs="Arial"/>
                <w:color w:val="000000"/>
                <w:position w:val="-2"/>
                <w:sz w:val="18"/>
                <w:szCs w:val="18"/>
              </w:rPr>
              <w:t> </w:t>
            </w:r>
          </w:p>
        </w:tc>
      </w:tr>
      <w:tr w:rsidR="00A922D5" w14:paraId="47FE3A3B" w14:textId="77777777">
        <w:tc>
          <w:tcPr>
            <w:tcW w:w="3300" w:type="dxa"/>
            <w:tcMar>
              <w:top w:w="0" w:type="auto"/>
              <w:bottom w:w="0" w:type="auto"/>
            </w:tcMar>
            <w:vAlign w:val="center"/>
          </w:tcPr>
          <w:p w14:paraId="245C2722" w14:textId="77777777" w:rsidR="00A922D5" w:rsidRDefault="00510AD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E5618B1" w14:textId="77777777" w:rsidR="00A922D5" w:rsidRDefault="00510ADF">
            <w:r>
              <w:rPr>
                <w:rFonts w:ascii="Arial" w:hAnsi="Arial" w:cs="Arial"/>
                <w:color w:val="000000"/>
                <w:position w:val="-2"/>
                <w:sz w:val="18"/>
                <w:szCs w:val="18"/>
              </w:rPr>
              <w:t> </w:t>
            </w:r>
          </w:p>
        </w:tc>
      </w:tr>
    </w:tbl>
    <w:p w14:paraId="7F0CD40E" w14:textId="77777777" w:rsidR="00A922D5" w:rsidRDefault="00510ADF">
      <w:pPr>
        <w:spacing w:before="225" w:after="225" w:line="240" w:lineRule="auto"/>
        <w:jc w:val="both"/>
      </w:pPr>
      <w:r>
        <w:rPr>
          <w:rFonts w:ascii="Arial" w:hAnsi="Arial" w:cs="Arial"/>
          <w:color w:val="000000"/>
          <w:sz w:val="18"/>
          <w:szCs w:val="18"/>
        </w:rPr>
        <w:t> </w:t>
      </w:r>
    </w:p>
    <w:p w14:paraId="2A300922" w14:textId="77777777" w:rsidR="00A922D5" w:rsidRDefault="00510ADF">
      <w:pPr>
        <w:spacing w:before="225" w:after="225" w:line="240" w:lineRule="auto"/>
        <w:jc w:val="both"/>
      </w:pPr>
      <w:r>
        <w:rPr>
          <w:rFonts w:ascii="Arial" w:hAnsi="Arial" w:cs="Arial"/>
          <w:b/>
          <w:bCs/>
          <w:color w:val="000000"/>
          <w:sz w:val="18"/>
          <w:szCs w:val="18"/>
        </w:rPr>
        <w:t>I. UVODNE DOLOČBE</w:t>
      </w:r>
    </w:p>
    <w:p w14:paraId="0FDB347F" w14:textId="77777777" w:rsidR="00A922D5" w:rsidRDefault="00510AD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A922D5" w14:paraId="3E9D369F" w14:textId="77777777">
        <w:tc>
          <w:tcPr>
            <w:tcW w:w="0" w:type="auto"/>
            <w:tcMar>
              <w:top w:w="0" w:type="auto"/>
              <w:bottom w:w="0" w:type="auto"/>
            </w:tcMar>
          </w:tcPr>
          <w:p w14:paraId="6779A920" w14:textId="77777777" w:rsidR="00A922D5" w:rsidRDefault="00510AD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A922D5" w14:paraId="6D82CB6A" w14:textId="77777777">
              <w:tc>
                <w:tcPr>
                  <w:tcW w:w="0" w:type="auto"/>
                  <w:tcMar>
                    <w:top w:w="0" w:type="auto"/>
                    <w:bottom w:w="0" w:type="auto"/>
                  </w:tcMar>
                </w:tcPr>
                <w:p w14:paraId="415A2B48" w14:textId="77777777" w:rsidR="00A922D5" w:rsidRDefault="00510ADF">
                  <w:pPr>
                    <w:numPr>
                      <w:ilvl w:val="0"/>
                      <w:numId w:val="3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B3B5042" w14:textId="77777777" w:rsidR="00A922D5" w:rsidRDefault="00510ADF">
                  <w:pPr>
                    <w:numPr>
                      <w:ilvl w:val="0"/>
                      <w:numId w:val="3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DC2A0BC" w14:textId="77777777" w:rsidR="00A922D5" w:rsidRDefault="00510AD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04541F0" w14:textId="77777777" w:rsidR="00A922D5" w:rsidRDefault="00510ADF">
      <w:pPr>
        <w:spacing w:before="225" w:after="225" w:line="240" w:lineRule="auto"/>
        <w:jc w:val="both"/>
      </w:pPr>
      <w:r>
        <w:rPr>
          <w:rFonts w:ascii="Arial" w:hAnsi="Arial" w:cs="Arial"/>
          <w:b/>
          <w:bCs/>
          <w:color w:val="000000"/>
          <w:sz w:val="18"/>
          <w:szCs w:val="18"/>
        </w:rPr>
        <w:t>II. PREDMET POGODBE</w:t>
      </w:r>
    </w:p>
    <w:p w14:paraId="6BFF554C" w14:textId="77777777" w:rsidR="00A922D5" w:rsidRDefault="00510AD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A922D5" w14:paraId="49119B73" w14:textId="77777777">
        <w:tc>
          <w:tcPr>
            <w:tcW w:w="0" w:type="auto"/>
            <w:tcMar>
              <w:top w:w="0" w:type="auto"/>
              <w:bottom w:w="0" w:type="auto"/>
            </w:tcMar>
          </w:tcPr>
          <w:p w14:paraId="3D783EE5" w14:textId="77777777" w:rsidR="00A922D5" w:rsidRDefault="00510ADF">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4</w:t>
            </w:r>
            <w:r>
              <w:rPr>
                <w:rFonts w:ascii="Arial" w:hAnsi="Arial" w:cs="Arial"/>
                <w:color w:val="000000"/>
                <w:sz w:val="18"/>
                <w:szCs w:val="18"/>
              </w:rPr>
              <w:t> </w:t>
            </w:r>
            <w:r>
              <w:rPr>
                <w:rFonts w:ascii="Arial" w:hAnsi="Arial" w:cs="Arial"/>
                <w:b/>
                <w:bCs/>
                <w:color w:val="000000"/>
                <w:sz w:val="18"/>
                <w:szCs w:val="18"/>
              </w:rPr>
              <w:t>nizkopodne avtobuse z nizkimi emisijami za mestni potniški promet v Kranju.</w:t>
            </w:r>
          </w:p>
        </w:tc>
      </w:tr>
    </w:tbl>
    <w:p w14:paraId="438576D3" w14:textId="77777777" w:rsidR="00754630" w:rsidRDefault="00754630">
      <w:pPr>
        <w:spacing w:after="0" w:line="240" w:lineRule="auto"/>
        <w:jc w:val="center"/>
        <w:rPr>
          <w:rFonts w:ascii="Arial" w:hAnsi="Arial" w:cs="Arial"/>
          <w:b/>
          <w:bCs/>
          <w:color w:val="000000"/>
          <w:sz w:val="18"/>
          <w:szCs w:val="18"/>
        </w:rPr>
      </w:pPr>
    </w:p>
    <w:p w14:paraId="722C53A4" w14:textId="77777777" w:rsidR="00754630" w:rsidRDefault="00754630">
      <w:pPr>
        <w:spacing w:after="0" w:line="240" w:lineRule="auto"/>
        <w:jc w:val="center"/>
        <w:rPr>
          <w:rFonts w:ascii="Arial" w:hAnsi="Arial" w:cs="Arial"/>
          <w:b/>
          <w:bCs/>
          <w:color w:val="000000"/>
          <w:sz w:val="18"/>
          <w:szCs w:val="18"/>
        </w:rPr>
        <w:sectPr w:rsidR="00754630" w:rsidSect="00D931BF">
          <w:headerReference w:type="default" r:id="rId29"/>
          <w:pgSz w:w="11906" w:h="16838"/>
          <w:pgMar w:top="1418" w:right="1418" w:bottom="1418" w:left="1418" w:header="567" w:footer="680" w:gutter="0"/>
          <w:cols w:space="708"/>
          <w:docGrid w:linePitch="360"/>
        </w:sectPr>
      </w:pPr>
    </w:p>
    <w:p w14:paraId="2991B65D" w14:textId="77777777" w:rsidR="00A922D5" w:rsidRDefault="00510ADF">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A922D5" w14:paraId="3EA9FC11" w14:textId="77777777">
        <w:tc>
          <w:tcPr>
            <w:tcW w:w="0" w:type="auto"/>
            <w:tcMar>
              <w:top w:w="0" w:type="auto"/>
              <w:bottom w:w="0" w:type="auto"/>
            </w:tcMar>
          </w:tcPr>
          <w:p w14:paraId="560DC3F5" w14:textId="77777777" w:rsidR="00A922D5" w:rsidRPr="00144570" w:rsidRDefault="00510ADF">
            <w:pPr>
              <w:spacing w:before="225" w:after="225"/>
              <w:jc w:val="both"/>
            </w:pPr>
            <w:r w:rsidRPr="00144570">
              <w:rPr>
                <w:rFonts w:ascii="Arial" w:hAnsi="Arial" w:cs="Arial"/>
                <w:color w:val="000000"/>
                <w:sz w:val="18"/>
                <w:szCs w:val="18"/>
              </w:rPr>
              <w:t>Dobavitelj bo izvedel dobavo v skladu in v obsegu določenem z naslednjimi dokumenti, ki hkrati predstavljajo prilogo in sestavni del te pogodbe:</w:t>
            </w:r>
          </w:p>
          <w:tbl>
            <w:tblPr>
              <w:tblStyle w:val="NormalTablePHPDOCX"/>
              <w:tblW w:w="0" w:type="auto"/>
              <w:tblLook w:val="04A0" w:firstRow="1" w:lastRow="0" w:firstColumn="1" w:lastColumn="0" w:noHBand="0" w:noVBand="1"/>
            </w:tblPr>
            <w:tblGrid>
              <w:gridCol w:w="7551"/>
            </w:tblGrid>
            <w:tr w:rsidR="00A922D5" w:rsidRPr="00144570" w14:paraId="6ACF54AE" w14:textId="77777777">
              <w:tc>
                <w:tcPr>
                  <w:tcW w:w="0" w:type="auto"/>
                  <w:tcMar>
                    <w:top w:w="0" w:type="auto"/>
                    <w:bottom w:w="0" w:type="auto"/>
                  </w:tcMar>
                </w:tcPr>
                <w:p w14:paraId="6923745B" w14:textId="77777777" w:rsidR="00A922D5" w:rsidRPr="00144570" w:rsidRDefault="00510ADF">
                  <w:pPr>
                    <w:numPr>
                      <w:ilvl w:val="0"/>
                      <w:numId w:val="36"/>
                    </w:numPr>
                    <w:jc w:val="both"/>
                    <w:rPr>
                      <w:rFonts w:ascii="Arial" w:hAnsi="Arial" w:cs="Arial"/>
                      <w:color w:val="000000"/>
                      <w:sz w:val="18"/>
                      <w:szCs w:val="18"/>
                    </w:rPr>
                  </w:pPr>
                  <w:r w:rsidRPr="00144570">
                    <w:rPr>
                      <w:rFonts w:ascii="Arial" w:hAnsi="Arial" w:cs="Arial"/>
                      <w:color w:val="000000"/>
                      <w:sz w:val="18"/>
                      <w:szCs w:val="18"/>
                    </w:rPr>
                    <w:t>razpisna dokumentacija in ponudbene dokumentacija,</w:t>
                  </w:r>
                </w:p>
                <w:p w14:paraId="1033A58C" w14:textId="77777777" w:rsidR="00A922D5" w:rsidRPr="00144570" w:rsidRDefault="00510ADF">
                  <w:pPr>
                    <w:numPr>
                      <w:ilvl w:val="0"/>
                      <w:numId w:val="36"/>
                    </w:numPr>
                    <w:jc w:val="both"/>
                    <w:rPr>
                      <w:rFonts w:ascii="Arial" w:hAnsi="Arial" w:cs="Arial"/>
                      <w:color w:val="000000"/>
                      <w:sz w:val="18"/>
                      <w:szCs w:val="18"/>
                    </w:rPr>
                  </w:pPr>
                  <w:r w:rsidRPr="00144570">
                    <w:rPr>
                      <w:rFonts w:ascii="Arial" w:hAnsi="Arial" w:cs="Arial"/>
                      <w:color w:val="000000"/>
                      <w:sz w:val="18"/>
                      <w:szCs w:val="18"/>
                    </w:rPr>
                    <w:t>tehnična specifikacija in pisna opredelitev tehničnih opisov predmeta pogodbe,</w:t>
                  </w:r>
                </w:p>
                <w:p w14:paraId="2862A136" w14:textId="77777777" w:rsidR="00A922D5" w:rsidRPr="00144570" w:rsidRDefault="00510ADF">
                  <w:pPr>
                    <w:numPr>
                      <w:ilvl w:val="0"/>
                      <w:numId w:val="36"/>
                    </w:numPr>
                    <w:jc w:val="both"/>
                    <w:rPr>
                      <w:rFonts w:ascii="Arial" w:hAnsi="Arial" w:cs="Arial"/>
                      <w:color w:val="000000"/>
                      <w:sz w:val="18"/>
                      <w:szCs w:val="18"/>
                    </w:rPr>
                  </w:pPr>
                  <w:r w:rsidRPr="00144570">
                    <w:rPr>
                      <w:rFonts w:ascii="Arial" w:hAnsi="Arial" w:cs="Arial"/>
                      <w:color w:val="000000"/>
                      <w:sz w:val="18"/>
                      <w:szCs w:val="18"/>
                    </w:rPr>
                    <w:t>program usposabljanja servisne službe.</w:t>
                  </w:r>
                </w:p>
              </w:tc>
            </w:tr>
          </w:tbl>
          <w:p w14:paraId="2EF07CAA" w14:textId="77777777" w:rsidR="00A922D5" w:rsidRPr="00144570" w:rsidRDefault="00A922D5"/>
          <w:p w14:paraId="5AEB5D7F" w14:textId="77777777" w:rsidR="00A922D5" w:rsidRPr="00144570" w:rsidRDefault="00510ADF">
            <w:pPr>
              <w:spacing w:before="225" w:after="225"/>
              <w:jc w:val="both"/>
            </w:pPr>
            <w:r w:rsidRPr="00144570">
              <w:rPr>
                <w:rFonts w:ascii="Arial" w:hAnsi="Arial" w:cs="Arial"/>
                <w:color w:val="000000"/>
                <w:sz w:val="18"/>
                <w:szCs w:val="18"/>
              </w:rPr>
              <w:t>V primeru, če si vsebina zgoraj navedenih dokumentov nasprotuje in če volja pogodbenih strank ni jasno izražena, za razlago volje pogodbenih strank najprej veljajo določila pogodbe, potem pa dokumenti v vrstnem redu, kot si sledijo v tem členu.</w:t>
            </w:r>
          </w:p>
          <w:p w14:paraId="126EC5E1" w14:textId="77777777" w:rsidR="00A922D5" w:rsidRDefault="00510ADF" w:rsidP="001702AE">
            <w:pPr>
              <w:spacing w:before="225" w:after="225"/>
              <w:jc w:val="both"/>
            </w:pPr>
            <w:r w:rsidRPr="00144570">
              <w:rPr>
                <w:rFonts w:ascii="Arial" w:hAnsi="Arial" w:cs="Arial"/>
                <w:color w:val="000000"/>
                <w:sz w:val="18"/>
                <w:szCs w:val="18"/>
              </w:rPr>
              <w:t xml:space="preserve">V primeru, da </w:t>
            </w:r>
            <w:r w:rsidR="001702AE" w:rsidRPr="00144570">
              <w:rPr>
                <w:rFonts w:ascii="Arial" w:hAnsi="Arial" w:cs="Arial"/>
                <w:color w:val="000000"/>
                <w:sz w:val="18"/>
                <w:szCs w:val="18"/>
              </w:rPr>
              <w:t>dobavitelj</w:t>
            </w:r>
            <w:r w:rsidRPr="00144570">
              <w:rPr>
                <w:rFonts w:ascii="Arial" w:hAnsi="Arial" w:cs="Arial"/>
                <w:color w:val="000000"/>
                <w:sz w:val="18"/>
                <w:szCs w:val="18"/>
              </w:rPr>
              <w:t xml:space="preserve"> ne izpolnjuje pogodbenih obveznosti na način, predviden v tej pogodbi, začne naročnik ustrezne postopke za njeno prekinitev.</w:t>
            </w:r>
          </w:p>
        </w:tc>
      </w:tr>
    </w:tbl>
    <w:p w14:paraId="1A37DBEA" w14:textId="77777777" w:rsidR="00A922D5" w:rsidRDefault="00C83C0A">
      <w:pPr>
        <w:spacing w:after="0" w:line="240" w:lineRule="auto"/>
        <w:jc w:val="center"/>
      </w:pPr>
      <w:r>
        <w:rPr>
          <w:rFonts w:ascii="Arial" w:hAnsi="Arial" w:cs="Arial"/>
          <w:b/>
          <w:bCs/>
          <w:color w:val="000000"/>
          <w:sz w:val="18"/>
          <w:szCs w:val="18"/>
        </w:rPr>
        <w:t>4</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0C789AA1" w14:textId="77777777">
        <w:tc>
          <w:tcPr>
            <w:tcW w:w="0" w:type="auto"/>
            <w:tcMar>
              <w:top w:w="0" w:type="auto"/>
              <w:bottom w:w="0" w:type="auto"/>
            </w:tcMar>
          </w:tcPr>
          <w:p w14:paraId="6BFC5B46" w14:textId="77777777" w:rsidR="00A922D5" w:rsidRDefault="00510ADF">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4B468045" w14:textId="77777777" w:rsidR="00246FDE" w:rsidRDefault="00246FDE">
            <w:pPr>
              <w:spacing w:before="225" w:after="225"/>
              <w:jc w:val="both"/>
            </w:pPr>
            <w:r>
              <w:rPr>
                <w:rFonts w:ascii="Arial" w:hAnsi="Arial" w:cs="Arial"/>
                <w:color w:val="000000"/>
                <w:sz w:val="18"/>
                <w:szCs w:val="18"/>
              </w:rPr>
              <w:t>Za posamezno vozilo:</w:t>
            </w:r>
          </w:p>
          <w:p w14:paraId="6AB3AA02" w14:textId="77777777" w:rsidR="00A922D5" w:rsidRDefault="00510ADF">
            <w:pPr>
              <w:spacing w:before="225" w:after="225"/>
              <w:jc w:val="both"/>
            </w:pPr>
            <w:r>
              <w:rPr>
                <w:rFonts w:ascii="Arial" w:hAnsi="Arial" w:cs="Arial"/>
                <w:color w:val="000000"/>
                <w:sz w:val="18"/>
                <w:szCs w:val="18"/>
              </w:rPr>
              <w:t>Vrednost brez davka na dodano vrednost (DDV): ____________ EUR</w:t>
            </w:r>
          </w:p>
          <w:p w14:paraId="098E11DB" w14:textId="77777777" w:rsidR="00A922D5" w:rsidRDefault="00510ADF">
            <w:pPr>
              <w:spacing w:before="225" w:after="225"/>
              <w:jc w:val="both"/>
            </w:pPr>
            <w:r>
              <w:rPr>
                <w:rFonts w:ascii="Arial" w:hAnsi="Arial" w:cs="Arial"/>
                <w:color w:val="000000"/>
                <w:sz w:val="18"/>
                <w:szCs w:val="18"/>
              </w:rPr>
              <w:t>Davek na dodano vrednost (DDV): __________________ EUR</w:t>
            </w:r>
          </w:p>
          <w:p w14:paraId="2A4FAD17" w14:textId="77777777" w:rsidR="00A922D5" w:rsidRDefault="00510ADF">
            <w:pPr>
              <w:spacing w:before="225" w:after="225"/>
              <w:jc w:val="both"/>
              <w:rPr>
                <w:rFonts w:ascii="Arial" w:hAnsi="Arial" w:cs="Arial"/>
                <w:color w:val="000000"/>
                <w:sz w:val="18"/>
                <w:szCs w:val="18"/>
              </w:rPr>
            </w:pPr>
            <w:r w:rsidRPr="00144570">
              <w:rPr>
                <w:rFonts w:ascii="Arial" w:hAnsi="Arial" w:cs="Arial"/>
                <w:color w:val="000000"/>
                <w:sz w:val="18"/>
                <w:szCs w:val="18"/>
              </w:rPr>
              <w:t>Pogodbena vrednost vključno z davkom na dodano vrednost (DDV): _________________ EUR</w:t>
            </w:r>
          </w:p>
          <w:p w14:paraId="4DB01D7A" w14:textId="77777777" w:rsidR="00246FDE" w:rsidRDefault="00246FDE">
            <w:pPr>
              <w:spacing w:before="225" w:after="225"/>
              <w:jc w:val="both"/>
              <w:rPr>
                <w:rFonts w:ascii="Arial" w:hAnsi="Arial" w:cs="Arial"/>
                <w:color w:val="000000"/>
                <w:sz w:val="18"/>
                <w:szCs w:val="18"/>
              </w:rPr>
            </w:pPr>
            <w:r>
              <w:rPr>
                <w:rFonts w:ascii="Arial" w:hAnsi="Arial" w:cs="Arial"/>
                <w:color w:val="000000"/>
                <w:sz w:val="18"/>
                <w:szCs w:val="18"/>
              </w:rPr>
              <w:t>Za 4 vozila skupaj:</w:t>
            </w:r>
          </w:p>
          <w:p w14:paraId="7867AE27" w14:textId="77777777" w:rsidR="00246FDE" w:rsidRDefault="00246FDE" w:rsidP="00246FDE">
            <w:pPr>
              <w:spacing w:before="225" w:after="225"/>
              <w:jc w:val="both"/>
            </w:pPr>
            <w:r>
              <w:rPr>
                <w:rFonts w:ascii="Arial" w:hAnsi="Arial" w:cs="Arial"/>
                <w:color w:val="000000"/>
                <w:sz w:val="18"/>
                <w:szCs w:val="18"/>
              </w:rPr>
              <w:t>Vrednost brez davka na dodano vrednost (DDV): ____________ EUR</w:t>
            </w:r>
          </w:p>
          <w:p w14:paraId="3C911065" w14:textId="77777777" w:rsidR="00246FDE" w:rsidRDefault="00246FDE" w:rsidP="00246FDE">
            <w:pPr>
              <w:spacing w:before="225" w:after="225"/>
              <w:jc w:val="both"/>
            </w:pPr>
            <w:r>
              <w:rPr>
                <w:rFonts w:ascii="Arial" w:hAnsi="Arial" w:cs="Arial"/>
                <w:color w:val="000000"/>
                <w:sz w:val="18"/>
                <w:szCs w:val="18"/>
              </w:rPr>
              <w:t>Davek na dodano vrednost (DDV): __________________ EUR</w:t>
            </w:r>
          </w:p>
          <w:p w14:paraId="242EC0D8" w14:textId="77777777" w:rsidR="00246FDE" w:rsidRDefault="00246FDE" w:rsidP="00246FDE">
            <w:pPr>
              <w:spacing w:before="225" w:after="225"/>
              <w:jc w:val="both"/>
              <w:rPr>
                <w:rFonts w:ascii="Arial" w:hAnsi="Arial" w:cs="Arial"/>
                <w:color w:val="000000"/>
                <w:sz w:val="18"/>
                <w:szCs w:val="18"/>
              </w:rPr>
            </w:pPr>
            <w:r w:rsidRPr="00144570">
              <w:rPr>
                <w:rFonts w:ascii="Arial" w:hAnsi="Arial" w:cs="Arial"/>
                <w:color w:val="000000"/>
                <w:sz w:val="18"/>
                <w:szCs w:val="18"/>
              </w:rPr>
              <w:t>Pogodbena vrednost vključno z davkom na dodano vrednost (DDV): _________________ EUR</w:t>
            </w:r>
          </w:p>
          <w:p w14:paraId="30A8E341" w14:textId="77777777" w:rsidR="00A922D5" w:rsidRDefault="00510ADF">
            <w:pPr>
              <w:spacing w:before="225" w:after="225"/>
              <w:jc w:val="both"/>
              <w:rPr>
                <w:rFonts w:ascii="Arial" w:hAnsi="Arial" w:cs="Arial"/>
                <w:color w:val="000000"/>
                <w:sz w:val="18"/>
                <w:szCs w:val="18"/>
              </w:rPr>
            </w:pPr>
            <w:r w:rsidRPr="00144570">
              <w:rPr>
                <w:rFonts w:ascii="Arial" w:hAnsi="Arial" w:cs="Arial"/>
                <w:color w:val="000000"/>
                <w:sz w:val="18"/>
                <w:szCs w:val="18"/>
              </w:rPr>
              <w:t>Hkrati si naročnik pridržuje pravico, da po podpisu pogodbe z izbranim ponudnikom zmanjša obseg naročenega blaga, skladno z višino realiziranega sofinanciranja.</w:t>
            </w:r>
          </w:p>
          <w:p w14:paraId="5A2304B6" w14:textId="77777777" w:rsidR="000F076F" w:rsidRDefault="000F076F">
            <w:pPr>
              <w:spacing w:before="225" w:after="225"/>
              <w:jc w:val="both"/>
            </w:pPr>
          </w:p>
        </w:tc>
      </w:tr>
    </w:tbl>
    <w:p w14:paraId="09D0C42B" w14:textId="77777777" w:rsidR="00A922D5" w:rsidRDefault="00C83C0A">
      <w:pPr>
        <w:spacing w:after="0" w:line="240" w:lineRule="auto"/>
        <w:jc w:val="center"/>
      </w:pPr>
      <w:r>
        <w:rPr>
          <w:rFonts w:ascii="Arial" w:hAnsi="Arial" w:cs="Arial"/>
          <w:b/>
          <w:bCs/>
          <w:color w:val="000000"/>
          <w:sz w:val="18"/>
          <w:szCs w:val="18"/>
        </w:rPr>
        <w:t>5</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66B81D7E" w14:textId="77777777">
        <w:tc>
          <w:tcPr>
            <w:tcW w:w="0" w:type="auto"/>
            <w:tcMar>
              <w:top w:w="0" w:type="auto"/>
              <w:bottom w:w="0" w:type="auto"/>
            </w:tcMar>
          </w:tcPr>
          <w:p w14:paraId="29026982" w14:textId="77777777" w:rsidR="00A922D5" w:rsidRPr="00144570" w:rsidRDefault="00510ADF">
            <w:pPr>
              <w:spacing w:before="225" w:after="225"/>
              <w:jc w:val="both"/>
              <w:rPr>
                <w:rFonts w:ascii="Arial" w:hAnsi="Arial" w:cs="Arial"/>
                <w:color w:val="000000"/>
                <w:sz w:val="18"/>
                <w:szCs w:val="18"/>
              </w:rPr>
            </w:pPr>
            <w:r w:rsidRPr="00144570">
              <w:rPr>
                <w:rFonts w:ascii="Arial" w:hAnsi="Arial" w:cs="Arial"/>
                <w:color w:val="000000"/>
                <w:sz w:val="18"/>
                <w:szCs w:val="18"/>
              </w:rPr>
              <w:t>Naročnik bo račune za predmet javnega naročila poravnal na transakcijski račun dobavitelja, oziroma na račun dobavitelja, ki je naveden na računu in sicer 30. dan od dneva prejema pravilno izstavljenega</w:t>
            </w:r>
            <w:r w:rsidR="000F076F" w:rsidRPr="00144570">
              <w:rPr>
                <w:rFonts w:ascii="Arial" w:hAnsi="Arial" w:cs="Arial"/>
                <w:color w:val="000000"/>
                <w:sz w:val="18"/>
                <w:szCs w:val="18"/>
              </w:rPr>
              <w:t xml:space="preserve"> in potrjenega</w:t>
            </w:r>
            <w:r w:rsidRPr="00144570">
              <w:rPr>
                <w:rFonts w:ascii="Arial" w:hAnsi="Arial" w:cs="Arial"/>
                <w:color w:val="000000"/>
                <w:sz w:val="18"/>
                <w:szCs w:val="18"/>
              </w:rPr>
              <w:t xml:space="preserve"> računa. Plačilni rok prične teči naslednji dan po prejemu računa, ki je podlaga za izplačilo. Če zadnji dan roka sovpada z dnem, ko je po zakonu dela prost dan, se za zadnji dan roka šteje naslednji delavnik.</w:t>
            </w:r>
          </w:p>
          <w:p w14:paraId="5C96696E" w14:textId="77777777" w:rsidR="001D01D6" w:rsidRPr="00144570" w:rsidRDefault="001D01D6">
            <w:pPr>
              <w:spacing w:before="225" w:after="225"/>
              <w:jc w:val="both"/>
            </w:pPr>
            <w:r w:rsidRPr="00144570">
              <w:rPr>
                <w:rFonts w:ascii="Arial" w:hAnsi="Arial" w:cs="Arial"/>
                <w:color w:val="000000"/>
                <w:sz w:val="18"/>
                <w:szCs w:val="18"/>
              </w:rPr>
              <w:t>Pogoj za izstavitev računa za dobavljena vozila je uspešno opravljen končni prevzem vozil, skladno z razdelkom  XII. te pogodbe.</w:t>
            </w:r>
          </w:p>
          <w:p w14:paraId="11578C90" w14:textId="77777777" w:rsidR="00A922D5" w:rsidRDefault="00510ADF">
            <w:pPr>
              <w:spacing w:before="225" w:after="225"/>
              <w:jc w:val="both"/>
            </w:pPr>
            <w:r w:rsidRPr="00144570">
              <w:rPr>
                <w:rFonts w:ascii="Arial" w:hAnsi="Arial" w:cs="Arial"/>
                <w:color w:val="000000"/>
                <w:sz w:val="18"/>
                <w:szCs w:val="18"/>
              </w:rPr>
              <w:t>Pogodbeni stranki sta sporazumni, da mora naročnik v primeru zamude s plačilom, plačati zakonske zamudne obresti.</w:t>
            </w:r>
          </w:p>
        </w:tc>
      </w:tr>
    </w:tbl>
    <w:p w14:paraId="405058EB" w14:textId="77777777" w:rsidR="00A922D5" w:rsidRDefault="00510ADF">
      <w:pPr>
        <w:spacing w:before="225" w:after="225" w:line="240" w:lineRule="auto"/>
        <w:jc w:val="both"/>
      </w:pPr>
      <w:r>
        <w:rPr>
          <w:rFonts w:ascii="Arial" w:hAnsi="Arial" w:cs="Arial"/>
          <w:b/>
          <w:bCs/>
          <w:color w:val="000000"/>
          <w:sz w:val="18"/>
          <w:szCs w:val="18"/>
        </w:rPr>
        <w:t>III. POGODBENA CENA</w:t>
      </w:r>
    </w:p>
    <w:p w14:paraId="657009A8" w14:textId="77777777" w:rsidR="00A922D5" w:rsidRDefault="00C83C0A">
      <w:pPr>
        <w:spacing w:after="0" w:line="240" w:lineRule="auto"/>
        <w:jc w:val="center"/>
      </w:pPr>
      <w:r>
        <w:rPr>
          <w:rFonts w:ascii="Arial" w:hAnsi="Arial" w:cs="Arial"/>
          <w:b/>
          <w:bCs/>
          <w:color w:val="000000"/>
          <w:sz w:val="18"/>
          <w:szCs w:val="18"/>
        </w:rPr>
        <w:t>6</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4256A660" w14:textId="77777777">
        <w:tc>
          <w:tcPr>
            <w:tcW w:w="0" w:type="auto"/>
            <w:tcMar>
              <w:top w:w="0" w:type="auto"/>
              <w:bottom w:w="0" w:type="auto"/>
            </w:tcMar>
          </w:tcPr>
          <w:p w14:paraId="162F6D84" w14:textId="77777777" w:rsidR="00A922D5" w:rsidRDefault="00510ADF">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489219E" w14:textId="77777777" w:rsidR="00A922D5" w:rsidRDefault="00510ADF">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w:t>
            </w:r>
            <w:r>
              <w:rPr>
                <w:rFonts w:ascii="Arial" w:hAnsi="Arial" w:cs="Arial"/>
                <w:color w:val="000000"/>
                <w:sz w:val="18"/>
                <w:szCs w:val="18"/>
              </w:rPr>
              <w:lastRenderedPageBreak/>
              <w:t xml:space="preserve">se šteje datum </w:t>
            </w:r>
            <w:r w:rsidR="001D01D6">
              <w:rPr>
                <w:rFonts w:ascii="Arial" w:hAnsi="Arial" w:cs="Arial"/>
                <w:color w:val="000000"/>
                <w:sz w:val="18"/>
                <w:szCs w:val="18"/>
              </w:rPr>
              <w:t xml:space="preserve">pošiljanja </w:t>
            </w:r>
            <w:proofErr w:type="spellStart"/>
            <w:r w:rsidR="001D01D6">
              <w:rPr>
                <w:rFonts w:ascii="Arial" w:hAnsi="Arial" w:cs="Arial"/>
                <w:color w:val="000000"/>
                <w:sz w:val="18"/>
                <w:szCs w:val="18"/>
              </w:rPr>
              <w:t>eRačuna</w:t>
            </w:r>
            <w:proofErr w:type="spellEnd"/>
            <w:r w:rsidR="001D01D6">
              <w:rPr>
                <w:rFonts w:ascii="Arial" w:hAnsi="Arial" w:cs="Arial"/>
                <w:color w:val="000000"/>
                <w:sz w:val="18"/>
                <w:szCs w:val="18"/>
              </w:rPr>
              <w:t xml:space="preserve"> prek sistema</w:t>
            </w:r>
            <w:r>
              <w:rPr>
                <w:rFonts w:ascii="Arial" w:hAnsi="Arial" w:cs="Arial"/>
                <w:color w:val="000000"/>
                <w:sz w:val="18"/>
                <w:szCs w:val="18"/>
              </w:rPr>
              <w:t xml:space="preserve">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BDB7AE0" w14:textId="77777777" w:rsidR="00A922D5" w:rsidRDefault="00510ADF">
            <w:pPr>
              <w:spacing w:before="225" w:after="225"/>
              <w:jc w:val="both"/>
            </w:pPr>
            <w:r>
              <w:rPr>
                <w:rFonts w:ascii="Arial" w:hAnsi="Arial" w:cs="Arial"/>
                <w:color w:val="000000"/>
                <w:sz w:val="18"/>
                <w:szCs w:val="18"/>
              </w:rPr>
              <w:t>V kolikor naročnik računa ne zavrne v roku 8 delovnih dni od prejema, se račun šteje za potrjenega.</w:t>
            </w:r>
          </w:p>
          <w:p w14:paraId="7E0599FF" w14:textId="77777777" w:rsidR="00A922D5" w:rsidRDefault="00510ADF">
            <w:pPr>
              <w:spacing w:before="225" w:after="225"/>
              <w:jc w:val="both"/>
            </w:pPr>
            <w:r>
              <w:rPr>
                <w:rFonts w:ascii="Arial" w:hAnsi="Arial" w:cs="Arial"/>
                <w:color w:val="000000"/>
                <w:sz w:val="18"/>
                <w:szCs w:val="18"/>
              </w:rPr>
              <w:t>Naročnik bo pravilno izstavljen</w:t>
            </w:r>
            <w:r w:rsidR="000F076F">
              <w:rPr>
                <w:rFonts w:ascii="Arial" w:hAnsi="Arial" w:cs="Arial"/>
                <w:color w:val="000000"/>
                <w:sz w:val="18"/>
                <w:szCs w:val="18"/>
              </w:rPr>
              <w:t>i</w:t>
            </w:r>
            <w:r>
              <w:rPr>
                <w:rFonts w:ascii="Arial" w:hAnsi="Arial" w:cs="Arial"/>
                <w:color w:val="000000"/>
                <w:sz w:val="18"/>
                <w:szCs w:val="18"/>
              </w:rPr>
              <w:t xml:space="preserve"> in potrjen</w:t>
            </w:r>
            <w:r w:rsidR="000F076F">
              <w:rPr>
                <w:rFonts w:ascii="Arial" w:hAnsi="Arial" w:cs="Arial"/>
                <w:color w:val="000000"/>
                <w:sz w:val="18"/>
                <w:szCs w:val="18"/>
              </w:rPr>
              <w:t>i</w:t>
            </w:r>
            <w:r>
              <w:rPr>
                <w:rFonts w:ascii="Arial" w:hAnsi="Arial" w:cs="Arial"/>
                <w:color w:val="000000"/>
                <w:sz w:val="18"/>
                <w:szCs w:val="18"/>
              </w:rPr>
              <w:t xml:space="preserve"> račun poravnal na transakcijski račun dobavitelja</w:t>
            </w:r>
            <w:r w:rsidR="000F076F">
              <w:rPr>
                <w:rFonts w:ascii="Arial" w:hAnsi="Arial" w:cs="Arial"/>
                <w:color w:val="000000"/>
                <w:sz w:val="18"/>
                <w:szCs w:val="18"/>
              </w:rPr>
              <w:t>,</w:t>
            </w:r>
            <w:r>
              <w:rPr>
                <w:rFonts w:ascii="Arial" w:hAnsi="Arial" w:cs="Arial"/>
                <w:color w:val="000000"/>
                <w:sz w:val="18"/>
                <w:szCs w:val="18"/>
              </w:rPr>
              <w:t xml:space="preserve"> naveden na računu. V primeru, da TRR ni naveden na računu, se plačilo nakaže na prvi račun naveden pri podatkih o dobavitelju.</w:t>
            </w:r>
          </w:p>
          <w:p w14:paraId="37F1B570" w14:textId="77777777" w:rsidR="00A922D5" w:rsidRDefault="00510AD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ECA4F72" w14:textId="77777777" w:rsidR="00510ADF" w:rsidRDefault="00510ADF">
            <w:pPr>
              <w:spacing w:before="225" w:after="225"/>
              <w:jc w:val="both"/>
            </w:pPr>
          </w:p>
        </w:tc>
      </w:tr>
    </w:tbl>
    <w:p w14:paraId="1139822D" w14:textId="77777777" w:rsidR="00A922D5" w:rsidRPr="00144570" w:rsidRDefault="00510ADF">
      <w:pPr>
        <w:spacing w:before="225" w:after="225" w:line="240" w:lineRule="auto"/>
        <w:jc w:val="both"/>
      </w:pPr>
      <w:r w:rsidRPr="00144570">
        <w:rPr>
          <w:rFonts w:ascii="Arial" w:hAnsi="Arial" w:cs="Arial"/>
          <w:b/>
          <w:bCs/>
          <w:color w:val="000000"/>
          <w:sz w:val="18"/>
          <w:szCs w:val="18"/>
        </w:rPr>
        <w:lastRenderedPageBreak/>
        <w:t xml:space="preserve">IV. </w:t>
      </w:r>
      <w:r w:rsidR="00246FDE">
        <w:rPr>
          <w:rFonts w:ascii="Arial" w:hAnsi="Arial" w:cs="Arial"/>
          <w:b/>
          <w:bCs/>
          <w:color w:val="000000"/>
          <w:sz w:val="18"/>
          <w:szCs w:val="18"/>
        </w:rPr>
        <w:t>ODLOŽNI POGOJ; SOFINANCIRANJE; SPREMEMBA OBSEGA NAROČILA</w:t>
      </w:r>
    </w:p>
    <w:p w14:paraId="6643AEE5" w14:textId="77777777" w:rsidR="00A922D5" w:rsidRPr="00144570" w:rsidRDefault="00C83C0A">
      <w:pPr>
        <w:spacing w:after="0" w:line="240" w:lineRule="auto"/>
        <w:jc w:val="center"/>
      </w:pPr>
      <w:r w:rsidRPr="00144570">
        <w:rPr>
          <w:rFonts w:ascii="Arial" w:hAnsi="Arial" w:cs="Arial"/>
          <w:b/>
          <w:bCs/>
          <w:color w:val="000000"/>
          <w:sz w:val="18"/>
          <w:szCs w:val="18"/>
        </w:rPr>
        <w:t>7</w:t>
      </w:r>
      <w:r w:rsidR="00510ADF"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32350F95" w14:textId="77777777">
        <w:tc>
          <w:tcPr>
            <w:tcW w:w="0" w:type="auto"/>
            <w:tcMar>
              <w:top w:w="0" w:type="auto"/>
              <w:bottom w:w="0" w:type="auto"/>
            </w:tcMar>
          </w:tcPr>
          <w:p w14:paraId="4D996A05" w14:textId="77777777" w:rsidR="005B5FB1" w:rsidRDefault="00510ADF">
            <w:pPr>
              <w:spacing w:before="225" w:after="225"/>
              <w:jc w:val="both"/>
              <w:rPr>
                <w:rFonts w:ascii="Arial" w:hAnsi="Arial" w:cs="Arial"/>
                <w:color w:val="000000"/>
                <w:sz w:val="18"/>
                <w:szCs w:val="18"/>
              </w:rPr>
            </w:pPr>
            <w:r w:rsidRPr="00144570">
              <w:rPr>
                <w:rFonts w:ascii="Arial" w:hAnsi="Arial" w:cs="Arial"/>
                <w:color w:val="000000"/>
                <w:sz w:val="18"/>
                <w:szCs w:val="18"/>
              </w:rPr>
              <w:t xml:space="preserve">Pogodba je sklenjena po podpisu s strani obeh strank in postane veljavna </w:t>
            </w:r>
            <w:r w:rsidR="00246FDE" w:rsidRPr="00246FDE">
              <w:rPr>
                <w:rFonts w:ascii="Arial" w:hAnsi="Arial" w:cs="Arial"/>
                <w:color w:val="000000"/>
                <w:sz w:val="18"/>
                <w:szCs w:val="18"/>
              </w:rPr>
              <w:t xml:space="preserve">pod </w:t>
            </w:r>
            <w:proofErr w:type="spellStart"/>
            <w:r w:rsidR="00246FDE" w:rsidRPr="00246FDE">
              <w:rPr>
                <w:rFonts w:ascii="Arial" w:hAnsi="Arial" w:cs="Arial"/>
                <w:color w:val="000000"/>
                <w:sz w:val="18"/>
                <w:szCs w:val="18"/>
              </w:rPr>
              <w:t>odložnim</w:t>
            </w:r>
            <w:proofErr w:type="spellEnd"/>
            <w:r w:rsidR="00246FDE" w:rsidRPr="00246FDE">
              <w:rPr>
                <w:rFonts w:ascii="Arial" w:hAnsi="Arial" w:cs="Arial"/>
                <w:color w:val="000000"/>
                <w:sz w:val="18"/>
                <w:szCs w:val="18"/>
              </w:rPr>
              <w:t xml:space="preserve"> pogojem predložitve zavarovanja za dobro izvedbo, pod </w:t>
            </w:r>
            <w:proofErr w:type="spellStart"/>
            <w:r w:rsidR="00246FDE" w:rsidRPr="00246FDE">
              <w:rPr>
                <w:rFonts w:ascii="Arial" w:hAnsi="Arial" w:cs="Arial"/>
                <w:color w:val="000000"/>
                <w:sz w:val="18"/>
                <w:szCs w:val="18"/>
              </w:rPr>
              <w:t>odložnim</w:t>
            </w:r>
            <w:proofErr w:type="spellEnd"/>
            <w:r w:rsidR="00246FDE" w:rsidRPr="00246FDE">
              <w:rPr>
                <w:rFonts w:ascii="Arial" w:hAnsi="Arial" w:cs="Arial"/>
                <w:color w:val="000000"/>
                <w:sz w:val="18"/>
                <w:szCs w:val="18"/>
              </w:rPr>
              <w:t xml:space="preserve"> pogojem realizacije sofinanciranja investicije ter pod </w:t>
            </w:r>
            <w:proofErr w:type="spellStart"/>
            <w:r w:rsidR="00246FDE" w:rsidRPr="00246FDE">
              <w:rPr>
                <w:rFonts w:ascii="Arial" w:hAnsi="Arial" w:cs="Arial"/>
                <w:color w:val="000000"/>
                <w:sz w:val="18"/>
                <w:szCs w:val="18"/>
              </w:rPr>
              <w:t>odložnim</w:t>
            </w:r>
            <w:proofErr w:type="spellEnd"/>
            <w:r w:rsidR="00246FDE" w:rsidRPr="00246FDE">
              <w:rPr>
                <w:rFonts w:ascii="Arial" w:hAnsi="Arial" w:cs="Arial"/>
                <w:color w:val="000000"/>
                <w:sz w:val="18"/>
                <w:szCs w:val="18"/>
              </w:rPr>
              <w:t xml:space="preserve"> pogojem zagotovitve ustrezne višine sredstev na relevantni prora</w:t>
            </w:r>
            <w:r w:rsidR="00246FDE" w:rsidRPr="00246FDE">
              <w:rPr>
                <w:rFonts w:ascii="Arial" w:hAnsi="Arial" w:cs="Arial" w:hint="eastAsia"/>
                <w:color w:val="000000"/>
                <w:sz w:val="18"/>
                <w:szCs w:val="18"/>
              </w:rPr>
              <w:t>č</w:t>
            </w:r>
            <w:r w:rsidR="00246FDE" w:rsidRPr="00246FDE">
              <w:rPr>
                <w:rFonts w:ascii="Arial" w:hAnsi="Arial" w:cs="Arial"/>
                <w:color w:val="000000"/>
                <w:sz w:val="18"/>
                <w:szCs w:val="18"/>
              </w:rPr>
              <w:t xml:space="preserve">unski postavki, pri </w:t>
            </w:r>
            <w:r w:rsidR="00246FDE" w:rsidRPr="00246FDE">
              <w:rPr>
                <w:rFonts w:ascii="Arial" w:hAnsi="Arial" w:cs="Arial" w:hint="eastAsia"/>
                <w:color w:val="000000"/>
                <w:sz w:val="18"/>
                <w:szCs w:val="18"/>
              </w:rPr>
              <w:t>č</w:t>
            </w:r>
            <w:r w:rsidR="00246FDE" w:rsidRPr="00246FDE">
              <w:rPr>
                <w:rFonts w:ascii="Arial" w:hAnsi="Arial" w:cs="Arial"/>
                <w:color w:val="000000"/>
                <w:sz w:val="18"/>
                <w:szCs w:val="18"/>
              </w:rPr>
              <w:t>emer morajo biti za veljavnost pogodbe izpolnjeni vsi trije pogoji.</w:t>
            </w:r>
            <w:r w:rsidR="005B5FB1">
              <w:rPr>
                <w:rFonts w:ascii="Arial" w:hAnsi="Arial" w:cs="Arial"/>
                <w:color w:val="000000"/>
                <w:sz w:val="18"/>
                <w:szCs w:val="18"/>
              </w:rPr>
              <w:t xml:space="preserve"> </w:t>
            </w:r>
          </w:p>
          <w:p w14:paraId="11853210" w14:textId="77777777" w:rsidR="00A922D5" w:rsidRDefault="005B5FB1">
            <w:pPr>
              <w:spacing w:before="225" w:after="225"/>
              <w:jc w:val="both"/>
              <w:rPr>
                <w:rFonts w:ascii="Arial" w:hAnsi="Arial" w:cs="Arial"/>
                <w:color w:val="000000"/>
                <w:sz w:val="18"/>
                <w:szCs w:val="18"/>
              </w:rPr>
            </w:pPr>
            <w:r>
              <w:rPr>
                <w:rFonts w:ascii="Arial" w:hAnsi="Arial" w:cs="Arial"/>
                <w:color w:val="000000"/>
                <w:sz w:val="18"/>
                <w:szCs w:val="18"/>
              </w:rPr>
              <w:t>Zavarovanje za dobro izvedbo mora biti predloženo najkasneje v 10 dneh po podpisu pogodbe, sicer bo naročnik to pogodbo razdrl in unovčil zavarovanje za resnost ponudbe.</w:t>
            </w:r>
          </w:p>
          <w:p w14:paraId="3DDE4709" w14:textId="77777777" w:rsidR="005B5FB1" w:rsidRDefault="005B5FB1">
            <w:pPr>
              <w:spacing w:before="225" w:after="225"/>
              <w:jc w:val="both"/>
              <w:rPr>
                <w:rFonts w:ascii="Arial" w:hAnsi="Arial" w:cs="Arial"/>
                <w:color w:val="000000"/>
                <w:sz w:val="18"/>
                <w:szCs w:val="18"/>
              </w:rPr>
            </w:pPr>
            <w:r>
              <w:rPr>
                <w:rFonts w:ascii="Arial" w:hAnsi="Arial" w:cs="Arial"/>
                <w:color w:val="000000"/>
                <w:sz w:val="18"/>
                <w:szCs w:val="18"/>
              </w:rPr>
              <w:t>Naročnik in dobavitelj se strinjata, da lahko naročnik zmanjša obseg naročenih vozil, brez da bi to vplivalo na veljavnost te pogodbe in brez da bi se dobavitelj iz tega razloga skliceval na spremenjene okoliščine in zahteval razvezo ali spremembo pogodbe.</w:t>
            </w:r>
          </w:p>
          <w:p w14:paraId="1357F917" w14:textId="77777777" w:rsidR="000570CC" w:rsidRPr="000570CC" w:rsidRDefault="000570CC" w:rsidP="000570CC">
            <w:pPr>
              <w:spacing w:before="225" w:after="225"/>
              <w:jc w:val="both"/>
              <w:rPr>
                <w:rFonts w:ascii="Arial" w:hAnsi="Arial" w:cs="Arial"/>
                <w:color w:val="000000"/>
                <w:sz w:val="18"/>
                <w:szCs w:val="18"/>
              </w:rPr>
            </w:pPr>
            <w:r w:rsidRPr="000570CC">
              <w:rPr>
                <w:rFonts w:ascii="Arial" w:hAnsi="Arial" w:cs="Arial"/>
                <w:color w:val="000000"/>
                <w:sz w:val="18"/>
                <w:szCs w:val="18"/>
              </w:rPr>
              <w:t>Javno naro</w:t>
            </w:r>
            <w:r w:rsidRPr="000570CC">
              <w:rPr>
                <w:rFonts w:ascii="Arial" w:hAnsi="Arial" w:cs="Arial" w:hint="eastAsia"/>
                <w:color w:val="000000"/>
                <w:sz w:val="18"/>
                <w:szCs w:val="18"/>
              </w:rPr>
              <w:t>č</w:t>
            </w:r>
            <w:r w:rsidRPr="000570CC">
              <w:rPr>
                <w:rFonts w:ascii="Arial" w:hAnsi="Arial" w:cs="Arial"/>
                <w:color w:val="000000"/>
                <w:sz w:val="18"/>
                <w:szCs w:val="18"/>
              </w:rPr>
              <w:t xml:space="preserve">ilo bo predvidoma sofinancirano s sredstvi </w:t>
            </w:r>
            <w:proofErr w:type="spellStart"/>
            <w:r w:rsidRPr="000570CC">
              <w:rPr>
                <w:rFonts w:ascii="Arial" w:hAnsi="Arial" w:cs="Arial"/>
                <w:color w:val="000000"/>
                <w:sz w:val="18"/>
                <w:szCs w:val="18"/>
              </w:rPr>
              <w:t>Eko</w:t>
            </w:r>
            <w:proofErr w:type="spellEnd"/>
            <w:r w:rsidRPr="000570CC">
              <w:rPr>
                <w:rFonts w:ascii="Arial" w:hAnsi="Arial" w:cs="Arial"/>
                <w:color w:val="000000"/>
                <w:sz w:val="18"/>
                <w:szCs w:val="18"/>
              </w:rPr>
              <w:t xml:space="preserve"> sklada in sicer iz Javnega poziva 35SUB-AVPO15: »Nepovratne finan</w:t>
            </w:r>
            <w:r w:rsidRPr="000570CC">
              <w:rPr>
                <w:rFonts w:ascii="Arial" w:hAnsi="Arial" w:cs="Arial" w:hint="eastAsia"/>
                <w:color w:val="000000"/>
                <w:sz w:val="18"/>
                <w:szCs w:val="18"/>
              </w:rPr>
              <w:t>č</w:t>
            </w:r>
            <w:r w:rsidRPr="000570CC">
              <w:rPr>
                <w:rFonts w:ascii="Arial" w:hAnsi="Arial" w:cs="Arial"/>
                <w:color w:val="000000"/>
                <w:sz w:val="18"/>
                <w:szCs w:val="18"/>
              </w:rPr>
              <w:t>ne spodbude ob</w:t>
            </w:r>
            <w:r w:rsidRPr="000570CC">
              <w:rPr>
                <w:rFonts w:ascii="Arial" w:hAnsi="Arial" w:cs="Arial" w:hint="eastAsia"/>
                <w:color w:val="000000"/>
                <w:sz w:val="18"/>
                <w:szCs w:val="18"/>
              </w:rPr>
              <w:t>č</w:t>
            </w:r>
            <w:r w:rsidRPr="000570CC">
              <w:rPr>
                <w:rFonts w:ascii="Arial" w:hAnsi="Arial" w:cs="Arial"/>
                <w:color w:val="000000"/>
                <w:sz w:val="18"/>
                <w:szCs w:val="18"/>
              </w:rPr>
              <w:t>inam za nakup novih vozil za javni potniški promet na obmo</w:t>
            </w:r>
            <w:r w:rsidRPr="000570CC">
              <w:rPr>
                <w:rFonts w:ascii="Arial" w:hAnsi="Arial" w:cs="Arial" w:hint="eastAsia"/>
                <w:color w:val="000000"/>
                <w:sz w:val="18"/>
                <w:szCs w:val="18"/>
              </w:rPr>
              <w:t>č</w:t>
            </w:r>
            <w:r w:rsidRPr="000570CC">
              <w:rPr>
                <w:rFonts w:ascii="Arial" w:hAnsi="Arial" w:cs="Arial"/>
                <w:color w:val="000000"/>
                <w:sz w:val="18"/>
                <w:szCs w:val="18"/>
              </w:rPr>
              <w:t>jih ob</w:t>
            </w:r>
            <w:r w:rsidRPr="000570CC">
              <w:rPr>
                <w:rFonts w:ascii="Arial" w:hAnsi="Arial" w:cs="Arial" w:hint="eastAsia"/>
                <w:color w:val="000000"/>
                <w:sz w:val="18"/>
                <w:szCs w:val="18"/>
              </w:rPr>
              <w:t>č</w:t>
            </w:r>
            <w:r w:rsidRPr="000570CC">
              <w:rPr>
                <w:rFonts w:ascii="Arial" w:hAnsi="Arial" w:cs="Arial"/>
                <w:color w:val="000000"/>
                <w:sz w:val="18"/>
                <w:szCs w:val="18"/>
              </w:rPr>
              <w:t>in s sprejetim Odlokom o na</w:t>
            </w:r>
            <w:r w:rsidRPr="000570CC">
              <w:rPr>
                <w:rFonts w:ascii="Arial" w:hAnsi="Arial" w:cs="Arial" w:hint="eastAsia"/>
                <w:color w:val="000000"/>
                <w:sz w:val="18"/>
                <w:szCs w:val="18"/>
              </w:rPr>
              <w:t>č</w:t>
            </w:r>
            <w:r w:rsidRPr="000570CC">
              <w:rPr>
                <w:rFonts w:ascii="Arial" w:hAnsi="Arial" w:cs="Arial"/>
                <w:color w:val="000000"/>
                <w:sz w:val="18"/>
                <w:szCs w:val="18"/>
              </w:rPr>
              <w:t>rtu za kakovost zraka«. Skladno z omejeno zmožnostjo sofinanciranja celotnega obsega javnega naro</w:t>
            </w:r>
            <w:r w:rsidRPr="000570CC">
              <w:rPr>
                <w:rFonts w:ascii="Arial" w:hAnsi="Arial" w:cs="Arial" w:hint="eastAsia"/>
                <w:color w:val="000000"/>
                <w:sz w:val="18"/>
                <w:szCs w:val="18"/>
              </w:rPr>
              <w:t>č</w:t>
            </w:r>
            <w:r w:rsidRPr="000570CC">
              <w:rPr>
                <w:rFonts w:ascii="Arial" w:hAnsi="Arial" w:cs="Arial"/>
                <w:color w:val="000000"/>
                <w:sz w:val="18"/>
                <w:szCs w:val="18"/>
              </w:rPr>
              <w:t>ila si naro</w:t>
            </w:r>
            <w:r w:rsidRPr="000570CC">
              <w:rPr>
                <w:rFonts w:ascii="Arial" w:hAnsi="Arial" w:cs="Arial" w:hint="eastAsia"/>
                <w:color w:val="000000"/>
                <w:sz w:val="18"/>
                <w:szCs w:val="18"/>
              </w:rPr>
              <w:t>č</w:t>
            </w:r>
            <w:r w:rsidRPr="000570CC">
              <w:rPr>
                <w:rFonts w:ascii="Arial" w:hAnsi="Arial" w:cs="Arial"/>
                <w:color w:val="000000"/>
                <w:sz w:val="18"/>
                <w:szCs w:val="18"/>
              </w:rPr>
              <w:t>nik pridržuje pravico in sicer:</w:t>
            </w:r>
          </w:p>
          <w:p w14:paraId="30FBB283" w14:textId="77777777" w:rsidR="000570CC" w:rsidRDefault="000570CC" w:rsidP="000570CC">
            <w:pPr>
              <w:spacing w:before="225" w:after="225"/>
              <w:jc w:val="both"/>
              <w:rPr>
                <w:rFonts w:ascii="Arial" w:hAnsi="Arial" w:cs="Arial"/>
                <w:color w:val="000000"/>
                <w:sz w:val="18"/>
                <w:szCs w:val="18"/>
              </w:rPr>
            </w:pPr>
            <w:r>
              <w:rPr>
                <w:rFonts w:ascii="Arial" w:hAnsi="Arial" w:cs="Arial"/>
                <w:color w:val="000000"/>
                <w:sz w:val="18"/>
                <w:szCs w:val="18"/>
              </w:rPr>
              <w:t xml:space="preserve">a) </w:t>
            </w:r>
            <w:r w:rsidRPr="000570CC">
              <w:rPr>
                <w:rFonts w:ascii="Arial" w:hAnsi="Arial" w:cs="Arial"/>
                <w:color w:val="000000"/>
                <w:sz w:val="18"/>
                <w:szCs w:val="18"/>
              </w:rPr>
              <w:t>da v celoti zmanjša obseg javnega naro</w:t>
            </w:r>
            <w:r w:rsidRPr="000570CC">
              <w:rPr>
                <w:rFonts w:ascii="Arial" w:hAnsi="Arial" w:cs="Arial" w:hint="eastAsia"/>
                <w:color w:val="000000"/>
                <w:sz w:val="18"/>
                <w:szCs w:val="18"/>
              </w:rPr>
              <w:t>č</w:t>
            </w:r>
            <w:r w:rsidRPr="000570CC">
              <w:rPr>
                <w:rFonts w:ascii="Arial" w:hAnsi="Arial" w:cs="Arial"/>
                <w:color w:val="000000"/>
                <w:sz w:val="18"/>
                <w:szCs w:val="18"/>
              </w:rPr>
              <w:t>ila in tako skupno naro</w:t>
            </w:r>
            <w:r w:rsidRPr="000570CC">
              <w:rPr>
                <w:rFonts w:ascii="Arial" w:hAnsi="Arial" w:cs="Arial" w:hint="eastAsia"/>
                <w:color w:val="000000"/>
                <w:sz w:val="18"/>
                <w:szCs w:val="18"/>
              </w:rPr>
              <w:t>č</w:t>
            </w:r>
            <w:r w:rsidRPr="000570CC">
              <w:rPr>
                <w:rFonts w:ascii="Arial" w:hAnsi="Arial" w:cs="Arial"/>
                <w:color w:val="000000"/>
                <w:sz w:val="18"/>
                <w:szCs w:val="18"/>
              </w:rPr>
              <w:t xml:space="preserve">i poljubno število vozil, torej od 1 – 4 </w:t>
            </w:r>
          </w:p>
          <w:p w14:paraId="42FC062F" w14:textId="77777777" w:rsidR="000570CC" w:rsidRPr="000570CC" w:rsidRDefault="000570CC" w:rsidP="000570CC">
            <w:pPr>
              <w:spacing w:before="225" w:after="225"/>
              <w:jc w:val="both"/>
              <w:rPr>
                <w:rFonts w:ascii="Arial" w:hAnsi="Arial" w:cs="Arial"/>
                <w:color w:val="000000"/>
                <w:sz w:val="18"/>
                <w:szCs w:val="18"/>
              </w:rPr>
            </w:pPr>
            <w:r w:rsidRPr="000570CC">
              <w:rPr>
                <w:rFonts w:ascii="Arial" w:hAnsi="Arial" w:cs="Arial"/>
                <w:color w:val="000000"/>
                <w:sz w:val="18"/>
                <w:szCs w:val="18"/>
              </w:rPr>
              <w:t>in hkrati</w:t>
            </w:r>
          </w:p>
          <w:p w14:paraId="5986148F" w14:textId="77777777" w:rsidR="000570CC" w:rsidRPr="000570CC" w:rsidRDefault="000570CC" w:rsidP="000570CC">
            <w:pPr>
              <w:spacing w:before="225" w:after="225"/>
              <w:jc w:val="both"/>
              <w:rPr>
                <w:rFonts w:ascii="Arial" w:hAnsi="Arial" w:cs="Arial"/>
                <w:color w:val="000000"/>
                <w:sz w:val="18"/>
                <w:szCs w:val="18"/>
              </w:rPr>
            </w:pPr>
            <w:r>
              <w:rPr>
                <w:rFonts w:ascii="Arial" w:hAnsi="Arial" w:cs="Arial"/>
                <w:color w:val="000000"/>
                <w:sz w:val="18"/>
                <w:szCs w:val="18"/>
              </w:rPr>
              <w:t xml:space="preserve">b) </w:t>
            </w:r>
            <w:r w:rsidRPr="000570CC">
              <w:rPr>
                <w:rFonts w:ascii="Arial" w:hAnsi="Arial" w:cs="Arial"/>
                <w:color w:val="000000"/>
                <w:sz w:val="18"/>
                <w:szCs w:val="18"/>
              </w:rPr>
              <w:t>da naro</w:t>
            </w:r>
            <w:r w:rsidRPr="000570CC">
              <w:rPr>
                <w:rFonts w:ascii="Arial" w:hAnsi="Arial" w:cs="Arial" w:hint="eastAsia"/>
                <w:color w:val="000000"/>
                <w:sz w:val="18"/>
                <w:szCs w:val="18"/>
              </w:rPr>
              <w:t>č</w:t>
            </w:r>
            <w:r w:rsidRPr="000570CC">
              <w:rPr>
                <w:rFonts w:ascii="Arial" w:hAnsi="Arial" w:cs="Arial"/>
                <w:color w:val="000000"/>
                <w:sz w:val="18"/>
                <w:szCs w:val="18"/>
              </w:rPr>
              <w:t xml:space="preserve">ilo prerazporedi med aktualni razpis </w:t>
            </w:r>
            <w:proofErr w:type="spellStart"/>
            <w:r w:rsidRPr="000570CC">
              <w:rPr>
                <w:rFonts w:ascii="Arial" w:hAnsi="Arial" w:cs="Arial"/>
                <w:color w:val="000000"/>
                <w:sz w:val="18"/>
                <w:szCs w:val="18"/>
              </w:rPr>
              <w:t>Eko</w:t>
            </w:r>
            <w:proofErr w:type="spellEnd"/>
            <w:r w:rsidRPr="000570CC">
              <w:rPr>
                <w:rFonts w:ascii="Arial" w:hAnsi="Arial" w:cs="Arial"/>
                <w:color w:val="000000"/>
                <w:sz w:val="18"/>
                <w:szCs w:val="18"/>
              </w:rPr>
              <w:t xml:space="preserve"> sklada, objavljen v letu 2015 in morebitni bodo</w:t>
            </w:r>
            <w:r w:rsidRPr="000570CC">
              <w:rPr>
                <w:rFonts w:ascii="Arial" w:hAnsi="Arial" w:cs="Arial" w:hint="eastAsia"/>
                <w:color w:val="000000"/>
                <w:sz w:val="18"/>
                <w:szCs w:val="18"/>
              </w:rPr>
              <w:t>č</w:t>
            </w:r>
            <w:r w:rsidRPr="000570CC">
              <w:rPr>
                <w:rFonts w:ascii="Arial" w:hAnsi="Arial" w:cs="Arial"/>
                <w:color w:val="000000"/>
                <w:sz w:val="18"/>
                <w:szCs w:val="18"/>
              </w:rPr>
              <w:t xml:space="preserve">i razpis </w:t>
            </w:r>
            <w:proofErr w:type="spellStart"/>
            <w:r w:rsidRPr="000570CC">
              <w:rPr>
                <w:rFonts w:ascii="Arial" w:hAnsi="Arial" w:cs="Arial"/>
                <w:color w:val="000000"/>
                <w:sz w:val="18"/>
                <w:szCs w:val="18"/>
              </w:rPr>
              <w:t>Ekosklada</w:t>
            </w:r>
            <w:proofErr w:type="spellEnd"/>
            <w:r w:rsidRPr="000570CC">
              <w:rPr>
                <w:rFonts w:ascii="Arial" w:hAnsi="Arial" w:cs="Arial"/>
                <w:color w:val="000000"/>
                <w:sz w:val="18"/>
                <w:szCs w:val="18"/>
              </w:rPr>
              <w:t xml:space="preserve">, </w:t>
            </w:r>
            <w:r w:rsidRPr="000570CC">
              <w:rPr>
                <w:rFonts w:ascii="Arial" w:hAnsi="Arial" w:cs="Arial" w:hint="eastAsia"/>
                <w:color w:val="000000"/>
                <w:sz w:val="18"/>
                <w:szCs w:val="18"/>
              </w:rPr>
              <w:t>č</w:t>
            </w:r>
            <w:r w:rsidRPr="000570CC">
              <w:rPr>
                <w:rFonts w:ascii="Arial" w:hAnsi="Arial" w:cs="Arial"/>
                <w:color w:val="000000"/>
                <w:sz w:val="18"/>
                <w:szCs w:val="18"/>
              </w:rPr>
              <w:t>e bo objavljen v letu 2016.</w:t>
            </w:r>
          </w:p>
          <w:p w14:paraId="07CFA9D7" w14:textId="77777777" w:rsidR="000570CC" w:rsidRPr="000570CC" w:rsidRDefault="000570CC" w:rsidP="000570CC">
            <w:pPr>
              <w:spacing w:before="225" w:after="225"/>
              <w:jc w:val="both"/>
              <w:rPr>
                <w:rFonts w:ascii="Arial" w:hAnsi="Arial" w:cs="Arial"/>
                <w:color w:val="000000"/>
                <w:sz w:val="18"/>
                <w:szCs w:val="18"/>
              </w:rPr>
            </w:pPr>
            <w:r w:rsidRPr="000570CC">
              <w:rPr>
                <w:rFonts w:ascii="Arial" w:hAnsi="Arial" w:cs="Arial"/>
                <w:color w:val="000000"/>
                <w:sz w:val="18"/>
                <w:szCs w:val="18"/>
              </w:rPr>
              <w:t>Naro</w:t>
            </w:r>
            <w:r w:rsidRPr="000570CC">
              <w:rPr>
                <w:rFonts w:ascii="Arial" w:hAnsi="Arial" w:cs="Arial" w:hint="eastAsia"/>
                <w:color w:val="000000"/>
                <w:sz w:val="18"/>
                <w:szCs w:val="18"/>
              </w:rPr>
              <w:t>č</w:t>
            </w:r>
            <w:r w:rsidRPr="000570CC">
              <w:rPr>
                <w:rFonts w:ascii="Arial" w:hAnsi="Arial" w:cs="Arial"/>
                <w:color w:val="000000"/>
                <w:sz w:val="18"/>
                <w:szCs w:val="18"/>
              </w:rPr>
              <w:t>nik se ne obvezuje kupiti vseh štirih vozil, temve</w:t>
            </w:r>
            <w:r w:rsidRPr="000570CC">
              <w:rPr>
                <w:rFonts w:ascii="Arial" w:hAnsi="Arial" w:cs="Arial" w:hint="eastAsia"/>
                <w:color w:val="000000"/>
                <w:sz w:val="18"/>
                <w:szCs w:val="18"/>
              </w:rPr>
              <w:t>č</w:t>
            </w:r>
            <w:r w:rsidRPr="000570CC">
              <w:rPr>
                <w:rFonts w:ascii="Arial" w:hAnsi="Arial" w:cs="Arial"/>
                <w:color w:val="000000"/>
                <w:sz w:val="18"/>
                <w:szCs w:val="18"/>
              </w:rPr>
              <w:t xml:space="preserve"> si pridržuje pravico zmanjšati celoten obseg naro</w:t>
            </w:r>
            <w:r w:rsidRPr="000570CC">
              <w:rPr>
                <w:rFonts w:ascii="Arial" w:hAnsi="Arial" w:cs="Arial" w:hint="eastAsia"/>
                <w:color w:val="000000"/>
                <w:sz w:val="18"/>
                <w:szCs w:val="18"/>
              </w:rPr>
              <w:t>č</w:t>
            </w:r>
            <w:r w:rsidRPr="000570CC">
              <w:rPr>
                <w:rFonts w:ascii="Arial" w:hAnsi="Arial" w:cs="Arial"/>
                <w:color w:val="000000"/>
                <w:sz w:val="18"/>
                <w:szCs w:val="18"/>
              </w:rPr>
              <w:t>ila ter hkrati le-tega prerazporediti med omenjenima dvema razpisoma, vse skladno z omogo</w:t>
            </w:r>
            <w:r w:rsidRPr="000570CC">
              <w:rPr>
                <w:rFonts w:ascii="Arial" w:hAnsi="Arial" w:cs="Arial" w:hint="eastAsia"/>
                <w:color w:val="000000"/>
                <w:sz w:val="18"/>
                <w:szCs w:val="18"/>
              </w:rPr>
              <w:t>č</w:t>
            </w:r>
            <w:r w:rsidRPr="000570CC">
              <w:rPr>
                <w:rFonts w:ascii="Arial" w:hAnsi="Arial" w:cs="Arial"/>
                <w:color w:val="000000"/>
                <w:sz w:val="18"/>
                <w:szCs w:val="18"/>
              </w:rPr>
              <w:t xml:space="preserve">eno možnostjo </w:t>
            </w:r>
            <w:r w:rsidRPr="000570CC">
              <w:rPr>
                <w:rFonts w:ascii="Arial" w:hAnsi="Arial" w:cs="Arial" w:hint="eastAsia"/>
                <w:color w:val="000000"/>
                <w:sz w:val="18"/>
                <w:szCs w:val="18"/>
              </w:rPr>
              <w:t>č</w:t>
            </w:r>
            <w:r w:rsidRPr="000570CC">
              <w:rPr>
                <w:rFonts w:ascii="Arial" w:hAnsi="Arial" w:cs="Arial"/>
                <w:color w:val="000000"/>
                <w:sz w:val="18"/>
                <w:szCs w:val="18"/>
              </w:rPr>
              <w:t xml:space="preserve">rpanja </w:t>
            </w:r>
            <w:proofErr w:type="spellStart"/>
            <w:r w:rsidRPr="000570CC">
              <w:rPr>
                <w:rFonts w:ascii="Arial" w:hAnsi="Arial" w:cs="Arial"/>
                <w:color w:val="000000"/>
                <w:sz w:val="18"/>
                <w:szCs w:val="18"/>
              </w:rPr>
              <w:t>sofinancerskih</w:t>
            </w:r>
            <w:proofErr w:type="spellEnd"/>
            <w:r w:rsidRPr="000570CC">
              <w:rPr>
                <w:rFonts w:ascii="Arial" w:hAnsi="Arial" w:cs="Arial"/>
                <w:color w:val="000000"/>
                <w:sz w:val="18"/>
                <w:szCs w:val="18"/>
              </w:rPr>
              <w:t xml:space="preserve"> sredstev. Hkrati ob tem naro</w:t>
            </w:r>
            <w:r w:rsidRPr="000570CC">
              <w:rPr>
                <w:rFonts w:ascii="Arial" w:hAnsi="Arial" w:cs="Arial" w:hint="eastAsia"/>
                <w:color w:val="000000"/>
                <w:sz w:val="18"/>
                <w:szCs w:val="18"/>
              </w:rPr>
              <w:t>č</w:t>
            </w:r>
            <w:r w:rsidRPr="000570CC">
              <w:rPr>
                <w:rFonts w:ascii="Arial" w:hAnsi="Arial" w:cs="Arial"/>
                <w:color w:val="000000"/>
                <w:sz w:val="18"/>
                <w:szCs w:val="18"/>
              </w:rPr>
              <w:t xml:space="preserve">nik opozarja, da velja pogoj odobritve </w:t>
            </w:r>
            <w:proofErr w:type="spellStart"/>
            <w:r w:rsidRPr="000570CC">
              <w:rPr>
                <w:rFonts w:ascii="Arial" w:hAnsi="Arial" w:cs="Arial"/>
                <w:color w:val="000000"/>
                <w:sz w:val="18"/>
                <w:szCs w:val="18"/>
              </w:rPr>
              <w:t>sofinancerskih</w:t>
            </w:r>
            <w:proofErr w:type="spellEnd"/>
            <w:r w:rsidRPr="000570CC">
              <w:rPr>
                <w:rFonts w:ascii="Arial" w:hAnsi="Arial" w:cs="Arial"/>
                <w:color w:val="000000"/>
                <w:sz w:val="18"/>
                <w:szCs w:val="18"/>
              </w:rPr>
              <w:t xml:space="preserve"> sred</w:t>
            </w:r>
            <w:r w:rsidR="008867A0">
              <w:rPr>
                <w:rFonts w:ascii="Arial" w:hAnsi="Arial" w:cs="Arial"/>
                <w:color w:val="000000"/>
                <w:sz w:val="18"/>
                <w:szCs w:val="18"/>
              </w:rPr>
              <w:t>s</w:t>
            </w:r>
            <w:r w:rsidRPr="000570CC">
              <w:rPr>
                <w:rFonts w:ascii="Arial" w:hAnsi="Arial" w:cs="Arial"/>
                <w:color w:val="000000"/>
                <w:sz w:val="18"/>
                <w:szCs w:val="18"/>
              </w:rPr>
              <w:t>tev in si pridržuje pravico, da kon</w:t>
            </w:r>
            <w:r w:rsidRPr="000570CC">
              <w:rPr>
                <w:rFonts w:ascii="Arial" w:hAnsi="Arial" w:cs="Arial" w:hint="eastAsia"/>
                <w:color w:val="000000"/>
                <w:sz w:val="18"/>
                <w:szCs w:val="18"/>
              </w:rPr>
              <w:t>č</w:t>
            </w:r>
            <w:r w:rsidRPr="000570CC">
              <w:rPr>
                <w:rFonts w:ascii="Arial" w:hAnsi="Arial" w:cs="Arial"/>
                <w:color w:val="000000"/>
                <w:sz w:val="18"/>
                <w:szCs w:val="18"/>
              </w:rPr>
              <w:t>no število naro</w:t>
            </w:r>
            <w:r w:rsidRPr="000570CC">
              <w:rPr>
                <w:rFonts w:ascii="Arial" w:hAnsi="Arial" w:cs="Arial" w:hint="eastAsia"/>
                <w:color w:val="000000"/>
                <w:sz w:val="18"/>
                <w:szCs w:val="18"/>
              </w:rPr>
              <w:t>č</w:t>
            </w:r>
            <w:r w:rsidRPr="000570CC">
              <w:rPr>
                <w:rFonts w:ascii="Arial" w:hAnsi="Arial" w:cs="Arial"/>
                <w:color w:val="000000"/>
                <w:sz w:val="18"/>
                <w:szCs w:val="18"/>
              </w:rPr>
              <w:t>enih vozil potrdi šele po dokon</w:t>
            </w:r>
            <w:r w:rsidRPr="000570CC">
              <w:rPr>
                <w:rFonts w:ascii="Arial" w:hAnsi="Arial" w:cs="Arial" w:hint="eastAsia"/>
                <w:color w:val="000000"/>
                <w:sz w:val="18"/>
                <w:szCs w:val="18"/>
              </w:rPr>
              <w:t>č</w:t>
            </w:r>
            <w:r w:rsidRPr="000570CC">
              <w:rPr>
                <w:rFonts w:ascii="Arial" w:hAnsi="Arial" w:cs="Arial"/>
                <w:color w:val="000000"/>
                <w:sz w:val="18"/>
                <w:szCs w:val="18"/>
              </w:rPr>
              <w:t>nosti posamezne odlo</w:t>
            </w:r>
            <w:r w:rsidRPr="000570CC">
              <w:rPr>
                <w:rFonts w:ascii="Arial" w:hAnsi="Arial" w:cs="Arial" w:hint="eastAsia"/>
                <w:color w:val="000000"/>
                <w:sz w:val="18"/>
                <w:szCs w:val="18"/>
              </w:rPr>
              <w:t>č</w:t>
            </w:r>
            <w:r w:rsidRPr="000570CC">
              <w:rPr>
                <w:rFonts w:ascii="Arial" w:hAnsi="Arial" w:cs="Arial"/>
                <w:color w:val="000000"/>
                <w:sz w:val="18"/>
                <w:szCs w:val="18"/>
              </w:rPr>
              <w:t>be o sofinanciranju.</w:t>
            </w:r>
          </w:p>
          <w:p w14:paraId="44B34232" w14:textId="77777777" w:rsidR="000570CC" w:rsidRPr="000570CC" w:rsidRDefault="000570CC" w:rsidP="000570CC">
            <w:pPr>
              <w:spacing w:before="225" w:after="225"/>
              <w:jc w:val="both"/>
              <w:rPr>
                <w:rFonts w:ascii="Arial" w:hAnsi="Arial" w:cs="Arial"/>
                <w:color w:val="000000"/>
                <w:sz w:val="18"/>
                <w:szCs w:val="18"/>
              </w:rPr>
            </w:pPr>
            <w:r w:rsidRPr="000570CC">
              <w:rPr>
                <w:rFonts w:ascii="Arial" w:hAnsi="Arial" w:cs="Arial"/>
                <w:color w:val="000000"/>
                <w:sz w:val="18"/>
                <w:szCs w:val="18"/>
              </w:rPr>
              <w:t xml:space="preserve">Pri navedenem se ponudbena cena na eno vozilo ne spreminja. </w:t>
            </w:r>
          </w:p>
          <w:p w14:paraId="2BFF4EA2" w14:textId="77777777" w:rsidR="000570CC" w:rsidRPr="000570CC" w:rsidRDefault="000570CC" w:rsidP="000570CC">
            <w:pPr>
              <w:spacing w:before="225" w:after="225"/>
              <w:jc w:val="both"/>
              <w:rPr>
                <w:rFonts w:ascii="Arial" w:hAnsi="Arial" w:cs="Arial"/>
                <w:color w:val="000000"/>
                <w:sz w:val="18"/>
                <w:szCs w:val="18"/>
              </w:rPr>
            </w:pPr>
            <w:r w:rsidRPr="000570CC">
              <w:rPr>
                <w:rFonts w:ascii="Arial" w:hAnsi="Arial" w:cs="Arial"/>
                <w:color w:val="000000"/>
                <w:sz w:val="18"/>
                <w:szCs w:val="18"/>
              </w:rPr>
              <w:t>O navedenem bo sklenjen aneks k osnovni pogodbi.</w:t>
            </w:r>
          </w:p>
          <w:p w14:paraId="7C7867DA" w14:textId="77777777" w:rsidR="005B5FB1" w:rsidRPr="008867A0" w:rsidRDefault="000570CC" w:rsidP="000570CC">
            <w:pPr>
              <w:spacing w:before="225" w:after="225"/>
              <w:jc w:val="both"/>
              <w:rPr>
                <w:rFonts w:ascii="Arial" w:hAnsi="Arial" w:cs="Arial"/>
                <w:color w:val="000000"/>
                <w:sz w:val="18"/>
                <w:szCs w:val="18"/>
              </w:rPr>
            </w:pPr>
            <w:r w:rsidRPr="008867A0">
              <w:rPr>
                <w:rFonts w:ascii="Arial" w:hAnsi="Arial" w:cs="Arial"/>
                <w:color w:val="000000"/>
                <w:sz w:val="18"/>
                <w:szCs w:val="18"/>
              </w:rPr>
              <w:t>Naro</w:t>
            </w:r>
            <w:r w:rsidRPr="008867A0">
              <w:rPr>
                <w:rFonts w:ascii="Arial" w:hAnsi="Arial" w:cs="Arial" w:hint="eastAsia"/>
                <w:color w:val="000000"/>
                <w:sz w:val="18"/>
                <w:szCs w:val="18"/>
              </w:rPr>
              <w:t>č</w:t>
            </w:r>
            <w:r w:rsidRPr="008867A0">
              <w:rPr>
                <w:rFonts w:ascii="Arial" w:hAnsi="Arial" w:cs="Arial"/>
                <w:color w:val="000000"/>
                <w:sz w:val="18"/>
                <w:szCs w:val="18"/>
              </w:rPr>
              <w:t xml:space="preserve">nik si hkrati pridržuje tudi pravico, da v primeru, da mu ne bodo dodeljena </w:t>
            </w:r>
            <w:proofErr w:type="spellStart"/>
            <w:r w:rsidRPr="008867A0">
              <w:rPr>
                <w:rFonts w:ascii="Arial" w:hAnsi="Arial" w:cs="Arial"/>
                <w:color w:val="000000"/>
                <w:sz w:val="18"/>
                <w:szCs w:val="18"/>
              </w:rPr>
              <w:t>sofinancerska</w:t>
            </w:r>
            <w:proofErr w:type="spellEnd"/>
            <w:r w:rsidRPr="008867A0">
              <w:rPr>
                <w:rFonts w:ascii="Arial" w:hAnsi="Arial" w:cs="Arial"/>
                <w:color w:val="000000"/>
                <w:sz w:val="18"/>
                <w:szCs w:val="18"/>
              </w:rPr>
              <w:t xml:space="preserve"> sredstva, ne naro</w:t>
            </w:r>
            <w:r w:rsidRPr="008867A0">
              <w:rPr>
                <w:rFonts w:ascii="Arial" w:hAnsi="Arial" w:cs="Arial" w:hint="eastAsia"/>
                <w:color w:val="000000"/>
                <w:sz w:val="18"/>
                <w:szCs w:val="18"/>
              </w:rPr>
              <w:t>č</w:t>
            </w:r>
            <w:r w:rsidRPr="008867A0">
              <w:rPr>
                <w:rFonts w:ascii="Arial" w:hAnsi="Arial" w:cs="Arial"/>
                <w:color w:val="000000"/>
                <w:sz w:val="18"/>
                <w:szCs w:val="18"/>
              </w:rPr>
              <w:t>i nobenega vozila in pogodbo razveže.</w:t>
            </w:r>
            <w:r w:rsidR="005B5FB1" w:rsidRPr="008867A0">
              <w:rPr>
                <w:rFonts w:ascii="Arial" w:hAnsi="Arial" w:cs="Arial"/>
                <w:color w:val="000000"/>
                <w:sz w:val="18"/>
                <w:szCs w:val="18"/>
              </w:rPr>
              <w:t xml:space="preserve"> </w:t>
            </w:r>
          </w:p>
        </w:tc>
      </w:tr>
    </w:tbl>
    <w:p w14:paraId="38A3847F" w14:textId="77777777" w:rsidR="00A922D5" w:rsidRDefault="00510ADF">
      <w:pPr>
        <w:spacing w:before="225" w:after="225" w:line="240" w:lineRule="auto"/>
        <w:jc w:val="both"/>
      </w:pPr>
      <w:r>
        <w:rPr>
          <w:rFonts w:ascii="Arial" w:hAnsi="Arial" w:cs="Arial"/>
          <w:b/>
          <w:bCs/>
          <w:color w:val="000000"/>
          <w:sz w:val="18"/>
          <w:szCs w:val="18"/>
        </w:rPr>
        <w:t>V. DOBAVNI ROK</w:t>
      </w:r>
    </w:p>
    <w:p w14:paraId="741ECCE8" w14:textId="77777777" w:rsidR="00A922D5" w:rsidRDefault="00C83C0A">
      <w:pPr>
        <w:spacing w:after="0" w:line="240" w:lineRule="auto"/>
        <w:jc w:val="center"/>
      </w:pPr>
      <w:r>
        <w:rPr>
          <w:rFonts w:ascii="Arial" w:hAnsi="Arial" w:cs="Arial"/>
          <w:b/>
          <w:bCs/>
          <w:color w:val="000000"/>
          <w:sz w:val="18"/>
          <w:szCs w:val="18"/>
        </w:rPr>
        <w:t>8</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15ED306F" w14:textId="77777777">
        <w:tc>
          <w:tcPr>
            <w:tcW w:w="0" w:type="auto"/>
            <w:tcMar>
              <w:top w:w="0" w:type="auto"/>
              <w:bottom w:w="0" w:type="auto"/>
            </w:tcMar>
          </w:tcPr>
          <w:p w14:paraId="5CA7D924" w14:textId="3FE78ACE" w:rsidR="005B491D" w:rsidRDefault="00510ADF">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celotno </w:t>
            </w:r>
            <w:r w:rsidR="008C0533">
              <w:rPr>
                <w:rFonts w:ascii="Arial" w:hAnsi="Arial" w:cs="Arial"/>
                <w:color w:val="000000"/>
                <w:sz w:val="18"/>
                <w:szCs w:val="18"/>
              </w:rPr>
              <w:t>količino dobavil najkasneje v 1</w:t>
            </w:r>
            <w:r w:rsidR="002970A1">
              <w:rPr>
                <w:rFonts w:ascii="Arial" w:hAnsi="Arial" w:cs="Arial"/>
                <w:color w:val="000000"/>
                <w:sz w:val="18"/>
                <w:szCs w:val="18"/>
              </w:rPr>
              <w:t>5</w:t>
            </w:r>
            <w:r>
              <w:rPr>
                <w:rFonts w:ascii="Arial" w:hAnsi="Arial" w:cs="Arial"/>
                <w:color w:val="000000"/>
                <w:sz w:val="18"/>
                <w:szCs w:val="18"/>
              </w:rPr>
              <w:t xml:space="preserve">0 dneh od </w:t>
            </w:r>
            <w:r w:rsidR="005B491D">
              <w:rPr>
                <w:rFonts w:ascii="Arial" w:hAnsi="Arial" w:cs="Arial"/>
                <w:color w:val="000000"/>
                <w:sz w:val="18"/>
                <w:szCs w:val="18"/>
              </w:rPr>
              <w:t>končne potrditve naročila</w:t>
            </w:r>
            <w:r w:rsidR="00421746">
              <w:rPr>
                <w:rFonts w:ascii="Arial" w:hAnsi="Arial" w:cs="Arial"/>
                <w:color w:val="000000"/>
                <w:sz w:val="18"/>
                <w:szCs w:val="18"/>
              </w:rPr>
              <w:t>, pri čemer morajo biti v tem roku avtobusi pripravljeni na tehnični prevzem</w:t>
            </w:r>
            <w:r w:rsidR="005B491D">
              <w:rPr>
                <w:rFonts w:ascii="Arial" w:hAnsi="Arial" w:cs="Arial"/>
                <w:color w:val="000000"/>
                <w:sz w:val="18"/>
                <w:szCs w:val="18"/>
              </w:rPr>
              <w:t xml:space="preserve">. </w:t>
            </w:r>
          </w:p>
          <w:p w14:paraId="2E421378" w14:textId="77777777" w:rsidR="00421746" w:rsidRDefault="005B491D">
            <w:pPr>
              <w:spacing w:before="225" w:after="225"/>
              <w:jc w:val="both"/>
              <w:rPr>
                <w:rFonts w:ascii="Arial" w:hAnsi="Arial" w:cs="Arial"/>
                <w:color w:val="000000"/>
                <w:sz w:val="18"/>
                <w:szCs w:val="18"/>
              </w:rPr>
            </w:pPr>
            <w:r>
              <w:rPr>
                <w:rFonts w:ascii="Arial" w:hAnsi="Arial" w:cs="Arial"/>
                <w:color w:val="000000"/>
                <w:sz w:val="18"/>
                <w:szCs w:val="18"/>
              </w:rPr>
              <w:t xml:space="preserve">Upoštevaje možnost prerazporeditve naročenih kvot vozil je možno podaljšanje zgornjega roka za kasneje naročene tranše. Vendar maksimalni rok za kasneje dobavljene tranše znaša največ 150 dni od naročila do </w:t>
            </w:r>
            <w:r>
              <w:rPr>
                <w:rFonts w:ascii="Arial" w:hAnsi="Arial" w:cs="Arial"/>
                <w:color w:val="000000"/>
                <w:sz w:val="18"/>
                <w:szCs w:val="18"/>
              </w:rPr>
              <w:lastRenderedPageBreak/>
              <w:t>tehničnega prevzema.</w:t>
            </w:r>
          </w:p>
          <w:p w14:paraId="37F1B0D2" w14:textId="77777777" w:rsidR="00421746" w:rsidRDefault="00510ADF">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r w:rsidR="008C0533">
              <w:rPr>
                <w:rFonts w:ascii="Arial" w:hAnsi="Arial" w:cs="Arial"/>
                <w:color w:val="000000"/>
                <w:sz w:val="18"/>
                <w:szCs w:val="18"/>
              </w:rPr>
              <w:t xml:space="preserve"> </w:t>
            </w:r>
          </w:p>
          <w:p w14:paraId="4E19340B" w14:textId="77777777" w:rsidR="00A922D5" w:rsidRDefault="008C0533">
            <w:pPr>
              <w:spacing w:before="225" w:after="225"/>
              <w:jc w:val="both"/>
            </w:pPr>
            <w:r>
              <w:rPr>
                <w:rFonts w:ascii="Arial" w:hAnsi="Arial" w:cs="Arial"/>
                <w:color w:val="000000"/>
                <w:sz w:val="18"/>
                <w:szCs w:val="18"/>
              </w:rPr>
              <w:t xml:space="preserve">Podpis te pogodbe </w:t>
            </w:r>
            <w:r w:rsidR="005B491D">
              <w:rPr>
                <w:rFonts w:ascii="Arial" w:hAnsi="Arial" w:cs="Arial"/>
                <w:color w:val="000000"/>
                <w:sz w:val="18"/>
                <w:szCs w:val="18"/>
              </w:rPr>
              <w:t>ne pomeni potrditve naročila. Le-to bo naročnik opravil po podpisu te pogodbe, skladno s pridržki iz 7. člena.</w:t>
            </w:r>
          </w:p>
          <w:p w14:paraId="37EE55F9" w14:textId="77777777" w:rsidR="00A922D5" w:rsidRPr="00144570" w:rsidRDefault="00510ADF">
            <w:pPr>
              <w:spacing w:before="225" w:after="225"/>
              <w:jc w:val="both"/>
            </w:pPr>
            <w:r>
              <w:rPr>
                <w:rFonts w:ascii="Arial" w:hAnsi="Arial" w:cs="Arial"/>
                <w:color w:val="000000"/>
                <w:sz w:val="18"/>
                <w:szCs w:val="18"/>
              </w:rPr>
              <w:t xml:space="preserve">Za dobavo blaga se </w:t>
            </w:r>
            <w:r w:rsidRPr="00144570">
              <w:rPr>
                <w:rFonts w:ascii="Arial" w:hAnsi="Arial" w:cs="Arial"/>
                <w:color w:val="000000"/>
                <w:sz w:val="18"/>
                <w:szCs w:val="18"/>
              </w:rPr>
              <w:t xml:space="preserve">upošteva </w:t>
            </w:r>
            <w:proofErr w:type="spellStart"/>
            <w:r w:rsidRPr="00144570">
              <w:rPr>
                <w:rFonts w:ascii="Arial" w:hAnsi="Arial" w:cs="Arial"/>
                <w:color w:val="000000"/>
                <w:sz w:val="18"/>
                <w:szCs w:val="18"/>
              </w:rPr>
              <w:t>Incoterms</w:t>
            </w:r>
            <w:proofErr w:type="spellEnd"/>
            <w:r w:rsidRPr="00144570">
              <w:rPr>
                <w:rFonts w:ascii="Arial" w:hAnsi="Arial" w:cs="Arial"/>
                <w:color w:val="000000"/>
                <w:sz w:val="18"/>
                <w:szCs w:val="18"/>
              </w:rPr>
              <w:t xml:space="preserve"> 2010 klavzula DDP, na sedežu naročnika, razen kadar je izrecno določeno drugo mesto dobave (vendar v okviru Mestne občine Kranj).</w:t>
            </w:r>
          </w:p>
          <w:p w14:paraId="4D651257" w14:textId="77777777" w:rsidR="00A922D5" w:rsidRPr="00144570" w:rsidRDefault="00510ADF">
            <w:pPr>
              <w:spacing w:before="225" w:after="225"/>
              <w:jc w:val="both"/>
            </w:pPr>
            <w:r w:rsidRPr="00144570">
              <w:rPr>
                <w:rFonts w:ascii="Arial" w:hAnsi="Arial" w:cs="Arial"/>
                <w:color w:val="000000"/>
                <w:sz w:val="18"/>
                <w:szCs w:val="18"/>
              </w:rPr>
              <w:t xml:space="preserve">Dobavitelj mora do navedenega datuma opraviti vse pogodbene obveznosti, vključno z </w:t>
            </w:r>
            <w:r w:rsidR="00D47FB0" w:rsidRPr="00144570">
              <w:rPr>
                <w:rFonts w:ascii="Arial" w:hAnsi="Arial" w:cs="Arial"/>
                <w:color w:val="000000"/>
                <w:sz w:val="18"/>
                <w:szCs w:val="18"/>
              </w:rPr>
              <w:t>dobavo</w:t>
            </w:r>
            <w:r w:rsidRPr="00144570">
              <w:rPr>
                <w:rFonts w:ascii="Arial" w:hAnsi="Arial" w:cs="Arial"/>
                <w:color w:val="000000"/>
                <w:sz w:val="18"/>
                <w:szCs w:val="18"/>
              </w:rPr>
              <w:t xml:space="preserve"> in preizkusom doseganja pogodbeno tehnično – tehnoloških parametrov in funkcionalnega delovanja, če je to potrebno.</w:t>
            </w:r>
          </w:p>
          <w:p w14:paraId="397D6820" w14:textId="77777777" w:rsidR="00A922D5" w:rsidRPr="00144570" w:rsidRDefault="00510ADF">
            <w:pPr>
              <w:spacing w:before="225" w:after="225"/>
              <w:jc w:val="both"/>
            </w:pPr>
            <w:r w:rsidRPr="00144570">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1B106945" w14:textId="77777777" w:rsidR="00A922D5" w:rsidRPr="00144570" w:rsidRDefault="00510ADF">
            <w:pPr>
              <w:spacing w:before="225" w:after="225"/>
              <w:jc w:val="both"/>
            </w:pPr>
            <w:r w:rsidRPr="00144570">
              <w:rPr>
                <w:rFonts w:ascii="Arial" w:hAnsi="Arial" w:cs="Arial"/>
                <w:color w:val="000000"/>
                <w:sz w:val="18"/>
                <w:szCs w:val="18"/>
              </w:rPr>
              <w:t xml:space="preserve">V primeru, da </w:t>
            </w:r>
            <w:r w:rsidR="001702AE" w:rsidRPr="00144570">
              <w:rPr>
                <w:rFonts w:ascii="Arial" w:hAnsi="Arial" w:cs="Arial"/>
                <w:color w:val="000000"/>
                <w:sz w:val="18"/>
                <w:szCs w:val="18"/>
              </w:rPr>
              <w:t>dobavitelj</w:t>
            </w:r>
            <w:r w:rsidRPr="00144570">
              <w:rPr>
                <w:rFonts w:ascii="Arial" w:hAnsi="Arial" w:cs="Arial"/>
                <w:color w:val="000000"/>
                <w:sz w:val="18"/>
                <w:szCs w:val="18"/>
              </w:rPr>
              <w:t xml:space="preserve"> ne zagotovi dokončnega prevzema avtobusov v skladu s prvim odstavkom tega člena, naročnik vztraja pri izvedbi pogodbe še največ do roka, ki </w:t>
            </w:r>
            <w:r w:rsidR="00D47FB0" w:rsidRPr="00144570">
              <w:rPr>
                <w:rFonts w:ascii="Arial" w:hAnsi="Arial" w:cs="Arial"/>
                <w:color w:val="000000"/>
                <w:sz w:val="18"/>
                <w:szCs w:val="18"/>
              </w:rPr>
              <w:t>omogoča uspešno</w:t>
            </w:r>
            <w:r w:rsidRPr="00144570">
              <w:rPr>
                <w:rFonts w:ascii="Arial" w:hAnsi="Arial" w:cs="Arial"/>
                <w:color w:val="000000"/>
                <w:sz w:val="18"/>
                <w:szCs w:val="18"/>
              </w:rPr>
              <w:t xml:space="preserve"> črpanje </w:t>
            </w:r>
            <w:proofErr w:type="spellStart"/>
            <w:r w:rsidRPr="00144570">
              <w:rPr>
                <w:rFonts w:ascii="Arial" w:hAnsi="Arial" w:cs="Arial"/>
                <w:color w:val="000000"/>
                <w:sz w:val="18"/>
                <w:szCs w:val="18"/>
              </w:rPr>
              <w:t>sofinancerskih</w:t>
            </w:r>
            <w:proofErr w:type="spellEnd"/>
            <w:r w:rsidRPr="00144570">
              <w:rPr>
                <w:rFonts w:ascii="Arial" w:hAnsi="Arial" w:cs="Arial"/>
                <w:color w:val="000000"/>
                <w:sz w:val="18"/>
                <w:szCs w:val="18"/>
              </w:rPr>
              <w:t xml:space="preserve"> sredstev in zahteva za čas zamude pogodbeno kazen v skladu z 9. členom te pogodbe.</w:t>
            </w:r>
          </w:p>
          <w:p w14:paraId="5FA34725" w14:textId="77777777" w:rsidR="00A922D5" w:rsidRDefault="00510ADF" w:rsidP="001702AE">
            <w:pPr>
              <w:spacing w:before="225" w:after="225"/>
              <w:jc w:val="both"/>
            </w:pPr>
            <w:r w:rsidRPr="00144570">
              <w:rPr>
                <w:rFonts w:ascii="Arial" w:hAnsi="Arial" w:cs="Arial"/>
                <w:color w:val="000000"/>
                <w:sz w:val="18"/>
                <w:szCs w:val="18"/>
              </w:rPr>
              <w:t xml:space="preserve">Pogodbeni stranki sta izrecno sporazumni, da po preteku petdesetih (50) dni od roka dobave, določenega v prvem odstavku tega člena, naročnik lahko odstopi od pogodbe brez kakršnihkoli obveznosti do </w:t>
            </w:r>
            <w:r w:rsidR="001702AE" w:rsidRPr="00144570">
              <w:rPr>
                <w:rFonts w:ascii="Arial" w:hAnsi="Arial" w:cs="Arial"/>
                <w:color w:val="000000"/>
                <w:sz w:val="18"/>
                <w:szCs w:val="18"/>
              </w:rPr>
              <w:t>dobavitelja</w:t>
            </w:r>
            <w:r w:rsidRPr="00144570">
              <w:rPr>
                <w:rFonts w:ascii="Arial" w:hAnsi="Arial" w:cs="Arial"/>
                <w:color w:val="000000"/>
                <w:sz w:val="18"/>
                <w:szCs w:val="18"/>
              </w:rPr>
              <w:t xml:space="preserve"> in je upravičen do dogovorjene pogodbene kazni iz 15. člena te pogodbe ter unovčitve finančnega zavarovanja za dobro izvedbo posla.</w:t>
            </w:r>
          </w:p>
        </w:tc>
      </w:tr>
    </w:tbl>
    <w:p w14:paraId="4767CB92" w14:textId="77777777" w:rsidR="00A922D5" w:rsidRDefault="00510ADF">
      <w:pPr>
        <w:spacing w:before="225" w:after="225" w:line="240" w:lineRule="auto"/>
        <w:jc w:val="both"/>
      </w:pPr>
      <w:r>
        <w:rPr>
          <w:rFonts w:ascii="Arial" w:hAnsi="Arial" w:cs="Arial"/>
          <w:b/>
          <w:bCs/>
          <w:color w:val="000000"/>
          <w:sz w:val="18"/>
          <w:szCs w:val="18"/>
        </w:rPr>
        <w:lastRenderedPageBreak/>
        <w:t>VI. PODIZVAJALCI</w:t>
      </w:r>
    </w:p>
    <w:p w14:paraId="73F9712F" w14:textId="77777777" w:rsidR="00A922D5" w:rsidRDefault="00C83C0A">
      <w:pPr>
        <w:spacing w:after="0" w:line="240" w:lineRule="auto"/>
        <w:jc w:val="center"/>
      </w:pPr>
      <w:r>
        <w:rPr>
          <w:rFonts w:ascii="Arial" w:hAnsi="Arial" w:cs="Arial"/>
          <w:b/>
          <w:bCs/>
          <w:color w:val="000000"/>
          <w:sz w:val="18"/>
          <w:szCs w:val="18"/>
        </w:rPr>
        <w:t>9</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938"/>
      </w:tblGrid>
      <w:tr w:rsidR="00A922D5" w14:paraId="2B724A27" w14:textId="77777777">
        <w:tc>
          <w:tcPr>
            <w:tcW w:w="0" w:type="auto"/>
            <w:tcMar>
              <w:top w:w="0" w:type="auto"/>
              <w:bottom w:w="0" w:type="auto"/>
            </w:tcMar>
          </w:tcPr>
          <w:p w14:paraId="43780D69" w14:textId="77777777" w:rsidR="00A922D5" w:rsidRDefault="00510ADF">
            <w:pPr>
              <w:spacing w:before="225" w:after="225"/>
              <w:jc w:val="both"/>
            </w:pPr>
            <w:r>
              <w:rPr>
                <w:rFonts w:ascii="Arial" w:hAnsi="Arial" w:cs="Arial"/>
                <w:color w:val="000000"/>
                <w:sz w:val="18"/>
                <w:szCs w:val="18"/>
              </w:rPr>
              <w:t>Dobavitelj bo dela izvedel z naslednjimi podizvajalci:</w:t>
            </w:r>
          </w:p>
          <w:p w14:paraId="6FA7605D" w14:textId="77777777" w:rsidR="00A922D5" w:rsidRDefault="00510ADF">
            <w:pPr>
              <w:spacing w:before="225" w:after="225"/>
              <w:jc w:val="both"/>
            </w:pPr>
            <w:r>
              <w:rPr>
                <w:rFonts w:ascii="Arial" w:hAnsi="Arial" w:cs="Arial"/>
                <w:color w:val="000000"/>
                <w:sz w:val="18"/>
                <w:szCs w:val="18"/>
              </w:rPr>
              <w:t>NAZIV:</w:t>
            </w:r>
          </w:p>
          <w:p w14:paraId="0328CD38" w14:textId="77777777" w:rsidR="00A922D5" w:rsidRDefault="00510ADF">
            <w:pPr>
              <w:spacing w:before="225" w:after="225"/>
              <w:jc w:val="both"/>
            </w:pPr>
            <w:r>
              <w:rPr>
                <w:rFonts w:ascii="Arial" w:hAnsi="Arial" w:cs="Arial"/>
                <w:color w:val="000000"/>
                <w:sz w:val="18"/>
                <w:szCs w:val="18"/>
              </w:rPr>
              <w:t>NASLOV:</w:t>
            </w:r>
          </w:p>
          <w:p w14:paraId="4F559384" w14:textId="77777777" w:rsidR="00A922D5" w:rsidRDefault="00510ADF">
            <w:pPr>
              <w:spacing w:before="225" w:after="225"/>
              <w:jc w:val="both"/>
            </w:pPr>
            <w:r>
              <w:rPr>
                <w:rFonts w:ascii="Arial" w:hAnsi="Arial" w:cs="Arial"/>
                <w:color w:val="000000"/>
                <w:sz w:val="18"/>
                <w:szCs w:val="18"/>
              </w:rPr>
              <w:t>ID ZA DDV:</w:t>
            </w:r>
          </w:p>
          <w:p w14:paraId="2109154F" w14:textId="77777777" w:rsidR="00A922D5" w:rsidRDefault="00510ADF">
            <w:pPr>
              <w:spacing w:before="225" w:after="225"/>
              <w:jc w:val="both"/>
            </w:pPr>
            <w:r>
              <w:rPr>
                <w:rFonts w:ascii="Arial" w:hAnsi="Arial" w:cs="Arial"/>
                <w:color w:val="000000"/>
                <w:sz w:val="18"/>
                <w:szCs w:val="18"/>
              </w:rPr>
              <w:t>MATIČNA ŠTEVILKA:</w:t>
            </w:r>
          </w:p>
          <w:p w14:paraId="748346D2" w14:textId="77777777" w:rsidR="00A922D5" w:rsidRDefault="00510ADF">
            <w:pPr>
              <w:spacing w:before="225" w:after="225"/>
              <w:jc w:val="both"/>
            </w:pPr>
            <w:r>
              <w:rPr>
                <w:rFonts w:ascii="Arial" w:hAnsi="Arial" w:cs="Arial"/>
                <w:color w:val="000000"/>
                <w:sz w:val="18"/>
                <w:szCs w:val="18"/>
              </w:rPr>
              <w:t>TRANSAKCIJSKI RAČUN:</w:t>
            </w:r>
          </w:p>
          <w:p w14:paraId="6B40DF4C" w14:textId="77777777" w:rsidR="00A922D5" w:rsidRDefault="00510ADF">
            <w:pPr>
              <w:spacing w:before="225" w:after="225"/>
              <w:jc w:val="both"/>
            </w:pPr>
            <w:r>
              <w:rPr>
                <w:rFonts w:ascii="Arial" w:hAnsi="Arial" w:cs="Arial"/>
                <w:color w:val="000000"/>
                <w:sz w:val="18"/>
                <w:szCs w:val="18"/>
              </w:rPr>
              <w:t>ZASTOPNIK:</w:t>
            </w:r>
          </w:p>
          <w:p w14:paraId="32C34DF0" w14:textId="77777777" w:rsidR="00A922D5" w:rsidRDefault="00510ADF">
            <w:pPr>
              <w:spacing w:before="225" w:after="225"/>
              <w:jc w:val="both"/>
            </w:pPr>
            <w:r>
              <w:rPr>
                <w:rFonts w:ascii="Arial" w:hAnsi="Arial" w:cs="Arial"/>
                <w:color w:val="000000"/>
                <w:sz w:val="18"/>
                <w:szCs w:val="18"/>
              </w:rPr>
              <w:t>VRSTA DEL:</w:t>
            </w:r>
          </w:p>
          <w:p w14:paraId="0991B640" w14:textId="77777777" w:rsidR="00A922D5" w:rsidRDefault="00510ADF">
            <w:pPr>
              <w:spacing w:before="225" w:after="225"/>
              <w:jc w:val="both"/>
            </w:pPr>
            <w:r>
              <w:rPr>
                <w:rFonts w:ascii="Arial" w:hAnsi="Arial" w:cs="Arial"/>
                <w:color w:val="000000"/>
                <w:sz w:val="18"/>
                <w:szCs w:val="18"/>
              </w:rPr>
              <w:t>PREDMET DEL:</w:t>
            </w:r>
          </w:p>
          <w:p w14:paraId="3609625C" w14:textId="77777777" w:rsidR="00A922D5" w:rsidRDefault="00510ADF">
            <w:pPr>
              <w:spacing w:before="225" w:after="225"/>
              <w:jc w:val="both"/>
            </w:pPr>
            <w:r>
              <w:rPr>
                <w:rFonts w:ascii="Arial" w:hAnsi="Arial" w:cs="Arial"/>
                <w:color w:val="000000"/>
                <w:sz w:val="18"/>
                <w:szCs w:val="18"/>
              </w:rPr>
              <w:t>KOLIČINA DEL:</w:t>
            </w:r>
          </w:p>
          <w:p w14:paraId="210F243D" w14:textId="77777777" w:rsidR="00A922D5" w:rsidRDefault="00510ADF">
            <w:pPr>
              <w:spacing w:before="225" w:after="225"/>
              <w:jc w:val="both"/>
            </w:pPr>
            <w:r>
              <w:rPr>
                <w:rFonts w:ascii="Arial" w:hAnsi="Arial" w:cs="Arial"/>
                <w:color w:val="000000"/>
                <w:sz w:val="18"/>
                <w:szCs w:val="18"/>
              </w:rPr>
              <w:t>VREDNOST DEL:</w:t>
            </w:r>
          </w:p>
          <w:p w14:paraId="5CEDF035" w14:textId="77777777" w:rsidR="00A922D5" w:rsidRDefault="00510ADF">
            <w:pPr>
              <w:spacing w:before="225" w:after="225"/>
              <w:jc w:val="both"/>
            </w:pPr>
            <w:r>
              <w:rPr>
                <w:rFonts w:ascii="Arial" w:hAnsi="Arial" w:cs="Arial"/>
                <w:color w:val="000000"/>
                <w:sz w:val="18"/>
                <w:szCs w:val="18"/>
              </w:rPr>
              <w:t>KRAJ IZVEDBE DEL:</w:t>
            </w:r>
          </w:p>
          <w:p w14:paraId="2F24F600" w14:textId="77777777" w:rsidR="00A922D5" w:rsidRDefault="00510ADF">
            <w:pPr>
              <w:spacing w:before="225" w:after="225"/>
              <w:jc w:val="both"/>
            </w:pPr>
            <w:r>
              <w:rPr>
                <w:rFonts w:ascii="Arial" w:hAnsi="Arial" w:cs="Arial"/>
                <w:color w:val="000000"/>
                <w:sz w:val="18"/>
                <w:szCs w:val="18"/>
              </w:rPr>
              <w:t>ROK IZVEDBE DEL:</w:t>
            </w:r>
          </w:p>
          <w:p w14:paraId="37FE2230" w14:textId="77777777" w:rsidR="00A922D5" w:rsidRDefault="00510ADF">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5A939548" w14:textId="77777777" w:rsidR="00335F38" w:rsidRDefault="00335F38">
      <w:pPr>
        <w:spacing w:after="0" w:line="240" w:lineRule="auto"/>
        <w:jc w:val="center"/>
        <w:rPr>
          <w:rFonts w:ascii="Arial" w:hAnsi="Arial" w:cs="Arial"/>
          <w:b/>
          <w:bCs/>
          <w:color w:val="000000"/>
          <w:sz w:val="18"/>
          <w:szCs w:val="18"/>
        </w:rPr>
      </w:pPr>
    </w:p>
    <w:p w14:paraId="6AD2C033" w14:textId="77777777" w:rsidR="00A922D5" w:rsidRDefault="00510ADF">
      <w:pPr>
        <w:spacing w:after="0" w:line="240" w:lineRule="auto"/>
        <w:jc w:val="center"/>
      </w:pPr>
      <w:r>
        <w:rPr>
          <w:rFonts w:ascii="Arial" w:hAnsi="Arial" w:cs="Arial"/>
          <w:b/>
          <w:bCs/>
          <w:color w:val="000000"/>
          <w:sz w:val="18"/>
          <w:szCs w:val="18"/>
        </w:rPr>
        <w:t>1</w:t>
      </w:r>
      <w:r w:rsidR="00C83C0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6A99789E" w14:textId="77777777">
        <w:tc>
          <w:tcPr>
            <w:tcW w:w="0" w:type="auto"/>
            <w:tcMar>
              <w:top w:w="0" w:type="auto"/>
              <w:bottom w:w="0" w:type="auto"/>
            </w:tcMar>
          </w:tcPr>
          <w:p w14:paraId="32244496" w14:textId="77777777" w:rsidR="00A922D5" w:rsidRDefault="00510ADF">
            <w:pPr>
              <w:spacing w:before="225" w:after="225"/>
              <w:jc w:val="both"/>
            </w:pPr>
            <w:r>
              <w:rPr>
                <w:rFonts w:ascii="Arial" w:hAnsi="Arial" w:cs="Arial"/>
                <w:color w:val="000000"/>
                <w:sz w:val="18"/>
                <w:szCs w:val="18"/>
              </w:rPr>
              <w:t>Dobavitelj pooblašča naročnika, da izvedbo del, pri katerih so vključeni podizvajalci, plača neposredno tem podizvajalcem.</w:t>
            </w:r>
          </w:p>
          <w:p w14:paraId="3468033D" w14:textId="77777777" w:rsidR="00A922D5" w:rsidRDefault="00510ADF">
            <w:pPr>
              <w:spacing w:before="225" w:after="225"/>
              <w:jc w:val="both"/>
            </w:pPr>
            <w:r>
              <w:rPr>
                <w:rFonts w:ascii="Arial" w:hAnsi="Arial" w:cs="Arial"/>
                <w:color w:val="000000"/>
                <w:sz w:val="18"/>
                <w:szCs w:val="18"/>
              </w:rPr>
              <w:lastRenderedPageBreak/>
              <w:t>Plačila podizvajalcem se izvedejo v rokih in na enak način kot velja za plačila dobavitelju, ter skladno z določili zakona, ki ureja javno naročanje.</w:t>
            </w:r>
          </w:p>
          <w:p w14:paraId="1550FF59" w14:textId="77777777" w:rsidR="00A922D5" w:rsidRDefault="00510ADF">
            <w:pPr>
              <w:spacing w:before="225" w:after="225"/>
              <w:jc w:val="both"/>
            </w:pPr>
            <w:r>
              <w:rPr>
                <w:rFonts w:ascii="Arial" w:hAnsi="Arial" w:cs="Arial"/>
                <w:color w:val="000000"/>
                <w:sz w:val="18"/>
                <w:szCs w:val="18"/>
              </w:rPr>
              <w:t>Dobavitelj mora svojemu računu obvezno priložiti račune svojih podizvajalcev, ki jih je predhodno potrdil dobavitelj.</w:t>
            </w:r>
            <w:r w:rsidR="006E7FFD">
              <w:rPr>
                <w:rFonts w:ascii="Arial" w:hAnsi="Arial" w:cs="Arial"/>
                <w:color w:val="000000"/>
                <w:sz w:val="18"/>
                <w:szCs w:val="18"/>
              </w:rPr>
              <w:t xml:space="preserve"> Priložiti mora tudi specifikacije opravljenih del, storitev ali dobavljene opreme, ki predstavlja predmet za izdajo računa s strani podizvajalca.</w:t>
            </w:r>
          </w:p>
          <w:p w14:paraId="5F60B80C" w14:textId="77777777" w:rsidR="00A922D5" w:rsidRDefault="00510ADF">
            <w:pPr>
              <w:spacing w:before="225" w:after="225"/>
              <w:jc w:val="both"/>
            </w:pPr>
            <w:r>
              <w:rPr>
                <w:rFonts w:ascii="Arial" w:hAnsi="Arial" w:cs="Arial"/>
                <w:color w:val="000000"/>
                <w:sz w:val="18"/>
                <w:szCs w:val="18"/>
              </w:rPr>
              <w:t xml:space="preserve">Dobavitelj mora za vsakega podizvajalca predložiti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pogodbo, iz katere bo nedvoumno razviden</w:t>
            </w:r>
          </w:p>
          <w:tbl>
            <w:tblPr>
              <w:tblStyle w:val="NormalTablePHPDOCX"/>
              <w:tblW w:w="0" w:type="auto"/>
              <w:tblLook w:val="04A0" w:firstRow="1" w:lastRow="0" w:firstColumn="1" w:lastColumn="0" w:noHBand="0" w:noVBand="1"/>
            </w:tblPr>
            <w:tblGrid>
              <w:gridCol w:w="8962"/>
            </w:tblGrid>
            <w:tr w:rsidR="00A922D5" w14:paraId="0BE18DDB" w14:textId="77777777">
              <w:tc>
                <w:tcPr>
                  <w:tcW w:w="0" w:type="auto"/>
                  <w:tcMar>
                    <w:top w:w="0" w:type="auto"/>
                    <w:bottom w:w="0" w:type="auto"/>
                  </w:tcMar>
                </w:tcPr>
                <w:p w14:paraId="1C817F7A"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posamezni podizvajalec,</w:t>
                  </w:r>
                </w:p>
                <w:p w14:paraId="2F041A01"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glavni ponudnik,</w:t>
                  </w:r>
                </w:p>
                <w:p w14:paraId="4B66520F"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izjava, da je podizvajalec seznanjen z razpisnimi pogoji ter merili za dodelitev javnega naročila in da z njimi v celoti soglaša,</w:t>
                  </w:r>
                </w:p>
                <w:p w14:paraId="2F66DE0B"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izjava, da so vsi podizvajalci seznanjeni s plačilnimi pogoji iz razpisne dokumentacije,</w:t>
                  </w:r>
                </w:p>
                <w:p w14:paraId="1861289C"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soglasje podizvajalca, na podlagi katerega naročnik namesto ponudnika poravna podizvajalčevo terjatev do ponudnika,</w:t>
                  </w:r>
                </w:p>
                <w:p w14:paraId="625FAFA1" w14:textId="77777777" w:rsidR="00A922D5" w:rsidRDefault="00510ADF">
                  <w:pPr>
                    <w:numPr>
                      <w:ilvl w:val="0"/>
                      <w:numId w:val="37"/>
                    </w:numPr>
                    <w:jc w:val="both"/>
                    <w:rPr>
                      <w:rFonts w:ascii="Arial" w:hAnsi="Arial" w:cs="Arial"/>
                      <w:color w:val="000000"/>
                      <w:sz w:val="18"/>
                      <w:szCs w:val="18"/>
                    </w:rPr>
                  </w:pPr>
                  <w:r>
                    <w:rPr>
                      <w:rFonts w:ascii="Arial" w:hAnsi="Arial" w:cs="Arial"/>
                      <w:color w:val="000000"/>
                      <w:sz w:val="18"/>
                      <w:szCs w:val="18"/>
                    </w:rPr>
                    <w:t>in ostale vsebine iz veljavne zakonodaje, ki ureja javno naročanje.</w:t>
                  </w:r>
                </w:p>
              </w:tc>
            </w:tr>
          </w:tbl>
          <w:p w14:paraId="670BC048" w14:textId="77777777" w:rsidR="00A922D5" w:rsidRDefault="00A922D5"/>
          <w:p w14:paraId="48DC6D10" w14:textId="77777777" w:rsidR="00A922D5" w:rsidRDefault="00510ADF">
            <w:pPr>
              <w:spacing w:before="225" w:after="225"/>
              <w:jc w:val="both"/>
            </w:pPr>
            <w:r>
              <w:rPr>
                <w:rFonts w:ascii="Arial" w:hAnsi="Arial" w:cs="Arial"/>
                <w:color w:val="000000"/>
                <w:sz w:val="18"/>
                <w:szCs w:val="18"/>
              </w:rPr>
              <w:t>Dobavitelj se prav tako zavezuje naročniku v roku 10 delovnih dni po sklenitvi pogodbe predložiti soglasje podizvajalcev na podlagi katerega naročnik namesto dobavitelja poravna podizvajalčevo terjatev do dobavitelja.</w:t>
            </w:r>
          </w:p>
          <w:p w14:paraId="4B50CFA9" w14:textId="77777777" w:rsidR="00A922D5" w:rsidRDefault="00510ADF">
            <w:pPr>
              <w:spacing w:before="225" w:after="225"/>
              <w:jc w:val="both"/>
            </w:pPr>
            <w:r>
              <w:rPr>
                <w:rFonts w:ascii="Arial" w:hAnsi="Arial" w:cs="Arial"/>
                <w:color w:val="000000"/>
                <w:sz w:val="18"/>
                <w:szCs w:val="18"/>
              </w:rPr>
              <w:t>Če naročnik ugotovi, da dela izvaja podizvajalec, ki ga dobavitelj ni navedel v svoji ponudbi, ima pravico odpovedati to pogodbo.</w:t>
            </w:r>
          </w:p>
          <w:p w14:paraId="763B5FDB" w14:textId="77777777" w:rsidR="00A922D5" w:rsidRDefault="00510ADF">
            <w:pPr>
              <w:spacing w:before="225" w:after="225"/>
              <w:jc w:val="both"/>
            </w:pPr>
            <w:r>
              <w:rPr>
                <w:rFonts w:ascii="Arial" w:hAnsi="Arial" w:cs="Arial"/>
                <w:color w:val="000000"/>
                <w:sz w:val="18"/>
                <w:szCs w:val="18"/>
              </w:rPr>
              <w:t>Dobavitelj mora pred zamenjavo podizvajalca pridobiti pisno soglasje naročnika.</w:t>
            </w:r>
          </w:p>
          <w:p w14:paraId="5ED9501D" w14:textId="77777777" w:rsidR="00A922D5" w:rsidRDefault="00510ADF">
            <w:pPr>
              <w:spacing w:before="225" w:after="225"/>
              <w:jc w:val="both"/>
            </w:pPr>
            <w:r>
              <w:rPr>
                <w:rFonts w:ascii="Arial" w:hAnsi="Arial" w:cs="Arial"/>
                <w:color w:val="000000"/>
                <w:sz w:val="18"/>
                <w:szCs w:val="18"/>
              </w:rPr>
              <w:t>Če se po sklenitvi predmetne pogodbe zamenja podizvajalec ali če dobavitelj sklene pogodbo z novim podizvajalcem, mora dobavitelj naročniku v 5 dneh po spremembi predložiti:</w:t>
            </w:r>
          </w:p>
          <w:tbl>
            <w:tblPr>
              <w:tblStyle w:val="NormalTablePHPDOCX"/>
              <w:tblW w:w="0" w:type="auto"/>
              <w:tblLook w:val="04A0" w:firstRow="1" w:lastRow="0" w:firstColumn="1" w:lastColumn="0" w:noHBand="0" w:noVBand="1"/>
            </w:tblPr>
            <w:tblGrid>
              <w:gridCol w:w="8962"/>
            </w:tblGrid>
            <w:tr w:rsidR="00A922D5" w14:paraId="2B151E39" w14:textId="77777777">
              <w:tc>
                <w:tcPr>
                  <w:tcW w:w="0" w:type="auto"/>
                  <w:tcMar>
                    <w:top w:w="0" w:type="auto"/>
                    <w:bottom w:w="0" w:type="auto"/>
                  </w:tcMar>
                </w:tcPr>
                <w:p w14:paraId="51E3569B" w14:textId="77777777" w:rsidR="00A922D5" w:rsidRDefault="00510ADF">
                  <w:pPr>
                    <w:numPr>
                      <w:ilvl w:val="0"/>
                      <w:numId w:val="38"/>
                    </w:numPr>
                    <w:jc w:val="both"/>
                    <w:rPr>
                      <w:rFonts w:ascii="Arial" w:hAnsi="Arial" w:cs="Arial"/>
                      <w:color w:val="000000"/>
                      <w:sz w:val="18"/>
                      <w:szCs w:val="18"/>
                    </w:rPr>
                  </w:pPr>
                  <w:r>
                    <w:rPr>
                      <w:rFonts w:ascii="Arial" w:hAnsi="Arial" w:cs="Arial"/>
                      <w:color w:val="000000"/>
                      <w:sz w:val="18"/>
                      <w:szCs w:val="18"/>
                    </w:rPr>
                    <w:t>svojo izjavo, da je poravnal vse nesporne obveznosti prvotnemu podizvajalcu, če je bil le-ta zamenjan,</w:t>
                  </w:r>
                </w:p>
                <w:p w14:paraId="197E4BA2" w14:textId="77777777" w:rsidR="00A922D5" w:rsidRDefault="00510ADF">
                  <w:pPr>
                    <w:numPr>
                      <w:ilvl w:val="0"/>
                      <w:numId w:val="38"/>
                    </w:numPr>
                    <w:jc w:val="both"/>
                    <w:rPr>
                      <w:rFonts w:ascii="Arial" w:hAnsi="Arial" w:cs="Arial"/>
                      <w:color w:val="000000"/>
                      <w:sz w:val="18"/>
                      <w:szCs w:val="18"/>
                    </w:rPr>
                  </w:pPr>
                  <w:r>
                    <w:rPr>
                      <w:rFonts w:ascii="Arial" w:hAnsi="Arial" w:cs="Arial"/>
                      <w:color w:val="000000"/>
                      <w:sz w:val="18"/>
                      <w:szCs w:val="18"/>
                    </w:rPr>
                    <w:t>pooblastilo za plačilo opravljenih in prevzetih del oziroma dobav neposredno novemu podizvajalcu in</w:t>
                  </w:r>
                </w:p>
                <w:p w14:paraId="1D2838BB" w14:textId="77777777" w:rsidR="00A922D5" w:rsidRDefault="00510ADF">
                  <w:pPr>
                    <w:numPr>
                      <w:ilvl w:val="0"/>
                      <w:numId w:val="38"/>
                    </w:numPr>
                    <w:jc w:val="both"/>
                    <w:rPr>
                      <w:rFonts w:ascii="Arial" w:hAnsi="Arial" w:cs="Arial"/>
                      <w:color w:val="000000"/>
                      <w:sz w:val="18"/>
                      <w:szCs w:val="18"/>
                    </w:rPr>
                  </w:pPr>
                  <w:r>
                    <w:rPr>
                      <w:rFonts w:ascii="Arial" w:hAnsi="Arial" w:cs="Arial"/>
                      <w:color w:val="000000"/>
                      <w:sz w:val="18"/>
                      <w:szCs w:val="18"/>
                    </w:rPr>
                    <w:t>soglasje novega podizvajalca k neposrednim plačilom.</w:t>
                  </w:r>
                </w:p>
              </w:tc>
            </w:tr>
          </w:tbl>
          <w:p w14:paraId="643544B3" w14:textId="77777777" w:rsidR="00A922D5" w:rsidRDefault="00A922D5"/>
        </w:tc>
      </w:tr>
    </w:tbl>
    <w:p w14:paraId="1CB52D54" w14:textId="77777777" w:rsidR="005127D7" w:rsidRDefault="005127D7">
      <w:pPr>
        <w:spacing w:after="0" w:line="240" w:lineRule="auto"/>
        <w:jc w:val="center"/>
        <w:rPr>
          <w:rFonts w:ascii="Arial" w:hAnsi="Arial" w:cs="Arial"/>
          <w:b/>
          <w:bCs/>
          <w:color w:val="000000"/>
          <w:sz w:val="18"/>
          <w:szCs w:val="18"/>
        </w:rPr>
      </w:pPr>
    </w:p>
    <w:p w14:paraId="6D98A084" w14:textId="77777777" w:rsidR="00421746" w:rsidRDefault="00421746" w:rsidP="005127D7">
      <w:pPr>
        <w:spacing w:before="225" w:after="225" w:line="240" w:lineRule="auto"/>
        <w:jc w:val="both"/>
        <w:rPr>
          <w:rFonts w:ascii="Arial" w:hAnsi="Arial" w:cs="Arial"/>
          <w:b/>
          <w:bCs/>
          <w:color w:val="000000"/>
          <w:sz w:val="18"/>
          <w:szCs w:val="18"/>
        </w:rPr>
      </w:pPr>
    </w:p>
    <w:p w14:paraId="1352E037" w14:textId="77777777" w:rsidR="00421746" w:rsidRDefault="00421746" w:rsidP="005127D7">
      <w:pPr>
        <w:spacing w:before="225" w:after="225" w:line="240" w:lineRule="auto"/>
        <w:jc w:val="both"/>
        <w:rPr>
          <w:rFonts w:ascii="Arial" w:hAnsi="Arial" w:cs="Arial"/>
          <w:b/>
          <w:bCs/>
          <w:color w:val="000000"/>
          <w:sz w:val="18"/>
          <w:szCs w:val="18"/>
        </w:rPr>
      </w:pPr>
    </w:p>
    <w:p w14:paraId="6D7065FC" w14:textId="77777777" w:rsidR="00421746" w:rsidRDefault="00421746" w:rsidP="005127D7">
      <w:pPr>
        <w:spacing w:before="225" w:after="225" w:line="240" w:lineRule="auto"/>
        <w:jc w:val="both"/>
        <w:rPr>
          <w:rFonts w:ascii="Arial" w:hAnsi="Arial" w:cs="Arial"/>
          <w:b/>
          <w:bCs/>
          <w:color w:val="000000"/>
          <w:sz w:val="18"/>
          <w:szCs w:val="18"/>
        </w:rPr>
      </w:pPr>
    </w:p>
    <w:p w14:paraId="0C0563BE" w14:textId="77777777" w:rsidR="005127D7" w:rsidRDefault="005127D7" w:rsidP="005127D7">
      <w:pPr>
        <w:spacing w:before="225" w:after="225" w:line="240" w:lineRule="auto"/>
        <w:jc w:val="both"/>
      </w:pPr>
      <w:r>
        <w:rPr>
          <w:rFonts w:ascii="Arial" w:hAnsi="Arial" w:cs="Arial"/>
          <w:b/>
          <w:bCs/>
          <w:color w:val="000000"/>
          <w:sz w:val="18"/>
          <w:szCs w:val="18"/>
        </w:rPr>
        <w:t>VII. OBVEZNOSTI NAROČNIKA</w:t>
      </w:r>
    </w:p>
    <w:p w14:paraId="45D038C7" w14:textId="77777777" w:rsidR="005127D7" w:rsidRDefault="005127D7" w:rsidP="005127D7">
      <w:pPr>
        <w:spacing w:after="0" w:line="240" w:lineRule="auto"/>
        <w:jc w:val="center"/>
      </w:pPr>
      <w:r>
        <w:rPr>
          <w:rFonts w:ascii="Arial" w:hAnsi="Arial" w:cs="Arial"/>
          <w:b/>
          <w:bCs/>
          <w:color w:val="000000"/>
          <w:sz w:val="18"/>
          <w:szCs w:val="18"/>
        </w:rPr>
        <w:t>1</w:t>
      </w:r>
      <w:r w:rsidR="00C83C0A">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127D7" w14:paraId="3A22E6B0" w14:textId="77777777" w:rsidTr="00C8252A">
        <w:tc>
          <w:tcPr>
            <w:tcW w:w="0" w:type="auto"/>
            <w:tcMar>
              <w:top w:w="0" w:type="auto"/>
              <w:bottom w:w="0" w:type="auto"/>
            </w:tcMar>
          </w:tcPr>
          <w:p w14:paraId="601F1271" w14:textId="77777777" w:rsidR="005127D7" w:rsidRDefault="005127D7" w:rsidP="005127D7">
            <w:pPr>
              <w:spacing w:before="225" w:after="225"/>
              <w:jc w:val="both"/>
            </w:pPr>
            <w:r>
              <w:rPr>
                <w:rFonts w:ascii="Arial" w:hAnsi="Arial" w:cs="Arial"/>
                <w:color w:val="000000"/>
                <w:sz w:val="18"/>
                <w:szCs w:val="18"/>
              </w:rPr>
              <w:t>Naročnik se zavezuje poravnati pogodbeno ceno za pravilno dobavo blaga na podlagi te pogodbe.</w:t>
            </w:r>
          </w:p>
          <w:p w14:paraId="23136553" w14:textId="77777777" w:rsidR="005127D7" w:rsidRDefault="005127D7" w:rsidP="005127D7">
            <w:r>
              <w:rPr>
                <w:rFonts w:ascii="Arial" w:hAnsi="Arial" w:cs="Arial"/>
                <w:color w:val="000000"/>
                <w:sz w:val="18"/>
                <w:szCs w:val="18"/>
              </w:rPr>
              <w:t>Naročnik se zavezuje, da bo za nemoteno izvajanje pogodbenih obveznosti dobavitelja zagotovil sodelovanje oseb, ki bodo v stiku z dobaviteljem.</w:t>
            </w:r>
          </w:p>
        </w:tc>
      </w:tr>
    </w:tbl>
    <w:p w14:paraId="67F8B6FE" w14:textId="77777777" w:rsidR="005127D7" w:rsidRDefault="005127D7" w:rsidP="005127D7">
      <w:pPr>
        <w:spacing w:after="0" w:line="240" w:lineRule="auto"/>
        <w:rPr>
          <w:rFonts w:ascii="Arial" w:hAnsi="Arial" w:cs="Arial"/>
          <w:b/>
          <w:bCs/>
          <w:color w:val="000000"/>
          <w:sz w:val="18"/>
          <w:szCs w:val="18"/>
        </w:rPr>
      </w:pPr>
    </w:p>
    <w:p w14:paraId="4B910BEF" w14:textId="77777777" w:rsidR="005127D7" w:rsidRDefault="005127D7">
      <w:pPr>
        <w:spacing w:after="0" w:line="240" w:lineRule="auto"/>
        <w:jc w:val="center"/>
        <w:rPr>
          <w:rFonts w:ascii="Arial" w:hAnsi="Arial" w:cs="Arial"/>
          <w:b/>
          <w:bCs/>
          <w:color w:val="000000"/>
          <w:sz w:val="18"/>
          <w:szCs w:val="18"/>
        </w:rPr>
      </w:pPr>
    </w:p>
    <w:p w14:paraId="1683AB9D" w14:textId="77777777" w:rsidR="00A922D5" w:rsidRDefault="00510ADF">
      <w:pPr>
        <w:spacing w:before="225" w:after="225" w:line="240" w:lineRule="auto"/>
        <w:jc w:val="both"/>
      </w:pPr>
      <w:r>
        <w:rPr>
          <w:rFonts w:ascii="Arial" w:hAnsi="Arial" w:cs="Arial"/>
          <w:b/>
          <w:bCs/>
          <w:color w:val="000000"/>
          <w:sz w:val="18"/>
          <w:szCs w:val="18"/>
        </w:rPr>
        <w:t>VII</w:t>
      </w:r>
      <w:r w:rsidR="00581F5A">
        <w:rPr>
          <w:rFonts w:ascii="Arial" w:hAnsi="Arial" w:cs="Arial"/>
          <w:b/>
          <w:bCs/>
          <w:color w:val="000000"/>
          <w:sz w:val="18"/>
          <w:szCs w:val="18"/>
        </w:rPr>
        <w:t>I</w:t>
      </w:r>
      <w:r>
        <w:rPr>
          <w:rFonts w:ascii="Arial" w:hAnsi="Arial" w:cs="Arial"/>
          <w:b/>
          <w:bCs/>
          <w:color w:val="000000"/>
          <w:sz w:val="18"/>
          <w:szCs w:val="18"/>
        </w:rPr>
        <w:t>. OBVEZNOSTI DOBAVITELJA</w:t>
      </w:r>
    </w:p>
    <w:p w14:paraId="545B6D11" w14:textId="77777777" w:rsidR="00A922D5" w:rsidRDefault="00510ADF">
      <w:pPr>
        <w:spacing w:after="0" w:line="240" w:lineRule="auto"/>
        <w:jc w:val="center"/>
      </w:pPr>
      <w:r>
        <w:rPr>
          <w:rFonts w:ascii="Arial" w:hAnsi="Arial" w:cs="Arial"/>
          <w:b/>
          <w:bCs/>
          <w:color w:val="000000"/>
          <w:sz w:val="18"/>
          <w:szCs w:val="18"/>
        </w:rPr>
        <w:t>1</w:t>
      </w:r>
      <w:r w:rsidR="00C83C0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2D643482" w14:textId="77777777">
        <w:tc>
          <w:tcPr>
            <w:tcW w:w="0" w:type="auto"/>
            <w:tcMar>
              <w:top w:w="0" w:type="auto"/>
              <w:bottom w:w="0" w:type="auto"/>
            </w:tcMar>
          </w:tcPr>
          <w:p w14:paraId="52740682" w14:textId="77777777" w:rsidR="00A922D5" w:rsidRDefault="00510ADF">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A922D5" w14:paraId="39893F3C" w14:textId="77777777">
              <w:tc>
                <w:tcPr>
                  <w:tcW w:w="0" w:type="auto"/>
                  <w:tcMar>
                    <w:top w:w="0" w:type="auto"/>
                    <w:bottom w:w="0" w:type="auto"/>
                  </w:tcMar>
                </w:tcPr>
                <w:p w14:paraId="482A8131" w14:textId="77777777" w:rsidR="00A922D5" w:rsidRDefault="00510ADF">
                  <w:pPr>
                    <w:numPr>
                      <w:ilvl w:val="0"/>
                      <w:numId w:val="39"/>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1AB1815" w14:textId="77777777" w:rsidR="00A922D5" w:rsidRDefault="00510ADF">
                  <w:pPr>
                    <w:numPr>
                      <w:ilvl w:val="0"/>
                      <w:numId w:val="3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BC7AAF5" w14:textId="77777777" w:rsidR="00A922D5" w:rsidRDefault="00510ADF">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5F63DDC" w14:textId="77777777" w:rsidR="00A922D5" w:rsidRDefault="00510ADF">
                  <w:pPr>
                    <w:numPr>
                      <w:ilvl w:val="0"/>
                      <w:numId w:val="39"/>
                    </w:numPr>
                    <w:jc w:val="both"/>
                    <w:rPr>
                      <w:rFonts w:ascii="Arial" w:hAnsi="Arial" w:cs="Arial"/>
                      <w:color w:val="000000"/>
                      <w:sz w:val="18"/>
                      <w:szCs w:val="18"/>
                    </w:rPr>
                  </w:pPr>
                  <w:r>
                    <w:rPr>
                      <w:rFonts w:ascii="Arial" w:hAnsi="Arial" w:cs="Arial"/>
                      <w:color w:val="000000"/>
                      <w:sz w:val="18"/>
                      <w:szCs w:val="18"/>
                    </w:rPr>
                    <w:lastRenderedPageBreak/>
                    <w:t>pravočasno opozoril naročnika na morebitne ovire pri dobavi;</w:t>
                  </w:r>
                </w:p>
                <w:p w14:paraId="02B01E5B" w14:textId="77777777" w:rsidR="00A922D5" w:rsidRDefault="00510ADF">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14BA0C9" w14:textId="77777777" w:rsidR="00A922D5" w:rsidRDefault="00A922D5"/>
        </w:tc>
      </w:tr>
    </w:tbl>
    <w:p w14:paraId="783F31DF" w14:textId="77777777" w:rsidR="007130E7" w:rsidRDefault="007130E7">
      <w:pPr>
        <w:spacing w:before="225" w:after="225" w:line="240" w:lineRule="auto"/>
        <w:jc w:val="both"/>
        <w:rPr>
          <w:rFonts w:ascii="Arial" w:hAnsi="Arial" w:cs="Arial"/>
          <w:b/>
          <w:bCs/>
          <w:color w:val="000000"/>
          <w:sz w:val="18"/>
          <w:szCs w:val="18"/>
        </w:rPr>
      </w:pPr>
    </w:p>
    <w:p w14:paraId="2B691F44" w14:textId="77777777" w:rsidR="00A922D5" w:rsidRDefault="00510ADF">
      <w:pPr>
        <w:spacing w:before="225" w:after="225" w:line="240" w:lineRule="auto"/>
        <w:jc w:val="both"/>
      </w:pPr>
      <w:r>
        <w:rPr>
          <w:rFonts w:ascii="Arial" w:hAnsi="Arial" w:cs="Arial"/>
          <w:b/>
          <w:bCs/>
          <w:color w:val="000000"/>
          <w:sz w:val="18"/>
          <w:szCs w:val="18"/>
        </w:rPr>
        <w:t>I</w:t>
      </w:r>
      <w:r w:rsidR="00581F5A">
        <w:rPr>
          <w:rFonts w:ascii="Arial" w:hAnsi="Arial" w:cs="Arial"/>
          <w:b/>
          <w:bCs/>
          <w:color w:val="000000"/>
          <w:sz w:val="18"/>
          <w:szCs w:val="18"/>
        </w:rPr>
        <w:t>X</w:t>
      </w:r>
      <w:r>
        <w:rPr>
          <w:rFonts w:ascii="Arial" w:hAnsi="Arial" w:cs="Arial"/>
          <w:b/>
          <w:bCs/>
          <w:color w:val="000000"/>
          <w:sz w:val="18"/>
          <w:szCs w:val="18"/>
        </w:rPr>
        <w:t>. SKRBNIKI POGODBE</w:t>
      </w:r>
    </w:p>
    <w:p w14:paraId="7AE132DD" w14:textId="77777777" w:rsidR="00A922D5" w:rsidRDefault="00510ADF">
      <w:pPr>
        <w:spacing w:after="0" w:line="240" w:lineRule="auto"/>
        <w:jc w:val="center"/>
      </w:pPr>
      <w:r>
        <w:rPr>
          <w:rFonts w:ascii="Arial" w:hAnsi="Arial" w:cs="Arial"/>
          <w:b/>
          <w:bCs/>
          <w:color w:val="000000"/>
          <w:sz w:val="18"/>
          <w:szCs w:val="18"/>
        </w:rPr>
        <w:t>1</w:t>
      </w:r>
      <w:r w:rsidR="00C83C0A">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6CC06866" w14:textId="77777777">
        <w:tc>
          <w:tcPr>
            <w:tcW w:w="0" w:type="auto"/>
            <w:tcMar>
              <w:top w:w="0" w:type="auto"/>
              <w:bottom w:w="0" w:type="auto"/>
            </w:tcMar>
          </w:tcPr>
          <w:p w14:paraId="2C694D36" w14:textId="77777777" w:rsidR="00A922D5" w:rsidRDefault="00510ADF">
            <w:pPr>
              <w:spacing w:before="225" w:after="225"/>
              <w:jc w:val="both"/>
            </w:pPr>
            <w:r>
              <w:rPr>
                <w:rFonts w:ascii="Arial" w:hAnsi="Arial" w:cs="Arial"/>
                <w:color w:val="000000"/>
                <w:sz w:val="18"/>
                <w:szCs w:val="18"/>
              </w:rPr>
              <w:t xml:space="preserve">Skrbnik pogodbe s strani naročnika je </w:t>
            </w:r>
            <w:r w:rsidR="000C4588">
              <w:rPr>
                <w:rFonts w:ascii="Arial" w:hAnsi="Arial" w:cs="Arial"/>
                <w:color w:val="000000"/>
                <w:sz w:val="18"/>
                <w:szCs w:val="18"/>
              </w:rPr>
              <w:t>Marko Hočevar.</w:t>
            </w:r>
          </w:p>
          <w:p w14:paraId="5EC3CD15" w14:textId="77777777" w:rsidR="00A922D5" w:rsidRDefault="00510AD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189F8EE0" w14:textId="77777777" w:rsidR="00A922D5" w:rsidRDefault="00510ADF">
            <w:pPr>
              <w:spacing w:before="225" w:after="225"/>
              <w:jc w:val="both"/>
            </w:pPr>
            <w:r>
              <w:rPr>
                <w:rFonts w:ascii="Arial" w:hAnsi="Arial" w:cs="Arial"/>
                <w:color w:val="000000"/>
                <w:sz w:val="18"/>
                <w:szCs w:val="18"/>
              </w:rPr>
              <w:t>Pooblaščeni predstavnik dobavitelja je _______________</w:t>
            </w:r>
          </w:p>
          <w:p w14:paraId="3C38DE99" w14:textId="77777777" w:rsidR="00A922D5" w:rsidRDefault="00510ADF">
            <w:pPr>
              <w:spacing w:before="225" w:after="225"/>
              <w:jc w:val="both"/>
            </w:pPr>
            <w:proofErr w:type="spellStart"/>
            <w:r>
              <w:rPr>
                <w:rFonts w:ascii="Arial" w:hAnsi="Arial" w:cs="Arial"/>
                <w:color w:val="000000"/>
                <w:sz w:val="18"/>
                <w:szCs w:val="18"/>
              </w:rPr>
              <w:t>Poobleščeni</w:t>
            </w:r>
            <w:proofErr w:type="spellEnd"/>
            <w:r>
              <w:rPr>
                <w:rFonts w:ascii="Arial" w:hAnsi="Arial" w:cs="Arial"/>
                <w:color w:val="000000"/>
                <w:sz w:val="18"/>
                <w:szCs w:val="18"/>
              </w:rPr>
              <w:t xml:space="preserve"> predstavnik dobavitelja je pooblaščen, da zastopa dobavitelja v vseh vprašanjih, ki se nanašajo dobavo po tej pogodbi.</w:t>
            </w:r>
          </w:p>
        </w:tc>
      </w:tr>
    </w:tbl>
    <w:p w14:paraId="2C720293" w14:textId="77777777" w:rsidR="00A922D5" w:rsidRDefault="00581F5A">
      <w:pPr>
        <w:spacing w:before="225" w:after="225" w:line="240" w:lineRule="auto"/>
        <w:jc w:val="both"/>
      </w:pPr>
      <w:r>
        <w:rPr>
          <w:rFonts w:ascii="Arial" w:hAnsi="Arial" w:cs="Arial"/>
          <w:b/>
          <w:bCs/>
          <w:color w:val="000000"/>
          <w:sz w:val="18"/>
          <w:szCs w:val="18"/>
        </w:rPr>
        <w:t>X</w:t>
      </w:r>
      <w:r w:rsidR="00510ADF">
        <w:rPr>
          <w:rFonts w:ascii="Arial" w:hAnsi="Arial" w:cs="Arial"/>
          <w:b/>
          <w:bCs/>
          <w:color w:val="000000"/>
          <w:sz w:val="18"/>
          <w:szCs w:val="18"/>
        </w:rPr>
        <w:t>. POGODBENA KAZEN</w:t>
      </w:r>
    </w:p>
    <w:p w14:paraId="2CD97C13" w14:textId="77777777" w:rsidR="00A922D5" w:rsidRDefault="00510ADF">
      <w:pPr>
        <w:spacing w:after="0" w:line="240" w:lineRule="auto"/>
        <w:jc w:val="center"/>
      </w:pPr>
      <w:r>
        <w:rPr>
          <w:rFonts w:ascii="Arial" w:hAnsi="Arial" w:cs="Arial"/>
          <w:b/>
          <w:bCs/>
          <w:color w:val="000000"/>
          <w:sz w:val="18"/>
          <w:szCs w:val="18"/>
        </w:rPr>
        <w:t>1</w:t>
      </w:r>
      <w:r w:rsidR="00C83C0A">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5CD404D0" w14:textId="77777777">
        <w:tc>
          <w:tcPr>
            <w:tcW w:w="0" w:type="auto"/>
            <w:tcMar>
              <w:top w:w="0" w:type="auto"/>
              <w:bottom w:w="0" w:type="auto"/>
            </w:tcMar>
          </w:tcPr>
          <w:p w14:paraId="2E79A0FF" w14:textId="77777777" w:rsidR="00A922D5" w:rsidRDefault="00510AD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0B22240B" w14:textId="77777777" w:rsidR="00A922D5" w:rsidRDefault="00510ADF">
            <w:pPr>
              <w:spacing w:before="225" w:after="225"/>
              <w:jc w:val="both"/>
            </w:pPr>
            <w:r>
              <w:rPr>
                <w:rFonts w:ascii="Arial" w:hAnsi="Arial" w:cs="Arial"/>
                <w:color w:val="000000"/>
                <w:sz w:val="18"/>
                <w:szCs w:val="18"/>
              </w:rPr>
              <w:t>Pogodbena kazen se obračuna pri plačilu za opravljeno dobavo.</w:t>
            </w:r>
          </w:p>
          <w:p w14:paraId="37CD5F76" w14:textId="77777777" w:rsidR="00A922D5" w:rsidRDefault="00510ADF">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C97C53" w14:textId="77777777" w:rsidR="00A922D5" w:rsidRPr="00144570" w:rsidRDefault="00510ADF">
      <w:pPr>
        <w:spacing w:before="225" w:after="225" w:line="240" w:lineRule="auto"/>
        <w:jc w:val="both"/>
      </w:pPr>
      <w:r w:rsidRPr="00144570">
        <w:rPr>
          <w:rFonts w:ascii="Arial" w:hAnsi="Arial" w:cs="Arial"/>
          <w:b/>
          <w:bCs/>
          <w:color w:val="000000"/>
          <w:sz w:val="18"/>
          <w:szCs w:val="18"/>
        </w:rPr>
        <w:t>X</w:t>
      </w:r>
      <w:r w:rsidR="00581F5A" w:rsidRPr="00144570">
        <w:rPr>
          <w:rFonts w:ascii="Arial" w:hAnsi="Arial" w:cs="Arial"/>
          <w:b/>
          <w:bCs/>
          <w:color w:val="000000"/>
          <w:sz w:val="18"/>
          <w:szCs w:val="18"/>
        </w:rPr>
        <w:t>I</w:t>
      </w:r>
      <w:r w:rsidRPr="00144570">
        <w:rPr>
          <w:rFonts w:ascii="Arial" w:hAnsi="Arial" w:cs="Arial"/>
          <w:b/>
          <w:bCs/>
          <w:color w:val="000000"/>
          <w:sz w:val="18"/>
          <w:szCs w:val="18"/>
        </w:rPr>
        <w:t>. NADZOR</w:t>
      </w:r>
    </w:p>
    <w:p w14:paraId="68B3510B" w14:textId="77777777" w:rsidR="00A922D5" w:rsidRPr="00144570" w:rsidRDefault="00510ADF">
      <w:pPr>
        <w:spacing w:after="0" w:line="240" w:lineRule="auto"/>
        <w:jc w:val="center"/>
      </w:pPr>
      <w:r w:rsidRPr="00144570">
        <w:rPr>
          <w:rFonts w:ascii="Arial" w:hAnsi="Arial" w:cs="Arial"/>
          <w:b/>
          <w:bCs/>
          <w:color w:val="000000"/>
          <w:sz w:val="18"/>
          <w:szCs w:val="18"/>
        </w:rPr>
        <w:t>1</w:t>
      </w:r>
      <w:r w:rsidR="00C83C0A" w:rsidRPr="00144570">
        <w:rPr>
          <w:rFonts w:ascii="Arial" w:hAnsi="Arial" w:cs="Arial"/>
          <w:b/>
          <w:bCs/>
          <w:color w:val="000000"/>
          <w:sz w:val="18"/>
          <w:szCs w:val="18"/>
        </w:rPr>
        <w:t>5</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6B89AC2D" w14:textId="77777777">
        <w:tc>
          <w:tcPr>
            <w:tcW w:w="0" w:type="auto"/>
            <w:tcMar>
              <w:top w:w="0" w:type="auto"/>
              <w:bottom w:w="0" w:type="auto"/>
            </w:tcMar>
          </w:tcPr>
          <w:p w14:paraId="42390B7B" w14:textId="77777777" w:rsidR="00A922D5" w:rsidRPr="00144570" w:rsidRDefault="00510ADF">
            <w:pPr>
              <w:spacing w:before="225" w:after="225"/>
              <w:jc w:val="both"/>
            </w:pPr>
            <w:r w:rsidRPr="00144570">
              <w:rPr>
                <w:rFonts w:ascii="Arial" w:hAnsi="Arial" w:cs="Arial"/>
                <w:color w:val="000000"/>
                <w:sz w:val="18"/>
                <w:szCs w:val="18"/>
              </w:rPr>
              <w:t xml:space="preserve">Naročnik ima pravico nadzirati proizvodnjo naročenih avtobusov po lastni presoji, vendar po predhodni najavi </w:t>
            </w:r>
            <w:r w:rsidR="001702AE" w:rsidRPr="00144570">
              <w:rPr>
                <w:rFonts w:ascii="Arial" w:hAnsi="Arial" w:cs="Arial"/>
                <w:color w:val="000000"/>
                <w:sz w:val="18"/>
                <w:szCs w:val="18"/>
              </w:rPr>
              <w:t>dobavitelju</w:t>
            </w:r>
            <w:r w:rsidRPr="00144570">
              <w:rPr>
                <w:rFonts w:ascii="Arial" w:hAnsi="Arial" w:cs="Arial"/>
                <w:color w:val="000000"/>
                <w:sz w:val="18"/>
                <w:szCs w:val="18"/>
              </w:rPr>
              <w:t>, s čimer naročnik ne prevzema nobene odgovornosti za končno kakovost avtobusov.</w:t>
            </w:r>
          </w:p>
          <w:p w14:paraId="217A4A86" w14:textId="77777777" w:rsidR="00A922D5" w:rsidRPr="00144570" w:rsidRDefault="00510ADF" w:rsidP="001702AE">
            <w:pPr>
              <w:spacing w:before="225" w:after="225"/>
              <w:jc w:val="both"/>
            </w:pPr>
            <w:r w:rsidRPr="00144570">
              <w:rPr>
                <w:rFonts w:ascii="Arial" w:hAnsi="Arial" w:cs="Arial"/>
                <w:color w:val="000000"/>
                <w:sz w:val="18"/>
                <w:szCs w:val="18"/>
              </w:rPr>
              <w:t xml:space="preserve">Nadzor lahko opravi vsaka oseba, ki se izkaže s pooblastilom naročnika. O morebitno ugotovljenih napakah ali odstopanjih takoj obvesti </w:t>
            </w:r>
            <w:r w:rsidR="001702AE" w:rsidRPr="00144570">
              <w:rPr>
                <w:rFonts w:ascii="Arial" w:hAnsi="Arial" w:cs="Arial"/>
                <w:color w:val="000000"/>
                <w:sz w:val="18"/>
                <w:szCs w:val="18"/>
              </w:rPr>
              <w:t>dobavitelja</w:t>
            </w:r>
            <w:r w:rsidRPr="00144570">
              <w:rPr>
                <w:rFonts w:ascii="Arial" w:hAnsi="Arial" w:cs="Arial"/>
                <w:color w:val="000000"/>
                <w:sz w:val="18"/>
                <w:szCs w:val="18"/>
              </w:rPr>
              <w:t xml:space="preserve">, ki mora ustrezno ukrepati. </w:t>
            </w:r>
            <w:r w:rsidR="001702AE" w:rsidRPr="00144570">
              <w:rPr>
                <w:rFonts w:ascii="Arial" w:hAnsi="Arial" w:cs="Arial"/>
                <w:color w:val="000000"/>
                <w:sz w:val="18"/>
                <w:szCs w:val="18"/>
              </w:rPr>
              <w:t>Dobavitelj</w:t>
            </w:r>
            <w:r w:rsidRPr="00144570">
              <w:rPr>
                <w:rFonts w:ascii="Arial" w:hAnsi="Arial" w:cs="Arial"/>
                <w:color w:val="000000"/>
                <w:sz w:val="18"/>
                <w:szCs w:val="18"/>
              </w:rPr>
              <w:t xml:space="preserve"> se zavezuje, da bo pri proizvajalcu zagotovil navedeno možnost nadzora.</w:t>
            </w:r>
          </w:p>
        </w:tc>
      </w:tr>
    </w:tbl>
    <w:p w14:paraId="1B9F2EB7" w14:textId="77777777" w:rsidR="00A922D5" w:rsidRPr="00144570" w:rsidRDefault="00510ADF">
      <w:pPr>
        <w:spacing w:before="225" w:after="225" w:line="240" w:lineRule="auto"/>
        <w:jc w:val="both"/>
      </w:pPr>
      <w:r w:rsidRPr="00144570">
        <w:rPr>
          <w:rFonts w:ascii="Arial" w:hAnsi="Arial" w:cs="Arial"/>
          <w:b/>
          <w:bCs/>
          <w:color w:val="000000"/>
          <w:sz w:val="18"/>
          <w:szCs w:val="18"/>
        </w:rPr>
        <w:t>XI</w:t>
      </w:r>
      <w:r w:rsidR="00581F5A" w:rsidRPr="00144570">
        <w:rPr>
          <w:rFonts w:ascii="Arial" w:hAnsi="Arial" w:cs="Arial"/>
          <w:b/>
          <w:bCs/>
          <w:color w:val="000000"/>
          <w:sz w:val="18"/>
          <w:szCs w:val="18"/>
        </w:rPr>
        <w:t>I</w:t>
      </w:r>
      <w:r w:rsidRPr="00144570">
        <w:rPr>
          <w:rFonts w:ascii="Arial" w:hAnsi="Arial" w:cs="Arial"/>
          <w:b/>
          <w:bCs/>
          <w:color w:val="000000"/>
          <w:sz w:val="18"/>
          <w:szCs w:val="18"/>
        </w:rPr>
        <w:t>. TEHNIČNI PREVZEM</w:t>
      </w:r>
    </w:p>
    <w:p w14:paraId="44CFD967" w14:textId="77777777" w:rsidR="00A922D5" w:rsidRPr="00144570" w:rsidRDefault="00510ADF">
      <w:pPr>
        <w:spacing w:after="0" w:line="240" w:lineRule="auto"/>
        <w:jc w:val="center"/>
      </w:pPr>
      <w:r w:rsidRPr="00144570">
        <w:rPr>
          <w:rFonts w:ascii="Arial" w:hAnsi="Arial" w:cs="Arial"/>
          <w:b/>
          <w:bCs/>
          <w:color w:val="000000"/>
          <w:sz w:val="18"/>
          <w:szCs w:val="18"/>
        </w:rPr>
        <w:t>1</w:t>
      </w:r>
      <w:r w:rsidR="00C83C0A" w:rsidRPr="00144570">
        <w:rPr>
          <w:rFonts w:ascii="Arial" w:hAnsi="Arial" w:cs="Arial"/>
          <w:b/>
          <w:bCs/>
          <w:color w:val="000000"/>
          <w:sz w:val="18"/>
          <w:szCs w:val="18"/>
        </w:rPr>
        <w:t>6</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7130E7" w14:paraId="4511648F" w14:textId="77777777">
        <w:tc>
          <w:tcPr>
            <w:tcW w:w="0" w:type="auto"/>
            <w:tcMar>
              <w:top w:w="0" w:type="auto"/>
              <w:bottom w:w="0" w:type="auto"/>
            </w:tcMar>
          </w:tcPr>
          <w:p w14:paraId="74D423B9" w14:textId="08F7E831" w:rsidR="00A922D5" w:rsidRPr="00144570" w:rsidRDefault="00510ADF">
            <w:pPr>
              <w:spacing w:before="225" w:after="225"/>
              <w:jc w:val="both"/>
            </w:pPr>
            <w:r w:rsidRPr="00144570">
              <w:rPr>
                <w:rFonts w:ascii="Arial" w:hAnsi="Arial" w:cs="Arial"/>
                <w:color w:val="000000"/>
                <w:sz w:val="18"/>
                <w:szCs w:val="18"/>
              </w:rPr>
              <w:t>Tehnični prevzem avtobusov, ob navzočnosti predstavnikov naročnika in dobavitelja, ki obsega ugotavljanje skladnosti s tehnično specifikacijo in dogovorjeno kakovostjo, zagotovi dobavitelj na lastne stroške</w:t>
            </w:r>
            <w:r w:rsidR="00421746">
              <w:rPr>
                <w:rFonts w:ascii="Arial" w:hAnsi="Arial" w:cs="Arial"/>
                <w:color w:val="000000"/>
                <w:sz w:val="18"/>
                <w:szCs w:val="18"/>
              </w:rPr>
              <w:t xml:space="preserve">, najkasneje v </w:t>
            </w:r>
            <w:r w:rsidR="005B491D">
              <w:rPr>
                <w:rFonts w:ascii="Arial" w:hAnsi="Arial" w:cs="Arial"/>
                <w:color w:val="000000"/>
                <w:sz w:val="18"/>
                <w:szCs w:val="18"/>
              </w:rPr>
              <w:t>1</w:t>
            </w:r>
            <w:r w:rsidR="002970A1">
              <w:rPr>
                <w:rFonts w:ascii="Arial" w:hAnsi="Arial" w:cs="Arial"/>
                <w:color w:val="000000"/>
                <w:sz w:val="18"/>
                <w:szCs w:val="18"/>
              </w:rPr>
              <w:t>5</w:t>
            </w:r>
            <w:r w:rsidR="005B491D">
              <w:rPr>
                <w:rFonts w:ascii="Arial" w:hAnsi="Arial" w:cs="Arial"/>
                <w:color w:val="000000"/>
                <w:sz w:val="18"/>
                <w:szCs w:val="18"/>
              </w:rPr>
              <w:t>0</w:t>
            </w:r>
            <w:r w:rsidR="00421746">
              <w:rPr>
                <w:rFonts w:ascii="Arial" w:hAnsi="Arial" w:cs="Arial"/>
                <w:color w:val="000000"/>
                <w:sz w:val="18"/>
                <w:szCs w:val="18"/>
              </w:rPr>
              <w:t xml:space="preserve"> dneh po podpisu pogodbe.</w:t>
            </w:r>
            <w:r w:rsidR="005B491D">
              <w:rPr>
                <w:rFonts w:ascii="Arial" w:hAnsi="Arial" w:cs="Arial"/>
                <w:color w:val="000000"/>
                <w:sz w:val="18"/>
                <w:szCs w:val="18"/>
              </w:rPr>
              <w:t xml:space="preserve"> Tehnični prevzem se opravi na sedežu dobavitelja ali na drugi, naknadno dogovorjeni lokaciji. Lokacija tehničnega prevzema v nobenem primeru ne sme biti več kot 100 kilometrov oddaljena od sedeža naročnika.</w:t>
            </w:r>
          </w:p>
          <w:p w14:paraId="096B7236" w14:textId="77777777" w:rsidR="00A922D5" w:rsidRDefault="00510ADF">
            <w:pPr>
              <w:spacing w:before="225" w:after="225"/>
              <w:jc w:val="both"/>
              <w:rPr>
                <w:rFonts w:ascii="Arial" w:hAnsi="Arial" w:cs="Arial"/>
                <w:color w:val="000000"/>
                <w:sz w:val="18"/>
                <w:szCs w:val="18"/>
              </w:rPr>
            </w:pPr>
            <w:r w:rsidRPr="00144570">
              <w:rPr>
                <w:rFonts w:ascii="Arial" w:hAnsi="Arial" w:cs="Arial"/>
                <w:color w:val="000000"/>
                <w:sz w:val="18"/>
                <w:szCs w:val="18"/>
              </w:rPr>
              <w:t xml:space="preserve">O tehničnem prevzemu vodi zapisnik pooblaščena oseba dobavitelja, podpišeta ga obe pogodbeni stranki. Morebitne ugotovljene pomanjkljivosti mora dobavitelj odpraviti najkasneje do </w:t>
            </w:r>
            <w:r w:rsidR="00DC4213">
              <w:rPr>
                <w:rFonts w:ascii="Arial" w:hAnsi="Arial" w:cs="Arial"/>
                <w:color w:val="000000"/>
                <w:sz w:val="18"/>
                <w:szCs w:val="18"/>
              </w:rPr>
              <w:t>končnega prevzema</w:t>
            </w:r>
            <w:r w:rsidRPr="00144570">
              <w:rPr>
                <w:rFonts w:ascii="Arial" w:hAnsi="Arial" w:cs="Arial"/>
                <w:color w:val="000000"/>
                <w:sz w:val="18"/>
                <w:szCs w:val="18"/>
              </w:rPr>
              <w:t>.</w:t>
            </w:r>
          </w:p>
          <w:p w14:paraId="7A093AC9" w14:textId="77777777" w:rsidR="005B491D" w:rsidRDefault="005B491D">
            <w:pPr>
              <w:spacing w:before="225" w:after="225"/>
              <w:jc w:val="both"/>
              <w:rPr>
                <w:rFonts w:ascii="Arial" w:hAnsi="Arial" w:cs="Arial"/>
                <w:color w:val="000000"/>
                <w:sz w:val="18"/>
                <w:szCs w:val="18"/>
              </w:rPr>
            </w:pPr>
          </w:p>
          <w:p w14:paraId="4F212190" w14:textId="77777777" w:rsidR="005B491D" w:rsidRPr="00144570" w:rsidRDefault="005B491D">
            <w:pPr>
              <w:spacing w:before="225" w:after="225"/>
              <w:jc w:val="both"/>
            </w:pPr>
          </w:p>
        </w:tc>
      </w:tr>
    </w:tbl>
    <w:p w14:paraId="474B9438" w14:textId="77777777" w:rsidR="00A922D5" w:rsidRPr="00144570" w:rsidRDefault="00510ADF">
      <w:pPr>
        <w:spacing w:before="225" w:after="225" w:line="240" w:lineRule="auto"/>
        <w:jc w:val="both"/>
      </w:pPr>
      <w:r w:rsidRPr="00144570">
        <w:rPr>
          <w:rFonts w:ascii="Arial" w:hAnsi="Arial" w:cs="Arial"/>
          <w:b/>
          <w:bCs/>
          <w:color w:val="000000"/>
          <w:sz w:val="18"/>
          <w:szCs w:val="18"/>
        </w:rPr>
        <w:lastRenderedPageBreak/>
        <w:t>XII</w:t>
      </w:r>
      <w:r w:rsidR="00581F5A" w:rsidRPr="00144570">
        <w:rPr>
          <w:rFonts w:ascii="Arial" w:hAnsi="Arial" w:cs="Arial"/>
          <w:b/>
          <w:bCs/>
          <w:color w:val="000000"/>
          <w:sz w:val="18"/>
          <w:szCs w:val="18"/>
        </w:rPr>
        <w:t>I</w:t>
      </w:r>
      <w:r w:rsidRPr="00144570">
        <w:rPr>
          <w:rFonts w:ascii="Arial" w:hAnsi="Arial" w:cs="Arial"/>
          <w:b/>
          <w:bCs/>
          <w:color w:val="000000"/>
          <w:sz w:val="18"/>
          <w:szCs w:val="18"/>
        </w:rPr>
        <w:t>. KONČNI PREVZEM</w:t>
      </w:r>
    </w:p>
    <w:p w14:paraId="3982131E" w14:textId="77777777" w:rsidR="00A922D5" w:rsidRPr="00144570" w:rsidRDefault="00510ADF">
      <w:pPr>
        <w:spacing w:after="0" w:line="240" w:lineRule="auto"/>
        <w:jc w:val="center"/>
      </w:pPr>
      <w:r w:rsidRPr="00144570">
        <w:rPr>
          <w:rFonts w:ascii="Arial" w:hAnsi="Arial" w:cs="Arial"/>
          <w:b/>
          <w:bCs/>
          <w:color w:val="000000"/>
          <w:sz w:val="18"/>
          <w:szCs w:val="18"/>
        </w:rPr>
        <w:t>1</w:t>
      </w:r>
      <w:r w:rsidR="00C83C0A" w:rsidRPr="00144570">
        <w:rPr>
          <w:rFonts w:ascii="Arial" w:hAnsi="Arial" w:cs="Arial"/>
          <w:b/>
          <w:bCs/>
          <w:color w:val="000000"/>
          <w:sz w:val="18"/>
          <w:szCs w:val="18"/>
        </w:rPr>
        <w:t>7</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1E658847" w14:textId="77777777">
        <w:tc>
          <w:tcPr>
            <w:tcW w:w="0" w:type="auto"/>
            <w:tcMar>
              <w:top w:w="0" w:type="auto"/>
              <w:bottom w:w="0" w:type="auto"/>
            </w:tcMar>
          </w:tcPr>
          <w:p w14:paraId="4E243985" w14:textId="77777777" w:rsidR="00456867" w:rsidRDefault="00456867">
            <w:pPr>
              <w:spacing w:before="225" w:after="225"/>
              <w:jc w:val="both"/>
              <w:rPr>
                <w:rFonts w:ascii="Arial" w:hAnsi="Arial" w:cs="Arial"/>
                <w:color w:val="000000"/>
                <w:sz w:val="18"/>
                <w:szCs w:val="18"/>
              </w:rPr>
            </w:pPr>
            <w:r>
              <w:rPr>
                <w:rFonts w:ascii="Arial" w:hAnsi="Arial" w:cs="Arial"/>
                <w:color w:val="000000"/>
                <w:sz w:val="18"/>
                <w:szCs w:val="18"/>
              </w:rPr>
              <w:t>Naročnik izvrši ob</w:t>
            </w:r>
            <w:r w:rsidR="00510ADF" w:rsidRPr="00144570">
              <w:rPr>
                <w:rFonts w:ascii="Arial" w:hAnsi="Arial" w:cs="Arial"/>
                <w:color w:val="000000"/>
                <w:sz w:val="18"/>
                <w:szCs w:val="18"/>
              </w:rPr>
              <w:t xml:space="preserve"> opravljenem tehničnem prevzemu</w:t>
            </w:r>
            <w:r w:rsidR="00DC4213">
              <w:rPr>
                <w:rFonts w:ascii="Arial" w:hAnsi="Arial" w:cs="Arial"/>
                <w:color w:val="000000"/>
                <w:sz w:val="18"/>
                <w:szCs w:val="18"/>
              </w:rPr>
              <w:t xml:space="preserve"> tudi </w:t>
            </w:r>
            <w:r>
              <w:rPr>
                <w:rFonts w:ascii="Arial" w:hAnsi="Arial" w:cs="Arial"/>
                <w:color w:val="000000"/>
                <w:sz w:val="18"/>
                <w:szCs w:val="18"/>
              </w:rPr>
              <w:t xml:space="preserve">končni prevzem avtobusov, v kolikor je v okviru tehničnega prevzema ugotovljena </w:t>
            </w:r>
            <w:r w:rsidRPr="00144570">
              <w:rPr>
                <w:rFonts w:ascii="Arial" w:hAnsi="Arial" w:cs="Arial"/>
                <w:color w:val="000000"/>
                <w:sz w:val="18"/>
                <w:szCs w:val="18"/>
              </w:rPr>
              <w:t>skladnost s tehnično specifikacijo in dogovorjeno kakovostjo</w:t>
            </w:r>
            <w:r>
              <w:rPr>
                <w:rFonts w:ascii="Arial" w:hAnsi="Arial" w:cs="Arial"/>
                <w:color w:val="000000"/>
                <w:sz w:val="18"/>
                <w:szCs w:val="18"/>
              </w:rPr>
              <w:t>.</w:t>
            </w:r>
          </w:p>
          <w:p w14:paraId="5EBF7211" w14:textId="77777777" w:rsidR="00456867" w:rsidRDefault="00456867">
            <w:pPr>
              <w:spacing w:before="225" w:after="225"/>
              <w:jc w:val="both"/>
              <w:rPr>
                <w:rFonts w:ascii="Arial" w:hAnsi="Arial" w:cs="Arial"/>
                <w:color w:val="000000"/>
                <w:sz w:val="18"/>
                <w:szCs w:val="18"/>
              </w:rPr>
            </w:pPr>
            <w:r>
              <w:rPr>
                <w:rFonts w:ascii="Arial" w:hAnsi="Arial" w:cs="Arial"/>
                <w:color w:val="000000"/>
                <w:sz w:val="18"/>
                <w:szCs w:val="18"/>
              </w:rPr>
              <w:t xml:space="preserve">V kolikor v okviru tehničnega prevzema avtobusov ni ugotovljena </w:t>
            </w:r>
            <w:r w:rsidRPr="00144570">
              <w:rPr>
                <w:rFonts w:ascii="Arial" w:hAnsi="Arial" w:cs="Arial"/>
                <w:color w:val="000000"/>
                <w:sz w:val="18"/>
                <w:szCs w:val="18"/>
              </w:rPr>
              <w:t>skladnost s tehnično specifikacijo in dogovorjeno kakovostjo</w:t>
            </w:r>
            <w:r>
              <w:rPr>
                <w:rFonts w:ascii="Arial" w:hAnsi="Arial" w:cs="Arial"/>
                <w:color w:val="000000"/>
                <w:sz w:val="18"/>
                <w:szCs w:val="18"/>
              </w:rPr>
              <w:t xml:space="preserve"> ima dobavitelj največ 5 delovnih dni časa, da odpravi napake in zagotovi končni tehnični prevzem in končni prevzem avtobusov. V kolikor dobavitelj ne zagotovi skladnosti avtobusov s  </w:t>
            </w:r>
            <w:r w:rsidRPr="00144570">
              <w:rPr>
                <w:rFonts w:ascii="Arial" w:hAnsi="Arial" w:cs="Arial"/>
                <w:color w:val="000000"/>
                <w:sz w:val="18"/>
                <w:szCs w:val="18"/>
              </w:rPr>
              <w:t>tehnično specifikacijo in dogovorjeno kakovostjo</w:t>
            </w:r>
            <w:r>
              <w:rPr>
                <w:rFonts w:ascii="Arial" w:hAnsi="Arial" w:cs="Arial"/>
                <w:color w:val="000000"/>
                <w:sz w:val="18"/>
                <w:szCs w:val="18"/>
              </w:rPr>
              <w:t xml:space="preserve"> v roku največ 5 delovnih dni od tehničnega prevzema iz 16. člena te pogodbe, naročnik unovči zavarovanje za dobr</w:t>
            </w:r>
            <w:r w:rsidR="005B491D">
              <w:rPr>
                <w:rFonts w:ascii="Arial" w:hAnsi="Arial" w:cs="Arial"/>
                <w:color w:val="000000"/>
                <w:sz w:val="18"/>
                <w:szCs w:val="18"/>
              </w:rPr>
              <w:t>o izvedbo pogodbenih obveznosti.</w:t>
            </w:r>
          </w:p>
          <w:p w14:paraId="7187CC57" w14:textId="77777777" w:rsidR="00A922D5" w:rsidRPr="00144570" w:rsidRDefault="00510ADF">
            <w:pPr>
              <w:spacing w:before="225" w:after="225"/>
              <w:jc w:val="both"/>
            </w:pPr>
            <w:r w:rsidRPr="00144570">
              <w:rPr>
                <w:rFonts w:ascii="Arial" w:hAnsi="Arial" w:cs="Arial"/>
                <w:color w:val="000000"/>
                <w:sz w:val="18"/>
                <w:szCs w:val="18"/>
              </w:rPr>
              <w:t>Pooblaščena oseba naročnika vodi o dokončnem prevzemu avtobusov primopredajni zapisnik.</w:t>
            </w:r>
          </w:p>
          <w:p w14:paraId="01B72177" w14:textId="77777777" w:rsidR="005B00FF" w:rsidRDefault="005B00FF">
            <w:pPr>
              <w:spacing w:before="225" w:after="225"/>
              <w:jc w:val="both"/>
              <w:rPr>
                <w:rFonts w:ascii="Arial" w:hAnsi="Arial" w:cs="Arial"/>
                <w:color w:val="000000"/>
                <w:sz w:val="18"/>
                <w:szCs w:val="18"/>
              </w:rPr>
            </w:pPr>
            <w:r>
              <w:rPr>
                <w:rFonts w:ascii="Arial" w:hAnsi="Arial" w:cs="Arial"/>
                <w:color w:val="000000"/>
                <w:sz w:val="18"/>
                <w:szCs w:val="18"/>
              </w:rPr>
              <w:t xml:space="preserve">Ob </w:t>
            </w:r>
            <w:r w:rsidR="00510ADF" w:rsidRPr="00144570">
              <w:rPr>
                <w:rFonts w:ascii="Arial" w:hAnsi="Arial" w:cs="Arial"/>
                <w:color w:val="000000"/>
                <w:sz w:val="18"/>
                <w:szCs w:val="18"/>
              </w:rPr>
              <w:t>končnem prevzemu dobavitelj izroči naročniku avtobuse z opravljenim tehničnim pregledom in vso potrebno dokumentacijo za registracijo (račune, morebitno carinsko deklaracijo, homologacijski dokument, zapisnik o opravljenem tehničnem pregledu idr.) ter ustrezno finančno zavarovanje za odpravo napak v garancijski dobi.</w:t>
            </w:r>
            <w:r>
              <w:rPr>
                <w:rFonts w:ascii="Arial" w:hAnsi="Arial" w:cs="Arial"/>
                <w:color w:val="000000"/>
                <w:sz w:val="18"/>
                <w:szCs w:val="18"/>
              </w:rPr>
              <w:t xml:space="preserve"> </w:t>
            </w:r>
          </w:p>
          <w:p w14:paraId="698B8F72" w14:textId="77777777" w:rsidR="00A922D5" w:rsidRPr="00144570" w:rsidRDefault="005B00FF">
            <w:pPr>
              <w:spacing w:before="225" w:after="225"/>
              <w:jc w:val="both"/>
            </w:pPr>
            <w:r>
              <w:rPr>
                <w:rFonts w:ascii="Arial" w:hAnsi="Arial" w:cs="Arial"/>
                <w:color w:val="000000"/>
                <w:sz w:val="18"/>
                <w:szCs w:val="18"/>
              </w:rPr>
              <w:t>Dobavitelj mora avtobuse, če ne prej pa po opravljenem končnem prevzemu, dostaviti na lokacijo, kot je to določeno v petem odstavku 8. člena te pogodbe.</w:t>
            </w:r>
          </w:p>
          <w:p w14:paraId="2A0AF19E" w14:textId="77777777" w:rsidR="00A922D5" w:rsidRPr="00144570" w:rsidRDefault="00510ADF">
            <w:pPr>
              <w:spacing w:before="225" w:after="225"/>
              <w:jc w:val="both"/>
            </w:pPr>
            <w:r w:rsidRPr="00144570">
              <w:rPr>
                <w:rFonts w:ascii="Arial" w:hAnsi="Arial" w:cs="Arial"/>
                <w:color w:val="000000"/>
                <w:sz w:val="18"/>
                <w:szCs w:val="18"/>
              </w:rPr>
              <w:t>Dobavitelj se zavezuje ob dokončnem prevzemu izročiti naročniku:</w:t>
            </w:r>
          </w:p>
          <w:tbl>
            <w:tblPr>
              <w:tblStyle w:val="NormalTablePHPDOCX"/>
              <w:tblW w:w="0" w:type="auto"/>
              <w:tblLook w:val="04A0" w:firstRow="1" w:lastRow="0" w:firstColumn="1" w:lastColumn="0" w:noHBand="0" w:noVBand="1"/>
            </w:tblPr>
            <w:tblGrid>
              <w:gridCol w:w="8962"/>
            </w:tblGrid>
            <w:tr w:rsidR="00A922D5" w:rsidRPr="00144570" w14:paraId="7F42CD7E" w14:textId="77777777">
              <w:tc>
                <w:tcPr>
                  <w:tcW w:w="0" w:type="auto"/>
                  <w:tcMar>
                    <w:top w:w="0" w:type="auto"/>
                    <w:bottom w:w="0" w:type="auto"/>
                  </w:tcMar>
                </w:tcPr>
                <w:p w14:paraId="00E405C8" w14:textId="77777777" w:rsidR="00A922D5" w:rsidRPr="00144570" w:rsidRDefault="00510ADF">
                  <w:pPr>
                    <w:numPr>
                      <w:ilvl w:val="0"/>
                      <w:numId w:val="40"/>
                    </w:numPr>
                    <w:jc w:val="both"/>
                    <w:rPr>
                      <w:rFonts w:ascii="Arial" w:hAnsi="Arial" w:cs="Arial"/>
                      <w:color w:val="000000"/>
                      <w:sz w:val="18"/>
                      <w:szCs w:val="18"/>
                    </w:rPr>
                  </w:pPr>
                  <w:r w:rsidRPr="00144570">
                    <w:rPr>
                      <w:rFonts w:ascii="Arial" w:hAnsi="Arial" w:cs="Arial"/>
                      <w:color w:val="000000"/>
                      <w:sz w:val="18"/>
                      <w:szCs w:val="18"/>
                    </w:rPr>
                    <w:t>garancijske liste z garancijskimi pogoji,</w:t>
                  </w:r>
                </w:p>
                <w:p w14:paraId="46BE72CB" w14:textId="77777777" w:rsidR="00A922D5" w:rsidRPr="00144570" w:rsidRDefault="00510ADF">
                  <w:pPr>
                    <w:numPr>
                      <w:ilvl w:val="0"/>
                      <w:numId w:val="40"/>
                    </w:numPr>
                    <w:jc w:val="both"/>
                    <w:rPr>
                      <w:rFonts w:ascii="Arial" w:hAnsi="Arial" w:cs="Arial"/>
                      <w:color w:val="000000"/>
                      <w:sz w:val="18"/>
                      <w:szCs w:val="18"/>
                    </w:rPr>
                  </w:pPr>
                  <w:r w:rsidRPr="00144570">
                    <w:rPr>
                      <w:rFonts w:ascii="Arial" w:hAnsi="Arial" w:cs="Arial"/>
                      <w:color w:val="000000"/>
                      <w:sz w:val="18"/>
                      <w:szCs w:val="18"/>
                    </w:rPr>
                    <w:t>seznam pooblaščenih servisov,</w:t>
                  </w:r>
                </w:p>
                <w:p w14:paraId="1346A4E0" w14:textId="77777777" w:rsidR="00A922D5" w:rsidRPr="00144570" w:rsidRDefault="00510ADF">
                  <w:pPr>
                    <w:numPr>
                      <w:ilvl w:val="0"/>
                      <w:numId w:val="40"/>
                    </w:numPr>
                    <w:jc w:val="both"/>
                    <w:rPr>
                      <w:rFonts w:ascii="Arial" w:hAnsi="Arial" w:cs="Arial"/>
                      <w:color w:val="000000"/>
                      <w:sz w:val="18"/>
                      <w:szCs w:val="18"/>
                    </w:rPr>
                  </w:pPr>
                  <w:r w:rsidRPr="00144570">
                    <w:rPr>
                      <w:rFonts w:ascii="Arial" w:hAnsi="Arial" w:cs="Arial"/>
                      <w:color w:val="000000"/>
                      <w:sz w:val="18"/>
                      <w:szCs w:val="18"/>
                    </w:rPr>
                    <w:t>garancijske liste z garancijskimi pogoji za vso opremo, kjer proizvajalec ali dobavitelj ni garant,</w:t>
                  </w:r>
                </w:p>
                <w:p w14:paraId="182FDD20" w14:textId="77777777" w:rsidR="00A922D5" w:rsidRPr="00144570" w:rsidRDefault="00510ADF">
                  <w:pPr>
                    <w:numPr>
                      <w:ilvl w:val="0"/>
                      <w:numId w:val="40"/>
                    </w:numPr>
                    <w:jc w:val="both"/>
                    <w:rPr>
                      <w:rFonts w:ascii="Arial" w:hAnsi="Arial" w:cs="Arial"/>
                      <w:color w:val="000000"/>
                      <w:sz w:val="18"/>
                      <w:szCs w:val="18"/>
                    </w:rPr>
                  </w:pPr>
                  <w:r w:rsidRPr="00144570">
                    <w:rPr>
                      <w:rFonts w:ascii="Arial" w:hAnsi="Arial" w:cs="Arial"/>
                      <w:color w:val="000000"/>
                      <w:sz w:val="18"/>
                      <w:szCs w:val="18"/>
                    </w:rPr>
                    <w:t>navodila za voznike, navodila za vzdrževanje vozil, navodila za diagnostiko v slovenskem jeziku.</w:t>
                  </w:r>
                </w:p>
              </w:tc>
            </w:tr>
          </w:tbl>
          <w:p w14:paraId="40D255CE" w14:textId="77777777" w:rsidR="00A922D5" w:rsidRPr="00144570" w:rsidRDefault="00A922D5"/>
          <w:p w14:paraId="6032A390" w14:textId="77777777" w:rsidR="00A922D5" w:rsidRPr="00144570" w:rsidRDefault="00510ADF">
            <w:pPr>
              <w:spacing w:before="225" w:after="225"/>
              <w:jc w:val="both"/>
            </w:pPr>
            <w:r w:rsidRPr="00144570">
              <w:rPr>
                <w:rFonts w:ascii="Arial" w:hAnsi="Arial" w:cs="Arial"/>
                <w:color w:val="000000"/>
                <w:sz w:val="18"/>
                <w:szCs w:val="18"/>
              </w:rPr>
              <w:t>Dobavitelj izstavi račun za vrednost dobavljenega blaga v obliki in z vsebino, potrebno za registracijo posameznega vozila.</w:t>
            </w:r>
          </w:p>
          <w:p w14:paraId="11B9C274" w14:textId="77777777" w:rsidR="00A922D5" w:rsidRPr="00144570" w:rsidRDefault="00510ADF">
            <w:pPr>
              <w:spacing w:before="225" w:after="225"/>
              <w:jc w:val="both"/>
            </w:pPr>
            <w:r w:rsidRPr="00144570">
              <w:rPr>
                <w:rFonts w:ascii="Arial" w:hAnsi="Arial" w:cs="Arial"/>
                <w:color w:val="000000"/>
                <w:sz w:val="18"/>
                <w:szCs w:val="18"/>
              </w:rPr>
              <w:t>Dokončni prevzem se šteje za uspešno izvršenega, ko dobavitelj izpolni vse v tem členu navedene obveznosti in obveznosti vezane na usposabljanje voznikov teh dobavljenih vozil.</w:t>
            </w:r>
          </w:p>
        </w:tc>
      </w:tr>
    </w:tbl>
    <w:p w14:paraId="3829BEBF" w14:textId="77777777" w:rsidR="00A922D5" w:rsidRPr="00144570" w:rsidRDefault="00510ADF">
      <w:pPr>
        <w:spacing w:after="0" w:line="240" w:lineRule="auto"/>
        <w:jc w:val="center"/>
      </w:pPr>
      <w:r w:rsidRPr="00144570">
        <w:rPr>
          <w:rFonts w:ascii="Arial" w:hAnsi="Arial" w:cs="Arial"/>
          <w:b/>
          <w:bCs/>
          <w:color w:val="000000"/>
          <w:sz w:val="18"/>
          <w:szCs w:val="18"/>
        </w:rPr>
        <w:t>1</w:t>
      </w:r>
      <w:r w:rsidR="00C83C0A" w:rsidRPr="00144570">
        <w:rPr>
          <w:rFonts w:ascii="Arial" w:hAnsi="Arial" w:cs="Arial"/>
          <w:b/>
          <w:bCs/>
          <w:color w:val="000000"/>
          <w:sz w:val="18"/>
          <w:szCs w:val="18"/>
        </w:rPr>
        <w:t>8</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4A5FC5D1" w14:textId="77777777">
        <w:tc>
          <w:tcPr>
            <w:tcW w:w="0" w:type="auto"/>
            <w:tcMar>
              <w:top w:w="0" w:type="auto"/>
              <w:bottom w:w="0" w:type="auto"/>
            </w:tcMar>
          </w:tcPr>
          <w:p w14:paraId="34876CA5" w14:textId="77777777" w:rsidR="00A922D5" w:rsidRPr="00144570" w:rsidRDefault="00510ADF" w:rsidP="001702AE">
            <w:pPr>
              <w:spacing w:before="225" w:after="225"/>
              <w:jc w:val="both"/>
            </w:pPr>
            <w:r w:rsidRPr="00144570">
              <w:rPr>
                <w:rFonts w:ascii="Arial" w:hAnsi="Arial" w:cs="Arial"/>
                <w:color w:val="000000"/>
                <w:sz w:val="18"/>
                <w:szCs w:val="18"/>
              </w:rPr>
              <w:t xml:space="preserve">V primeru, da naročnik po dokončnem prevzemu ugotovi, da je dobavitelj posredoval naročniku neresnične podatke, ki so v postopku oddaje javnega naročila odločilno vplivali na izbiro </w:t>
            </w:r>
            <w:r w:rsidR="001702AE" w:rsidRPr="00144570">
              <w:rPr>
                <w:rFonts w:ascii="Arial" w:hAnsi="Arial" w:cs="Arial"/>
                <w:color w:val="000000"/>
                <w:sz w:val="18"/>
                <w:szCs w:val="18"/>
              </w:rPr>
              <w:t>dobavitelja</w:t>
            </w:r>
            <w:r w:rsidRPr="00144570">
              <w:rPr>
                <w:rFonts w:ascii="Arial" w:hAnsi="Arial" w:cs="Arial"/>
                <w:color w:val="000000"/>
                <w:sz w:val="18"/>
                <w:szCs w:val="18"/>
              </w:rPr>
              <w:t xml:space="preserve"> (zlasti vezano na primernost ponudbe) ali neustrezen predmet pogodbe, naročnik lahko odstopi od te pogodbe brez kakršnihkoli obveznosti do</w:t>
            </w:r>
            <w:r w:rsidR="001702AE" w:rsidRPr="00144570">
              <w:rPr>
                <w:rFonts w:ascii="Arial" w:hAnsi="Arial" w:cs="Arial"/>
                <w:color w:val="000000"/>
                <w:sz w:val="18"/>
                <w:szCs w:val="18"/>
              </w:rPr>
              <w:t xml:space="preserve"> dobavitelja</w:t>
            </w:r>
            <w:r w:rsidRPr="00144570">
              <w:rPr>
                <w:rFonts w:ascii="Arial" w:hAnsi="Arial" w:cs="Arial"/>
                <w:color w:val="000000"/>
                <w:sz w:val="18"/>
                <w:szCs w:val="18"/>
              </w:rPr>
              <w:t xml:space="preserve"> ter je upravičen do povračila vseh škod in stroškov, ki so zaradi tega nastali, poleg tega pa je upravičen tudi unovčiti zavarovanje za dobro izvedbo.</w:t>
            </w:r>
          </w:p>
        </w:tc>
      </w:tr>
    </w:tbl>
    <w:p w14:paraId="5734AE87" w14:textId="77777777" w:rsidR="00A922D5" w:rsidRPr="00144570" w:rsidRDefault="00581F5A">
      <w:pPr>
        <w:spacing w:before="225" w:after="225" w:line="240" w:lineRule="auto"/>
        <w:jc w:val="both"/>
      </w:pPr>
      <w:r w:rsidRPr="00144570">
        <w:rPr>
          <w:rFonts w:ascii="Arial" w:hAnsi="Arial" w:cs="Arial"/>
          <w:b/>
          <w:bCs/>
          <w:color w:val="000000"/>
          <w:sz w:val="18"/>
          <w:szCs w:val="18"/>
        </w:rPr>
        <w:t>XIV</w:t>
      </w:r>
      <w:r w:rsidR="00510ADF" w:rsidRPr="00144570">
        <w:rPr>
          <w:rFonts w:ascii="Arial" w:hAnsi="Arial" w:cs="Arial"/>
          <w:b/>
          <w:bCs/>
          <w:color w:val="000000"/>
          <w:sz w:val="18"/>
          <w:szCs w:val="18"/>
        </w:rPr>
        <w:t>. USPOSABLJANJE</w:t>
      </w:r>
    </w:p>
    <w:p w14:paraId="1B185573" w14:textId="77777777" w:rsidR="00A922D5" w:rsidRPr="00144570" w:rsidRDefault="00C83C0A">
      <w:pPr>
        <w:spacing w:after="0" w:line="240" w:lineRule="auto"/>
        <w:jc w:val="center"/>
      </w:pPr>
      <w:r w:rsidRPr="00144570">
        <w:rPr>
          <w:rFonts w:ascii="Arial" w:hAnsi="Arial" w:cs="Arial"/>
          <w:b/>
          <w:bCs/>
          <w:color w:val="000000"/>
          <w:sz w:val="18"/>
          <w:szCs w:val="18"/>
        </w:rPr>
        <w:t>19</w:t>
      </w:r>
      <w:r w:rsidR="00510ADF"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109684E8" w14:textId="77777777">
        <w:tc>
          <w:tcPr>
            <w:tcW w:w="0" w:type="auto"/>
            <w:tcMar>
              <w:top w:w="0" w:type="auto"/>
              <w:bottom w:w="0" w:type="auto"/>
            </w:tcMar>
          </w:tcPr>
          <w:p w14:paraId="0F92DF8B" w14:textId="77777777" w:rsidR="00A922D5" w:rsidRPr="00144570" w:rsidRDefault="00510ADF" w:rsidP="00320E8E">
            <w:pPr>
              <w:spacing w:before="225" w:after="225"/>
              <w:jc w:val="both"/>
            </w:pPr>
            <w:r w:rsidRPr="00144570">
              <w:rPr>
                <w:rFonts w:ascii="Arial" w:hAnsi="Arial" w:cs="Arial"/>
                <w:color w:val="000000"/>
                <w:sz w:val="18"/>
                <w:szCs w:val="18"/>
              </w:rPr>
              <w:t>Dobavitelj se zavezuje, da bo za optimalno (varčno in varno) tehniko vožnje</w:t>
            </w:r>
            <w:r w:rsidR="00320E8E" w:rsidRPr="00144570">
              <w:rPr>
                <w:rFonts w:ascii="Arial" w:hAnsi="Arial" w:cs="Arial"/>
                <w:color w:val="000000"/>
                <w:sz w:val="18"/>
                <w:szCs w:val="18"/>
              </w:rPr>
              <w:t>, v kolikor bo za to nastopila potreba, ob upoštevanju predhodnega znanja tistih voznikov, ki bodo upravljali vozila, ki so predmet javnega naročila,</w:t>
            </w:r>
            <w:r w:rsidRPr="00144570">
              <w:rPr>
                <w:rFonts w:ascii="Arial" w:hAnsi="Arial" w:cs="Arial"/>
                <w:color w:val="000000"/>
                <w:sz w:val="18"/>
                <w:szCs w:val="18"/>
              </w:rPr>
              <w:t xml:space="preserve"> brezplačno usposobil </w:t>
            </w:r>
            <w:r w:rsidR="00320E8E" w:rsidRPr="00144570">
              <w:rPr>
                <w:rFonts w:ascii="Arial" w:hAnsi="Arial" w:cs="Arial"/>
                <w:color w:val="000000"/>
                <w:sz w:val="18"/>
                <w:szCs w:val="18"/>
              </w:rPr>
              <w:t>te voznike</w:t>
            </w:r>
            <w:r w:rsidRPr="00144570">
              <w:rPr>
                <w:rFonts w:ascii="Arial" w:hAnsi="Arial" w:cs="Arial"/>
                <w:color w:val="000000"/>
                <w:sz w:val="18"/>
                <w:szCs w:val="18"/>
              </w:rPr>
              <w:t xml:space="preserve">, najkasneje v roku sedem (7) dni </w:t>
            </w:r>
            <w:r w:rsidR="00C347A5" w:rsidRPr="00144570">
              <w:rPr>
                <w:rFonts w:ascii="Arial" w:hAnsi="Arial" w:cs="Arial"/>
                <w:color w:val="000000"/>
                <w:sz w:val="18"/>
                <w:szCs w:val="18"/>
              </w:rPr>
              <w:t>po dokončnem prevzemu avtobusov, pri čemer je predvideno, da se predmetno usposabljanje</w:t>
            </w:r>
            <w:r w:rsidR="00320E8E" w:rsidRPr="00144570">
              <w:rPr>
                <w:rFonts w:ascii="Arial" w:hAnsi="Arial" w:cs="Arial"/>
                <w:color w:val="000000"/>
                <w:sz w:val="18"/>
                <w:szCs w:val="18"/>
              </w:rPr>
              <w:t xml:space="preserve"> izvede največ v obsegu treh ur.</w:t>
            </w:r>
            <w:r w:rsidR="0052358F" w:rsidRPr="00144570">
              <w:rPr>
                <w:rFonts w:ascii="Arial" w:hAnsi="Arial" w:cs="Arial"/>
                <w:color w:val="000000"/>
                <w:sz w:val="18"/>
                <w:szCs w:val="18"/>
              </w:rPr>
              <w:t xml:space="preserve"> Vsa usposabljanja morajo potekati v slovenskem jeziku ali pa mora biti zagotovljen s strani dobavitelja brezplačen istočasni prevod v slovenščino.</w:t>
            </w:r>
          </w:p>
        </w:tc>
      </w:tr>
    </w:tbl>
    <w:p w14:paraId="79756E9A" w14:textId="77777777" w:rsidR="00A922D5" w:rsidRPr="00144570" w:rsidRDefault="00510ADF">
      <w:pPr>
        <w:spacing w:after="0" w:line="240" w:lineRule="auto"/>
        <w:jc w:val="center"/>
      </w:pPr>
      <w:r w:rsidRPr="00144570">
        <w:rPr>
          <w:rFonts w:ascii="Arial" w:hAnsi="Arial" w:cs="Arial"/>
          <w:b/>
          <w:bCs/>
          <w:color w:val="000000"/>
          <w:sz w:val="18"/>
          <w:szCs w:val="18"/>
        </w:rPr>
        <w:t>2</w:t>
      </w:r>
      <w:r w:rsidR="00C83C0A" w:rsidRPr="00144570">
        <w:rPr>
          <w:rFonts w:ascii="Arial" w:hAnsi="Arial" w:cs="Arial"/>
          <w:b/>
          <w:bCs/>
          <w:color w:val="000000"/>
          <w:sz w:val="18"/>
          <w:szCs w:val="18"/>
        </w:rPr>
        <w:t>0</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71C61A09" w14:textId="77777777">
        <w:tc>
          <w:tcPr>
            <w:tcW w:w="0" w:type="auto"/>
            <w:tcMar>
              <w:top w:w="0" w:type="auto"/>
              <w:bottom w:w="0" w:type="auto"/>
            </w:tcMar>
          </w:tcPr>
          <w:p w14:paraId="2920FE3C" w14:textId="77777777" w:rsidR="00A922D5" w:rsidRPr="00144570" w:rsidRDefault="001702AE" w:rsidP="00715547">
            <w:pPr>
              <w:spacing w:before="225" w:after="225"/>
              <w:jc w:val="both"/>
            </w:pPr>
            <w:r w:rsidRPr="00144570">
              <w:rPr>
                <w:rFonts w:ascii="Arial" w:hAnsi="Arial" w:cs="Arial"/>
                <w:color w:val="000000"/>
                <w:sz w:val="18"/>
                <w:szCs w:val="18"/>
              </w:rPr>
              <w:t>Dobavitelj</w:t>
            </w:r>
            <w:r w:rsidR="00E91127" w:rsidRPr="00144570">
              <w:rPr>
                <w:rFonts w:ascii="Arial" w:hAnsi="Arial" w:cs="Arial"/>
                <w:color w:val="000000"/>
                <w:sz w:val="18"/>
                <w:szCs w:val="18"/>
              </w:rPr>
              <w:t xml:space="preserve"> se zavezuje, da bo</w:t>
            </w:r>
            <w:r w:rsidR="00510ADF" w:rsidRPr="00144570">
              <w:rPr>
                <w:rFonts w:ascii="Arial" w:hAnsi="Arial" w:cs="Arial"/>
                <w:color w:val="000000"/>
                <w:sz w:val="18"/>
                <w:szCs w:val="18"/>
              </w:rPr>
              <w:t xml:space="preserve"> po dokončnem prevzemu avtobusov, najkasneje pa v roku </w:t>
            </w:r>
            <w:r w:rsidR="00E91127" w:rsidRPr="00144570">
              <w:rPr>
                <w:rFonts w:ascii="Arial" w:hAnsi="Arial" w:cs="Arial"/>
                <w:color w:val="000000"/>
                <w:sz w:val="18"/>
                <w:szCs w:val="18"/>
              </w:rPr>
              <w:t>enega meseca od dneva prevzema vozil, po potrebi in po predhodnem naročilu naročnika</w:t>
            </w:r>
            <w:r w:rsidR="00320E8E" w:rsidRPr="00144570">
              <w:rPr>
                <w:rFonts w:ascii="Arial" w:hAnsi="Arial" w:cs="Arial"/>
                <w:color w:val="000000"/>
                <w:sz w:val="18"/>
                <w:szCs w:val="18"/>
              </w:rPr>
              <w:t xml:space="preserve"> ali koncesionarja,</w:t>
            </w:r>
            <w:r w:rsidR="00E91127" w:rsidRPr="00144570">
              <w:rPr>
                <w:rFonts w:ascii="Arial" w:hAnsi="Arial" w:cs="Arial"/>
                <w:color w:val="000000"/>
                <w:sz w:val="18"/>
                <w:szCs w:val="18"/>
              </w:rPr>
              <w:t xml:space="preserve"> organiziral </w:t>
            </w:r>
            <w:r w:rsidR="00510ADF" w:rsidRPr="00144570">
              <w:rPr>
                <w:rFonts w:ascii="Arial" w:hAnsi="Arial" w:cs="Arial"/>
                <w:color w:val="000000"/>
                <w:sz w:val="18"/>
                <w:szCs w:val="18"/>
              </w:rPr>
              <w:t>usposabljanje vodje servisne delavnice, mehanikov in električarjev zaradi potreb izvajanja manjših vzdrževalnih del na avtobusih, ki jih lahko naročnik oziroma njegov koncesionar opravi sam v svoji servisni delavnici (menjave tekočin, odprava manjših tehničnih napak ter drugi manj zahtevni vzdrževalni posegi)</w:t>
            </w:r>
            <w:r w:rsidR="00E91127" w:rsidRPr="00144570">
              <w:rPr>
                <w:rFonts w:ascii="Arial" w:hAnsi="Arial" w:cs="Arial"/>
                <w:color w:val="000000"/>
                <w:sz w:val="18"/>
                <w:szCs w:val="18"/>
              </w:rPr>
              <w:t>, pri čemer je predvideno, da se predmetno usposabljanje izvede največ v obsegu treh ur in sicer po potrebi, glede na predhodno usposobljenost tistih kadrov, ki bodo izvajali manjša vzdrževalna dela.</w:t>
            </w:r>
            <w:r w:rsidR="00715547" w:rsidRPr="00144570">
              <w:rPr>
                <w:rFonts w:ascii="Arial" w:hAnsi="Arial" w:cs="Arial"/>
                <w:color w:val="000000"/>
                <w:sz w:val="18"/>
                <w:szCs w:val="18"/>
              </w:rPr>
              <w:t xml:space="preserve"> </w:t>
            </w:r>
            <w:r w:rsidR="00510ADF" w:rsidRPr="00144570">
              <w:rPr>
                <w:rFonts w:ascii="Arial" w:hAnsi="Arial" w:cs="Arial"/>
                <w:color w:val="000000"/>
                <w:sz w:val="18"/>
                <w:szCs w:val="18"/>
              </w:rPr>
              <w:t xml:space="preserve">Vsa usposabljanja morajo potekati v </w:t>
            </w:r>
            <w:r w:rsidR="00510ADF" w:rsidRPr="00144570">
              <w:rPr>
                <w:rFonts w:ascii="Arial" w:hAnsi="Arial" w:cs="Arial"/>
                <w:color w:val="000000"/>
                <w:sz w:val="18"/>
                <w:szCs w:val="18"/>
              </w:rPr>
              <w:lastRenderedPageBreak/>
              <w:t xml:space="preserve">slovenskem jeziku ali pa mora biti zagotovljen s strani </w:t>
            </w:r>
            <w:r w:rsidRPr="00144570">
              <w:rPr>
                <w:rFonts w:ascii="Arial" w:hAnsi="Arial" w:cs="Arial"/>
                <w:color w:val="000000"/>
                <w:sz w:val="18"/>
                <w:szCs w:val="18"/>
              </w:rPr>
              <w:t>dobavitelja</w:t>
            </w:r>
            <w:r w:rsidR="00510ADF" w:rsidRPr="00144570">
              <w:rPr>
                <w:rFonts w:ascii="Arial" w:hAnsi="Arial" w:cs="Arial"/>
                <w:color w:val="000000"/>
                <w:sz w:val="18"/>
                <w:szCs w:val="18"/>
              </w:rPr>
              <w:t xml:space="preserve"> brezplačen istočasni prevod v slovenščino. Udeleženci bodo ob koncu usposabljanj prejeli potrdilo o usposobljenosti.</w:t>
            </w:r>
          </w:p>
        </w:tc>
      </w:tr>
    </w:tbl>
    <w:p w14:paraId="57E1CE18" w14:textId="77777777" w:rsidR="00A922D5" w:rsidRPr="00144570" w:rsidRDefault="00510ADF">
      <w:pPr>
        <w:spacing w:after="0" w:line="240" w:lineRule="auto"/>
        <w:jc w:val="center"/>
      </w:pPr>
      <w:r w:rsidRPr="00144570">
        <w:rPr>
          <w:rFonts w:ascii="Arial" w:hAnsi="Arial" w:cs="Arial"/>
          <w:b/>
          <w:bCs/>
          <w:color w:val="000000"/>
          <w:sz w:val="18"/>
          <w:szCs w:val="18"/>
        </w:rPr>
        <w:lastRenderedPageBreak/>
        <w:t>2</w:t>
      </w:r>
      <w:r w:rsidR="00C83C0A" w:rsidRPr="00144570">
        <w:rPr>
          <w:rFonts w:ascii="Arial" w:hAnsi="Arial" w:cs="Arial"/>
          <w:b/>
          <w:bCs/>
          <w:color w:val="000000"/>
          <w:sz w:val="18"/>
          <w:szCs w:val="18"/>
        </w:rPr>
        <w:t>1</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4942DDCB" w14:textId="77777777">
        <w:tc>
          <w:tcPr>
            <w:tcW w:w="0" w:type="auto"/>
            <w:tcMar>
              <w:top w:w="0" w:type="auto"/>
              <w:bottom w:w="0" w:type="auto"/>
            </w:tcMar>
          </w:tcPr>
          <w:p w14:paraId="0CAC4E41" w14:textId="77777777" w:rsidR="00A922D5" w:rsidRPr="00144570" w:rsidRDefault="001702AE" w:rsidP="00C347A5">
            <w:pPr>
              <w:spacing w:before="225" w:after="225"/>
              <w:jc w:val="both"/>
            </w:pPr>
            <w:proofErr w:type="spellStart"/>
            <w:r w:rsidRPr="00144570">
              <w:rPr>
                <w:rFonts w:ascii="Arial" w:hAnsi="Arial" w:cs="Arial"/>
                <w:color w:val="000000"/>
                <w:sz w:val="18"/>
                <w:szCs w:val="18"/>
              </w:rPr>
              <w:t>Dobvitelj</w:t>
            </w:r>
            <w:proofErr w:type="spellEnd"/>
            <w:r w:rsidR="00510ADF" w:rsidRPr="00144570">
              <w:rPr>
                <w:rFonts w:ascii="Arial" w:hAnsi="Arial" w:cs="Arial"/>
                <w:color w:val="000000"/>
                <w:sz w:val="18"/>
                <w:szCs w:val="18"/>
              </w:rPr>
              <w:t xml:space="preserve"> bo naročnika oziroma koncesionarja sprotno obveščal o spremembah, oziroma izboljšavah na avtobusih in bo zagotovil vse potrebne poprodajne storitve v slovenskem jeziku, vključno z zagotavljanjem originalnih nadomestnih delov za dobavljene avtobuse, še petnajst (15) let po dokončnem prevzemu avtobusov.</w:t>
            </w:r>
          </w:p>
        </w:tc>
      </w:tr>
    </w:tbl>
    <w:p w14:paraId="254387D8" w14:textId="77777777" w:rsidR="00A922D5" w:rsidRPr="00144570" w:rsidRDefault="00510ADF">
      <w:pPr>
        <w:spacing w:before="225" w:after="225" w:line="240" w:lineRule="auto"/>
        <w:jc w:val="both"/>
      </w:pPr>
      <w:r w:rsidRPr="00144570">
        <w:rPr>
          <w:rFonts w:ascii="Arial" w:hAnsi="Arial" w:cs="Arial"/>
          <w:b/>
          <w:bCs/>
          <w:color w:val="000000"/>
          <w:sz w:val="18"/>
          <w:szCs w:val="18"/>
        </w:rPr>
        <w:t>XV. VZDRŽEVANJE AVTOBUSOV</w:t>
      </w:r>
    </w:p>
    <w:p w14:paraId="2ABF2DCE" w14:textId="77777777" w:rsidR="00A922D5" w:rsidRPr="00144570" w:rsidRDefault="00510ADF">
      <w:pPr>
        <w:spacing w:after="0" w:line="240" w:lineRule="auto"/>
        <w:jc w:val="center"/>
      </w:pPr>
      <w:r w:rsidRPr="00144570">
        <w:rPr>
          <w:rFonts w:ascii="Arial" w:hAnsi="Arial" w:cs="Arial"/>
          <w:b/>
          <w:bCs/>
          <w:color w:val="000000"/>
          <w:sz w:val="18"/>
          <w:szCs w:val="18"/>
        </w:rPr>
        <w:t>2</w:t>
      </w:r>
      <w:r w:rsidR="00C83C0A" w:rsidRPr="00144570">
        <w:rPr>
          <w:rFonts w:ascii="Arial" w:hAnsi="Arial" w:cs="Arial"/>
          <w:b/>
          <w:bCs/>
          <w:color w:val="000000"/>
          <w:sz w:val="18"/>
          <w:szCs w:val="18"/>
        </w:rPr>
        <w:t>2</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3CB20248" w14:textId="77777777">
        <w:tc>
          <w:tcPr>
            <w:tcW w:w="0" w:type="auto"/>
            <w:tcMar>
              <w:top w:w="0" w:type="auto"/>
              <w:bottom w:w="0" w:type="auto"/>
            </w:tcMar>
          </w:tcPr>
          <w:p w14:paraId="034D047E" w14:textId="77777777" w:rsidR="00A922D5" w:rsidRPr="00144570" w:rsidRDefault="00510ADF">
            <w:pPr>
              <w:spacing w:before="225" w:after="225"/>
              <w:jc w:val="both"/>
            </w:pPr>
            <w:r w:rsidRPr="00144570">
              <w:rPr>
                <w:rFonts w:ascii="Arial" w:hAnsi="Arial" w:cs="Arial"/>
                <w:color w:val="000000"/>
                <w:sz w:val="18"/>
                <w:szCs w:val="18"/>
              </w:rPr>
              <w:t>Dobavitelj zagotavlja izvedbo rednih vzdrževalnih servisov in vseh popravil avtobusov v skladu z navodili in zahtevami proizvajalca, ki jih le ta predpisuje za redno vzdrževanje avtobusov.</w:t>
            </w:r>
          </w:p>
        </w:tc>
      </w:tr>
    </w:tbl>
    <w:p w14:paraId="140E59F4" w14:textId="77777777" w:rsidR="00A922D5" w:rsidRPr="00144570" w:rsidRDefault="00510ADF">
      <w:pPr>
        <w:spacing w:after="0" w:line="240" w:lineRule="auto"/>
        <w:jc w:val="center"/>
      </w:pPr>
      <w:r w:rsidRPr="00144570">
        <w:rPr>
          <w:rFonts w:ascii="Arial" w:hAnsi="Arial" w:cs="Arial"/>
          <w:b/>
          <w:bCs/>
          <w:color w:val="000000"/>
          <w:sz w:val="18"/>
          <w:szCs w:val="18"/>
        </w:rPr>
        <w:t>2</w:t>
      </w:r>
      <w:r w:rsidR="00C83C0A" w:rsidRPr="00144570">
        <w:rPr>
          <w:rFonts w:ascii="Arial" w:hAnsi="Arial" w:cs="Arial"/>
          <w:b/>
          <w:bCs/>
          <w:color w:val="000000"/>
          <w:sz w:val="18"/>
          <w:szCs w:val="18"/>
        </w:rPr>
        <w:t>3</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0D5ABF4B" w14:textId="77777777">
        <w:tc>
          <w:tcPr>
            <w:tcW w:w="0" w:type="auto"/>
            <w:tcMar>
              <w:top w:w="0" w:type="auto"/>
              <w:bottom w:w="0" w:type="auto"/>
            </w:tcMar>
          </w:tcPr>
          <w:p w14:paraId="059DAF4D" w14:textId="77777777" w:rsidR="00A922D5" w:rsidRDefault="00510ADF">
            <w:pPr>
              <w:spacing w:before="225" w:after="225"/>
              <w:jc w:val="both"/>
            </w:pPr>
            <w:r w:rsidRPr="00144570">
              <w:rPr>
                <w:rFonts w:ascii="Arial" w:hAnsi="Arial" w:cs="Arial"/>
                <w:color w:val="000000"/>
                <w:sz w:val="18"/>
                <w:szCs w:val="18"/>
              </w:rPr>
              <w:t>Dobavitelj se obvezuje obveščati naročnika o spremembah oziroma izboljšavah na avtobusih in zagotoviti vse potrebne poprodajne storitve v slovenskem jeziku, vključno z zagotavljanjem originalnih nadomestnih delov za dobavljene avtobuse, še 15 (petnajst) let od dneva uspešnega prevzema avtobusov ter zagotavljati navodila za voznike, navodila za vzdrževanje vozil, navodila za diagnostiko, izobraževanje in servisne informacije še 15 (petnajst) let od dneva uspešnega prevzema avtobusov.</w:t>
            </w:r>
          </w:p>
        </w:tc>
      </w:tr>
    </w:tbl>
    <w:p w14:paraId="6D695B10" w14:textId="77777777" w:rsidR="00A922D5" w:rsidRPr="00144570" w:rsidRDefault="00510ADF">
      <w:pPr>
        <w:spacing w:before="225" w:after="225" w:line="240" w:lineRule="auto"/>
        <w:jc w:val="both"/>
      </w:pPr>
      <w:r w:rsidRPr="00144570">
        <w:rPr>
          <w:rFonts w:ascii="Arial" w:hAnsi="Arial" w:cs="Arial"/>
          <w:b/>
          <w:bCs/>
          <w:color w:val="000000"/>
          <w:sz w:val="18"/>
          <w:szCs w:val="18"/>
        </w:rPr>
        <w:t>XV</w:t>
      </w:r>
      <w:r w:rsidR="00581F5A" w:rsidRPr="00144570">
        <w:rPr>
          <w:rFonts w:ascii="Arial" w:hAnsi="Arial" w:cs="Arial"/>
          <w:b/>
          <w:bCs/>
          <w:color w:val="000000"/>
          <w:sz w:val="18"/>
          <w:szCs w:val="18"/>
        </w:rPr>
        <w:t>I</w:t>
      </w:r>
      <w:r w:rsidRPr="00144570">
        <w:rPr>
          <w:rFonts w:ascii="Arial" w:hAnsi="Arial" w:cs="Arial"/>
          <w:b/>
          <w:bCs/>
          <w:color w:val="000000"/>
          <w:sz w:val="18"/>
          <w:szCs w:val="18"/>
        </w:rPr>
        <w:t>. ODPRAVA NAPAK IN GARANCIJSKA DOBA</w:t>
      </w:r>
    </w:p>
    <w:p w14:paraId="7DD76534" w14:textId="77777777" w:rsidR="00A922D5" w:rsidRPr="00144570" w:rsidRDefault="00510ADF">
      <w:pPr>
        <w:spacing w:after="0" w:line="240" w:lineRule="auto"/>
        <w:jc w:val="center"/>
      </w:pPr>
      <w:r w:rsidRPr="00144570">
        <w:rPr>
          <w:rFonts w:ascii="Arial" w:hAnsi="Arial" w:cs="Arial"/>
          <w:b/>
          <w:bCs/>
          <w:color w:val="000000"/>
          <w:sz w:val="18"/>
          <w:szCs w:val="18"/>
        </w:rPr>
        <w:t>2</w:t>
      </w:r>
      <w:r w:rsidR="00C83C0A" w:rsidRPr="00144570">
        <w:rPr>
          <w:rFonts w:ascii="Arial" w:hAnsi="Arial" w:cs="Arial"/>
          <w:b/>
          <w:bCs/>
          <w:color w:val="000000"/>
          <w:sz w:val="18"/>
          <w:szCs w:val="18"/>
        </w:rPr>
        <w:t>4</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rsidRPr="00144570" w14:paraId="3268CD41" w14:textId="77777777">
        <w:tc>
          <w:tcPr>
            <w:tcW w:w="0" w:type="auto"/>
            <w:tcMar>
              <w:top w:w="0" w:type="auto"/>
              <w:bottom w:w="0" w:type="auto"/>
            </w:tcMar>
          </w:tcPr>
          <w:p w14:paraId="4B52676A" w14:textId="77777777" w:rsidR="00A922D5" w:rsidRPr="00144570" w:rsidRDefault="00510ADF">
            <w:pPr>
              <w:spacing w:before="225" w:after="225"/>
              <w:jc w:val="both"/>
            </w:pPr>
            <w:r w:rsidRPr="00144570">
              <w:rPr>
                <w:rFonts w:ascii="Arial" w:hAnsi="Arial" w:cs="Arial"/>
                <w:color w:val="000000"/>
                <w:sz w:val="18"/>
                <w:szCs w:val="18"/>
              </w:rPr>
              <w:t>Garancijska doba po tej pogodbi je _____________ let (najmanj 3 leta).</w:t>
            </w:r>
          </w:p>
          <w:p w14:paraId="33561A29" w14:textId="77777777" w:rsidR="00A922D5" w:rsidRPr="00144570" w:rsidRDefault="00510ADF">
            <w:pPr>
              <w:spacing w:before="225" w:after="225"/>
              <w:jc w:val="both"/>
            </w:pPr>
            <w:r w:rsidRPr="00144570">
              <w:rPr>
                <w:rFonts w:ascii="Arial" w:hAnsi="Arial" w:cs="Arial"/>
                <w:color w:val="000000"/>
                <w:sz w:val="18"/>
                <w:szCs w:val="18"/>
              </w:rPr>
              <w:t xml:space="preserve">Poleg garancije </w:t>
            </w:r>
            <w:r w:rsidR="001702AE" w:rsidRPr="00144570">
              <w:rPr>
                <w:rFonts w:ascii="Arial" w:hAnsi="Arial" w:cs="Arial"/>
                <w:color w:val="000000"/>
                <w:sz w:val="18"/>
                <w:szCs w:val="18"/>
              </w:rPr>
              <w:t>iz prvega odstavka tega člena, dobavitelj</w:t>
            </w:r>
            <w:r w:rsidRPr="00144570">
              <w:rPr>
                <w:rFonts w:ascii="Arial" w:hAnsi="Arial" w:cs="Arial"/>
                <w:color w:val="000000"/>
                <w:sz w:val="18"/>
                <w:szCs w:val="18"/>
              </w:rPr>
              <w:t xml:space="preserve"> zagotavlja naročniku še naslednje dodatne garancije:</w:t>
            </w:r>
          </w:p>
          <w:tbl>
            <w:tblPr>
              <w:tblStyle w:val="NormalTablePHPDOCX"/>
              <w:tblW w:w="0" w:type="auto"/>
              <w:tblLook w:val="04A0" w:firstRow="1" w:lastRow="0" w:firstColumn="1" w:lastColumn="0" w:noHBand="0" w:noVBand="1"/>
            </w:tblPr>
            <w:tblGrid>
              <w:gridCol w:w="8962"/>
            </w:tblGrid>
            <w:tr w:rsidR="00A922D5" w:rsidRPr="00144570" w14:paraId="148B2C6B" w14:textId="77777777">
              <w:tc>
                <w:tcPr>
                  <w:tcW w:w="0" w:type="auto"/>
                  <w:tcMar>
                    <w:top w:w="0" w:type="auto"/>
                    <w:bottom w:w="0" w:type="auto"/>
                  </w:tcMar>
                </w:tcPr>
                <w:p w14:paraId="093669C5" w14:textId="77777777" w:rsidR="00A922D5" w:rsidRPr="00144570" w:rsidRDefault="00510ADF">
                  <w:pPr>
                    <w:numPr>
                      <w:ilvl w:val="0"/>
                      <w:numId w:val="41"/>
                    </w:numPr>
                    <w:jc w:val="both"/>
                    <w:rPr>
                      <w:rFonts w:ascii="Arial" w:hAnsi="Arial" w:cs="Arial"/>
                      <w:color w:val="000000"/>
                      <w:sz w:val="18"/>
                      <w:szCs w:val="18"/>
                    </w:rPr>
                  </w:pPr>
                  <w:r w:rsidRPr="00144570">
                    <w:rPr>
                      <w:rFonts w:ascii="Arial" w:hAnsi="Arial" w:cs="Arial"/>
                      <w:color w:val="000000"/>
                      <w:sz w:val="18"/>
                      <w:szCs w:val="18"/>
                    </w:rPr>
                    <w:t xml:space="preserve">…….…. minimalno osem (8) letno garancijo proti </w:t>
                  </w:r>
                  <w:proofErr w:type="spellStart"/>
                  <w:r w:rsidRPr="00144570">
                    <w:rPr>
                      <w:rFonts w:ascii="Arial" w:hAnsi="Arial" w:cs="Arial"/>
                      <w:color w:val="000000"/>
                      <w:sz w:val="18"/>
                      <w:szCs w:val="18"/>
                    </w:rPr>
                    <w:t>prerjavenju</w:t>
                  </w:r>
                  <w:proofErr w:type="spellEnd"/>
                  <w:r w:rsidRPr="00144570">
                    <w:rPr>
                      <w:rFonts w:ascii="Arial" w:hAnsi="Arial" w:cs="Arial"/>
                      <w:color w:val="000000"/>
                      <w:sz w:val="18"/>
                      <w:szCs w:val="18"/>
                    </w:rPr>
                    <w:t xml:space="preserve"> nosilne konstrukcije,</w:t>
                  </w:r>
                </w:p>
                <w:p w14:paraId="07845A00" w14:textId="77777777" w:rsidR="00A922D5" w:rsidRPr="00144570" w:rsidRDefault="00510ADF">
                  <w:pPr>
                    <w:numPr>
                      <w:ilvl w:val="0"/>
                      <w:numId w:val="41"/>
                    </w:numPr>
                    <w:jc w:val="both"/>
                    <w:rPr>
                      <w:rFonts w:ascii="Arial" w:hAnsi="Arial" w:cs="Arial"/>
                      <w:color w:val="000000"/>
                      <w:sz w:val="18"/>
                      <w:szCs w:val="18"/>
                    </w:rPr>
                  </w:pPr>
                  <w:r w:rsidRPr="00144570">
                    <w:rPr>
                      <w:rFonts w:ascii="Arial" w:hAnsi="Arial" w:cs="Arial"/>
                      <w:color w:val="000000"/>
                      <w:sz w:val="18"/>
                      <w:szCs w:val="18"/>
                    </w:rPr>
                    <w:t>……….. minimalno osem (8) letno garancijo za nosilnost nosilne konstrukcije avtobusa pri statičnih in dinamičnih obremenitvah,</w:t>
                  </w:r>
                </w:p>
                <w:p w14:paraId="7B7D64A6" w14:textId="77777777" w:rsidR="00A922D5" w:rsidRPr="00144570" w:rsidRDefault="001702AE">
                  <w:pPr>
                    <w:numPr>
                      <w:ilvl w:val="0"/>
                      <w:numId w:val="41"/>
                    </w:numPr>
                    <w:jc w:val="both"/>
                    <w:rPr>
                      <w:rFonts w:ascii="Arial" w:hAnsi="Arial" w:cs="Arial"/>
                      <w:color w:val="000000"/>
                      <w:sz w:val="18"/>
                      <w:szCs w:val="18"/>
                    </w:rPr>
                  </w:pPr>
                  <w:r w:rsidRPr="00144570">
                    <w:rPr>
                      <w:rFonts w:ascii="Arial" w:hAnsi="Arial" w:cs="Arial"/>
                      <w:color w:val="000000"/>
                      <w:sz w:val="18"/>
                      <w:szCs w:val="18"/>
                    </w:rPr>
                    <w:t>dobavitelj</w:t>
                  </w:r>
                  <w:r w:rsidR="00510ADF" w:rsidRPr="00144570">
                    <w:rPr>
                      <w:rFonts w:ascii="Arial" w:hAnsi="Arial" w:cs="Arial"/>
                      <w:color w:val="000000"/>
                      <w:sz w:val="18"/>
                      <w:szCs w:val="18"/>
                    </w:rPr>
                    <w:t xml:space="preserve"> zagotavlja naročniku še garancijo za pogonske sklope posameznega avtobusa (motor, menjalnik, </w:t>
                  </w:r>
                  <w:proofErr w:type="spellStart"/>
                  <w:r w:rsidR="00510ADF" w:rsidRPr="00144570">
                    <w:rPr>
                      <w:rFonts w:ascii="Arial" w:hAnsi="Arial" w:cs="Arial"/>
                      <w:color w:val="000000"/>
                      <w:sz w:val="18"/>
                      <w:szCs w:val="18"/>
                    </w:rPr>
                    <w:t>diferencia</w:t>
                  </w:r>
                  <w:proofErr w:type="spellEnd"/>
                  <w:r w:rsidR="00510ADF" w:rsidRPr="00144570">
                    <w:rPr>
                      <w:rFonts w:ascii="Arial" w:hAnsi="Arial" w:cs="Arial"/>
                      <w:color w:val="000000"/>
                      <w:sz w:val="18"/>
                      <w:szCs w:val="18"/>
                    </w:rPr>
                    <w:t xml:space="preserve"> in ostali deli pogonskega sklopa avtobusa) z garancijsko dobo do vključno 200.000 opravljenih kilometrov/avtobus, šteto od dneva prve registracije avtobusa.</w:t>
                  </w:r>
                </w:p>
              </w:tc>
            </w:tr>
          </w:tbl>
          <w:p w14:paraId="3A33BEF1" w14:textId="77777777" w:rsidR="00A922D5" w:rsidRPr="00144570" w:rsidRDefault="00A922D5"/>
          <w:p w14:paraId="6E30F49F" w14:textId="77777777" w:rsidR="00A922D5" w:rsidRPr="00144570" w:rsidRDefault="00510ADF">
            <w:pPr>
              <w:spacing w:before="225" w:after="225"/>
              <w:jc w:val="both"/>
            </w:pPr>
            <w:r w:rsidRPr="00144570">
              <w:rPr>
                <w:rFonts w:ascii="Arial" w:hAnsi="Arial" w:cs="Arial"/>
                <w:color w:val="000000"/>
                <w:sz w:val="18"/>
                <w:szCs w:val="18"/>
              </w:rPr>
              <w:t>Vsi garancijski roki s štetjem pričnejo od dneva prve registracije avtobusa. Naročnik se obvezuje, da bo avtobuse registriral najkasneje trideset (30) dni po uspešno izvedenem dokončnem prevzemu.</w:t>
            </w:r>
          </w:p>
          <w:p w14:paraId="67256621" w14:textId="77777777" w:rsidR="00A922D5" w:rsidRPr="00144570" w:rsidRDefault="00510ADF">
            <w:pPr>
              <w:spacing w:before="225" w:after="225"/>
              <w:jc w:val="both"/>
            </w:pPr>
            <w:r w:rsidRPr="00144570">
              <w:rPr>
                <w:rFonts w:ascii="Arial" w:hAnsi="Arial" w:cs="Arial"/>
                <w:color w:val="000000"/>
                <w:sz w:val="18"/>
                <w:szCs w:val="18"/>
              </w:rPr>
              <w:t>Dobavitelj je naročniku dolžan ne glede na proces ugotovitve in odprave napake zagotoviti funkcionalnost opreme. </w:t>
            </w:r>
          </w:p>
          <w:p w14:paraId="20CBEF42" w14:textId="77777777" w:rsidR="00A922D5" w:rsidRPr="00144570" w:rsidRDefault="00510ADF">
            <w:pPr>
              <w:spacing w:before="225" w:after="225"/>
              <w:jc w:val="both"/>
            </w:pPr>
            <w:r w:rsidRPr="00144570">
              <w:rPr>
                <w:rFonts w:ascii="Arial" w:hAnsi="Arial" w:cs="Arial"/>
                <w:color w:val="000000"/>
                <w:sz w:val="18"/>
                <w:szCs w:val="18"/>
              </w:rPr>
              <w:t>Dobavitelj se obvezuje v navedenih garancijskih dobah na svoje stroške odpraviti vse napake in okvare na posameznem avtobusu v primernem roku, ki ga naročnik določi glede na naravo napake ali okvare in ne sme biti daljši od 45 dni od dneva, ko naročnik obvesti prodajalca o ugotovljeni napaki  ali okvari in ga pozove k odpravi napak ali okvar. V kolikor dobavitelj v garancijski dobi v določenem primernem roku ne odpravi napake ali okvare avtobusa, lahko naročnik zahteva, da mu namesto tega avtobusa izroči nov avtobus z enakimi (ali boljšimi, glede na razpoložljivost na trgu) tehničnimi lastnostmi, ki brezhibno deluje. Če dobavitelj v določenem primernem roku napake ne odpravi in naročniku ne izroči novega avtobusa z enakimi tehničnimi lastnostmi, ki brezhibno deluje, lahko naročnik unovči zavarovanje za odpravo napak v garancijski dobi, odstopi od pogodbe in zahteva vračilo celotne kupnine.</w:t>
            </w:r>
          </w:p>
          <w:p w14:paraId="4AA686B3" w14:textId="77777777" w:rsidR="00A922D5" w:rsidRPr="00144570" w:rsidRDefault="00510ADF">
            <w:pPr>
              <w:spacing w:before="225" w:after="225"/>
              <w:jc w:val="both"/>
            </w:pPr>
            <w:r w:rsidRPr="00144570">
              <w:rPr>
                <w:rFonts w:ascii="Arial" w:hAnsi="Arial" w:cs="Arial"/>
                <w:color w:val="000000"/>
                <w:sz w:val="18"/>
                <w:szCs w:val="18"/>
              </w:rPr>
              <w:t>Za zamenjane dele v garancijski dobi prične teči nov garancijski rok z dnem zamenjave.</w:t>
            </w:r>
          </w:p>
          <w:p w14:paraId="718A650E" w14:textId="77777777" w:rsidR="00FF5300" w:rsidRPr="00144570" w:rsidRDefault="00510ADF" w:rsidP="00FF5300">
            <w:pPr>
              <w:spacing w:before="225" w:after="225"/>
              <w:jc w:val="both"/>
              <w:rPr>
                <w:rFonts w:ascii="Arial" w:hAnsi="Arial" w:cs="Arial"/>
                <w:color w:val="000000"/>
                <w:sz w:val="18"/>
                <w:szCs w:val="18"/>
              </w:rPr>
            </w:pPr>
            <w:r w:rsidRPr="0014457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553B6BB" w14:textId="77777777" w:rsidR="00A922D5" w:rsidRDefault="00510ADF" w:rsidP="00FF5300">
            <w:pPr>
              <w:spacing w:before="225" w:after="225"/>
              <w:jc w:val="both"/>
              <w:rPr>
                <w:rFonts w:ascii="Arial" w:hAnsi="Arial" w:cs="Arial"/>
                <w:color w:val="000000"/>
                <w:sz w:val="18"/>
                <w:szCs w:val="18"/>
              </w:rPr>
            </w:pPr>
            <w:r w:rsidRPr="00144570">
              <w:rPr>
                <w:rFonts w:ascii="Arial" w:hAnsi="Arial" w:cs="Arial"/>
                <w:color w:val="000000"/>
                <w:sz w:val="18"/>
                <w:szCs w:val="18"/>
              </w:rPr>
              <w:t>Morebitne skrite napake se obravnavajo v skladu z določili zakona, ki ureja obligacijska razmerja.</w:t>
            </w:r>
          </w:p>
          <w:p w14:paraId="57960C75" w14:textId="77777777" w:rsidR="00144570" w:rsidRPr="00144570" w:rsidRDefault="00144570" w:rsidP="00FF5300">
            <w:pPr>
              <w:spacing w:before="225" w:after="225"/>
              <w:jc w:val="both"/>
            </w:pPr>
          </w:p>
        </w:tc>
      </w:tr>
    </w:tbl>
    <w:p w14:paraId="79970DE7" w14:textId="77777777" w:rsidR="00A922D5" w:rsidRDefault="00510ADF">
      <w:pPr>
        <w:spacing w:after="0" w:line="240" w:lineRule="auto"/>
        <w:jc w:val="center"/>
      </w:pPr>
      <w:r w:rsidRPr="00144570">
        <w:rPr>
          <w:rFonts w:ascii="Arial" w:hAnsi="Arial" w:cs="Arial"/>
          <w:b/>
          <w:bCs/>
          <w:color w:val="000000"/>
          <w:sz w:val="18"/>
          <w:szCs w:val="18"/>
        </w:rPr>
        <w:lastRenderedPageBreak/>
        <w:t>2</w:t>
      </w:r>
      <w:r w:rsidR="00C83C0A" w:rsidRPr="00144570">
        <w:rPr>
          <w:rFonts w:ascii="Arial" w:hAnsi="Arial" w:cs="Arial"/>
          <w:b/>
          <w:bCs/>
          <w:color w:val="000000"/>
          <w:sz w:val="18"/>
          <w:szCs w:val="18"/>
        </w:rPr>
        <w:t>5</w:t>
      </w:r>
      <w:r w:rsidRPr="0014457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5B76D4E4" w14:textId="77777777">
        <w:tc>
          <w:tcPr>
            <w:tcW w:w="0" w:type="auto"/>
            <w:tcMar>
              <w:top w:w="0" w:type="auto"/>
              <w:bottom w:w="0" w:type="auto"/>
            </w:tcMar>
          </w:tcPr>
          <w:p w14:paraId="32FD4836" w14:textId="77777777" w:rsidR="00A922D5" w:rsidRDefault="00510ADF">
            <w:pPr>
              <w:spacing w:before="225" w:after="225"/>
              <w:jc w:val="both"/>
            </w:pPr>
            <w:r>
              <w:rPr>
                <w:rFonts w:ascii="Arial" w:hAnsi="Arial" w:cs="Arial"/>
                <w:color w:val="000000"/>
                <w:sz w:val="18"/>
                <w:szCs w:val="18"/>
              </w:rPr>
              <w:t>ZAVAROVANJE ZA DOBRO IZVEDBO</w:t>
            </w:r>
          </w:p>
          <w:p w14:paraId="39C80BAC" w14:textId="77777777" w:rsidR="00A922D5" w:rsidRDefault="00510ADF">
            <w:pPr>
              <w:spacing w:before="225" w:after="225"/>
              <w:jc w:val="both"/>
            </w:pPr>
            <w:r>
              <w:rPr>
                <w:rFonts w:ascii="Arial" w:hAnsi="Arial" w:cs="Arial"/>
                <w:color w:val="000000"/>
                <w:sz w:val="18"/>
                <w:szCs w:val="18"/>
              </w:rPr>
              <w:t xml:space="preserve">Vrsta zavarovanja: </w:t>
            </w:r>
            <w:r w:rsidR="00B81053">
              <w:rPr>
                <w:rFonts w:ascii="Arial" w:hAnsi="Arial" w:cs="Arial"/>
                <w:color w:val="000000"/>
                <w:sz w:val="18"/>
                <w:szCs w:val="18"/>
              </w:rPr>
              <w:t>bančna garancija / kavcijsko zavarovanje.</w:t>
            </w:r>
          </w:p>
          <w:p w14:paraId="4A7486F9" w14:textId="77777777" w:rsidR="00A922D5" w:rsidRDefault="00510ADF">
            <w:pPr>
              <w:spacing w:before="225" w:after="225"/>
              <w:jc w:val="both"/>
            </w:pPr>
            <w:r>
              <w:rPr>
                <w:rFonts w:ascii="Arial" w:hAnsi="Arial" w:cs="Arial"/>
                <w:color w:val="000000"/>
                <w:sz w:val="18"/>
                <w:szCs w:val="18"/>
              </w:rPr>
              <w:t xml:space="preserve">Višina zavarovanja: </w:t>
            </w:r>
            <w:r w:rsidR="00B81053">
              <w:rPr>
                <w:rFonts w:ascii="Arial" w:hAnsi="Arial" w:cs="Arial"/>
                <w:color w:val="000000"/>
                <w:sz w:val="18"/>
                <w:szCs w:val="18"/>
              </w:rPr>
              <w:t>najmanj 10,00 % pogodbene vrednosti z DDV.</w:t>
            </w:r>
          </w:p>
          <w:p w14:paraId="736ACEDA" w14:textId="77777777" w:rsidR="00A922D5" w:rsidRPr="00434DB3" w:rsidRDefault="00510ADF">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00B81053">
              <w:rPr>
                <w:rFonts w:ascii="Arial" w:hAnsi="Arial" w:cs="Arial"/>
                <w:color w:val="000000"/>
                <w:sz w:val="18"/>
                <w:szCs w:val="18"/>
              </w:rPr>
              <w:t>najmanj 30 dni od roka za dobavo vozil. V kolikor se rok za dobavo vozil podaljša, mora dobavitelj naročniku predložiti podaljšanje zavarovanja za dobro izvedbo.</w:t>
            </w:r>
          </w:p>
          <w:p w14:paraId="638E7D93" w14:textId="77777777" w:rsidR="00A922D5" w:rsidRDefault="00510ADF">
            <w:pPr>
              <w:spacing w:before="225" w:after="225"/>
              <w:jc w:val="both"/>
            </w:pPr>
            <w:r>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E945CD">
              <w:rPr>
                <w:rFonts w:ascii="Arial" w:hAnsi="Arial" w:cs="Arial"/>
                <w:color w:val="000000"/>
                <w:sz w:val="18"/>
                <w:szCs w:val="18"/>
              </w:rPr>
              <w:t>se smatra, da do sklenitve pogodbe ni prišlo, naročnik je prost kakršnihkoli obveznosti nasproti dobavitelju, hkrati pa naročnik lahko unovči zavarovanje za resnost ponudbe</w:t>
            </w:r>
            <w:r>
              <w:rPr>
                <w:rFonts w:ascii="Arial" w:hAnsi="Arial" w:cs="Arial"/>
                <w:color w:val="000000"/>
                <w:sz w:val="18"/>
                <w:szCs w:val="18"/>
              </w:rPr>
              <w:t>.</w:t>
            </w:r>
          </w:p>
          <w:p w14:paraId="6C745E52" w14:textId="77777777" w:rsidR="00E945CD" w:rsidRDefault="00FF5300">
            <w:pPr>
              <w:spacing w:before="225" w:after="225"/>
              <w:jc w:val="both"/>
              <w:rPr>
                <w:rFonts w:ascii="Arial" w:hAnsi="Arial" w:cs="Arial"/>
                <w:color w:val="000000"/>
                <w:sz w:val="18"/>
                <w:szCs w:val="18"/>
              </w:rPr>
            </w:pPr>
            <w:r>
              <w:rPr>
                <w:rFonts w:ascii="Arial" w:hAnsi="Arial" w:cs="Arial"/>
                <w:color w:val="000000"/>
                <w:sz w:val="18"/>
                <w:szCs w:val="18"/>
              </w:rPr>
              <w:t>Zavarovanje</w:t>
            </w:r>
            <w:r w:rsidR="00510ADF">
              <w:rPr>
                <w:rFonts w:ascii="Arial" w:hAnsi="Arial" w:cs="Arial"/>
                <w:color w:val="000000"/>
                <w:sz w:val="18"/>
                <w:szCs w:val="18"/>
              </w:rPr>
              <w:t xml:space="preserve"> za dobro izvedbo pogodbenih obveznosti naročnik unovči skladno z določili iz vzorca </w:t>
            </w:r>
            <w:r w:rsidR="00E945CD">
              <w:rPr>
                <w:rFonts w:ascii="Arial" w:hAnsi="Arial" w:cs="Arial"/>
                <w:color w:val="000000"/>
                <w:sz w:val="18"/>
                <w:szCs w:val="18"/>
              </w:rPr>
              <w:t>zavarovanja.</w:t>
            </w:r>
          </w:p>
          <w:p w14:paraId="47535B89" w14:textId="77777777" w:rsidR="00A922D5" w:rsidRDefault="00E945CD">
            <w:pPr>
              <w:spacing w:before="225" w:after="225"/>
              <w:jc w:val="both"/>
              <w:rPr>
                <w:rFonts w:ascii="Arial" w:hAnsi="Arial" w:cs="Arial"/>
                <w:color w:val="000000"/>
                <w:sz w:val="18"/>
                <w:szCs w:val="18"/>
              </w:rPr>
            </w:pPr>
            <w:r>
              <w:rPr>
                <w:rFonts w:ascii="Arial" w:hAnsi="Arial" w:cs="Arial"/>
                <w:color w:val="000000"/>
                <w:sz w:val="18"/>
                <w:szCs w:val="18"/>
              </w:rPr>
              <w:t>Dodaten samostojen razlog za unovčitev zavarovanja za dobro izvedbo predstavlja tudi predčasen odstop od pogodbe s strani dobavitelja. V tem primeru lahko naročnik začne s postopkom unovčenja zavarovanja za dobro izvedbo pogodbenih obveznosti.</w:t>
            </w:r>
          </w:p>
          <w:p w14:paraId="63EB7866" w14:textId="77777777" w:rsidR="00E945CD" w:rsidRDefault="00E945CD">
            <w:pPr>
              <w:spacing w:before="225" w:after="225"/>
              <w:jc w:val="both"/>
            </w:pPr>
          </w:p>
        </w:tc>
      </w:tr>
    </w:tbl>
    <w:p w14:paraId="78D227FC" w14:textId="77777777" w:rsidR="00A922D5" w:rsidRDefault="00510ADF">
      <w:pPr>
        <w:spacing w:after="0" w:line="240" w:lineRule="auto"/>
        <w:jc w:val="center"/>
      </w:pPr>
      <w:r>
        <w:rPr>
          <w:rFonts w:ascii="Arial" w:hAnsi="Arial" w:cs="Arial"/>
          <w:b/>
          <w:bCs/>
          <w:color w:val="000000"/>
          <w:sz w:val="18"/>
          <w:szCs w:val="18"/>
        </w:rPr>
        <w:t>2</w:t>
      </w:r>
      <w:r w:rsidR="00C83C0A">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21979755" w14:textId="77777777">
        <w:tc>
          <w:tcPr>
            <w:tcW w:w="0" w:type="auto"/>
            <w:tcMar>
              <w:top w:w="0" w:type="auto"/>
              <w:bottom w:w="0" w:type="auto"/>
            </w:tcMar>
          </w:tcPr>
          <w:p w14:paraId="3154E3BC" w14:textId="77777777" w:rsidR="00A922D5" w:rsidRDefault="00510ADF">
            <w:pPr>
              <w:spacing w:before="225" w:after="225"/>
              <w:jc w:val="both"/>
            </w:pPr>
            <w:r>
              <w:rPr>
                <w:rFonts w:ascii="Arial" w:hAnsi="Arial" w:cs="Arial"/>
                <w:color w:val="000000"/>
                <w:sz w:val="18"/>
                <w:szCs w:val="18"/>
              </w:rPr>
              <w:t>ZAVAROVANJE ZA ODPRAVO NAPAK</w:t>
            </w:r>
          </w:p>
          <w:p w14:paraId="20B1806F" w14:textId="77777777" w:rsidR="00A922D5" w:rsidRDefault="00B81053">
            <w:pPr>
              <w:spacing w:before="225" w:after="225"/>
              <w:jc w:val="both"/>
            </w:pPr>
            <w:r>
              <w:rPr>
                <w:rFonts w:ascii="Arial" w:hAnsi="Arial" w:cs="Arial"/>
                <w:color w:val="000000"/>
                <w:sz w:val="18"/>
                <w:szCs w:val="18"/>
              </w:rPr>
              <w:t>Vrsta zavarovanja: menica.</w:t>
            </w:r>
          </w:p>
          <w:p w14:paraId="5498F3B2" w14:textId="77777777" w:rsidR="00A922D5" w:rsidRDefault="00510ADF">
            <w:pPr>
              <w:spacing w:before="225" w:after="225"/>
              <w:jc w:val="both"/>
            </w:pPr>
            <w:r>
              <w:rPr>
                <w:rFonts w:ascii="Arial" w:hAnsi="Arial" w:cs="Arial"/>
                <w:color w:val="000000"/>
                <w:sz w:val="18"/>
                <w:szCs w:val="18"/>
              </w:rPr>
              <w:t xml:space="preserve">Višina zavarovanja: </w:t>
            </w:r>
            <w:r w:rsidR="00B81053">
              <w:rPr>
                <w:rFonts w:ascii="Arial" w:hAnsi="Arial" w:cs="Arial"/>
                <w:color w:val="000000"/>
                <w:sz w:val="18"/>
                <w:szCs w:val="18"/>
              </w:rPr>
              <w:t>najmanj 5,00 % pogodbene vrednosti z DDV.</w:t>
            </w:r>
          </w:p>
          <w:p w14:paraId="0AC9D78C" w14:textId="77777777" w:rsidR="00A922D5" w:rsidRDefault="00510ADF">
            <w:pPr>
              <w:spacing w:before="225" w:after="225"/>
              <w:jc w:val="both"/>
            </w:pPr>
            <w:r>
              <w:rPr>
                <w:rFonts w:ascii="Arial" w:hAnsi="Arial" w:cs="Arial"/>
                <w:color w:val="000000"/>
                <w:sz w:val="18"/>
                <w:szCs w:val="18"/>
              </w:rPr>
              <w:t xml:space="preserve">Čas veljavnosti: </w:t>
            </w:r>
            <w:r w:rsidR="00213993">
              <w:rPr>
                <w:rFonts w:ascii="Arial" w:hAnsi="Arial" w:cs="Arial"/>
                <w:color w:val="000000"/>
                <w:sz w:val="18"/>
                <w:szCs w:val="18"/>
              </w:rPr>
              <w:t>To finančno zavarovanje preneha veljati dva meseca po poteku garancijskega roka, določenega v pogodbi in sicer po poteku garancijskega roka za zadnje dobavljeno vozilo.</w:t>
            </w:r>
          </w:p>
          <w:p w14:paraId="7C5ECE34" w14:textId="77777777" w:rsidR="00915EB8" w:rsidRDefault="00510ADF" w:rsidP="00144570">
            <w:pPr>
              <w:spacing w:before="225" w:after="225"/>
              <w:jc w:val="both"/>
              <w:rPr>
                <w:rFonts w:ascii="Arial" w:hAnsi="Arial" w:cs="Arial"/>
                <w:color w:val="000000"/>
                <w:sz w:val="18"/>
                <w:szCs w:val="18"/>
              </w:rPr>
            </w:pPr>
            <w:r>
              <w:rPr>
                <w:rFonts w:ascii="Arial" w:hAnsi="Arial" w:cs="Arial"/>
                <w:color w:val="000000"/>
                <w:sz w:val="18"/>
                <w:szCs w:val="18"/>
              </w:rPr>
              <w:t xml:space="preserve">Dobavitelj je dolžan ob primopredaji predložiti zavarovanje za odpravo napak v garancijskem roku, sicer se bo štelo, da javno naročilo ni uspešno izvedeno, naročnik pa lahko unovči </w:t>
            </w:r>
            <w:r w:rsidR="00E945CD">
              <w:rPr>
                <w:rFonts w:ascii="Arial" w:hAnsi="Arial" w:cs="Arial"/>
                <w:color w:val="000000"/>
                <w:sz w:val="18"/>
                <w:szCs w:val="18"/>
              </w:rPr>
              <w:t>zavarovanje</w:t>
            </w:r>
            <w:r>
              <w:rPr>
                <w:rFonts w:ascii="Arial" w:hAnsi="Arial" w:cs="Arial"/>
                <w:color w:val="000000"/>
                <w:sz w:val="18"/>
                <w:szCs w:val="18"/>
              </w:rPr>
              <w:t xml:space="preserve"> za dobro izvedbo pogodbenih obveznosti.</w:t>
            </w:r>
          </w:p>
          <w:p w14:paraId="5C199182" w14:textId="77777777" w:rsidR="00456867" w:rsidRDefault="00456867" w:rsidP="00144570">
            <w:pPr>
              <w:spacing w:before="225" w:after="225"/>
              <w:jc w:val="both"/>
              <w:rPr>
                <w:rFonts w:ascii="Arial" w:hAnsi="Arial" w:cs="Arial"/>
                <w:color w:val="000000"/>
                <w:sz w:val="18"/>
                <w:szCs w:val="18"/>
              </w:rPr>
            </w:pPr>
          </w:p>
          <w:p w14:paraId="5BF0025D" w14:textId="77777777" w:rsidR="00456867" w:rsidRDefault="00456867" w:rsidP="00144570">
            <w:pPr>
              <w:spacing w:before="225" w:after="225"/>
              <w:jc w:val="both"/>
            </w:pPr>
          </w:p>
        </w:tc>
      </w:tr>
    </w:tbl>
    <w:p w14:paraId="4F9560C9" w14:textId="77777777" w:rsidR="00A922D5" w:rsidRDefault="00510ADF">
      <w:pPr>
        <w:spacing w:before="225" w:after="225" w:line="240" w:lineRule="auto"/>
        <w:jc w:val="both"/>
      </w:pPr>
      <w:r>
        <w:rPr>
          <w:rFonts w:ascii="Arial" w:hAnsi="Arial" w:cs="Arial"/>
          <w:b/>
          <w:bCs/>
          <w:color w:val="000000"/>
          <w:sz w:val="18"/>
          <w:szCs w:val="18"/>
        </w:rPr>
        <w:t>XVI</w:t>
      </w:r>
      <w:r w:rsidR="00581F5A">
        <w:rPr>
          <w:rFonts w:ascii="Arial" w:hAnsi="Arial" w:cs="Arial"/>
          <w:b/>
          <w:bCs/>
          <w:color w:val="000000"/>
          <w:sz w:val="18"/>
          <w:szCs w:val="18"/>
        </w:rPr>
        <w:t>I</w:t>
      </w:r>
      <w:r>
        <w:rPr>
          <w:rFonts w:ascii="Arial" w:hAnsi="Arial" w:cs="Arial"/>
          <w:b/>
          <w:bCs/>
          <w:color w:val="000000"/>
          <w:sz w:val="18"/>
          <w:szCs w:val="18"/>
        </w:rPr>
        <w:t>. ODSTOP OD POGODBE</w:t>
      </w:r>
    </w:p>
    <w:p w14:paraId="30AECEBF" w14:textId="77777777" w:rsidR="00A922D5" w:rsidRDefault="00510ADF">
      <w:pPr>
        <w:spacing w:after="0" w:line="240" w:lineRule="auto"/>
        <w:jc w:val="center"/>
      </w:pPr>
      <w:r>
        <w:rPr>
          <w:rFonts w:ascii="Arial" w:hAnsi="Arial" w:cs="Arial"/>
          <w:b/>
          <w:bCs/>
          <w:color w:val="000000"/>
          <w:sz w:val="18"/>
          <w:szCs w:val="18"/>
        </w:rPr>
        <w:t>2</w:t>
      </w:r>
      <w:r w:rsidR="00C83C0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26BF213E" w14:textId="77777777">
        <w:tc>
          <w:tcPr>
            <w:tcW w:w="0" w:type="auto"/>
            <w:tcMar>
              <w:top w:w="0" w:type="auto"/>
              <w:bottom w:w="0" w:type="auto"/>
            </w:tcMar>
          </w:tcPr>
          <w:p w14:paraId="3D3E330E" w14:textId="77777777" w:rsidR="00A922D5" w:rsidRDefault="00510ADF">
            <w:pPr>
              <w:spacing w:before="225" w:after="225"/>
              <w:jc w:val="both"/>
            </w:pPr>
            <w:r>
              <w:rPr>
                <w:rFonts w:ascii="Arial" w:hAnsi="Arial" w:cs="Arial"/>
                <w:color w:val="000000"/>
                <w:sz w:val="18"/>
                <w:szCs w:val="18"/>
              </w:rPr>
              <w:t>Če pride do prekinitve oziroma do razdrtja pogodbe po krivdi ene od pogodbenih strank, nosi nastale stroške tista pogodbena stranka, ki je povzročila prekinitev ali razdrtje pogodbe.</w:t>
            </w:r>
          </w:p>
          <w:p w14:paraId="1639665F" w14:textId="77777777" w:rsidR="00A922D5" w:rsidRDefault="00510AD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A922D5" w14:paraId="0F73A0E2" w14:textId="77777777">
              <w:tc>
                <w:tcPr>
                  <w:tcW w:w="0" w:type="auto"/>
                  <w:tcMar>
                    <w:top w:w="0" w:type="auto"/>
                    <w:bottom w:w="0" w:type="auto"/>
                  </w:tcMar>
                </w:tcPr>
                <w:p w14:paraId="33190C86" w14:textId="77777777" w:rsidR="00A922D5" w:rsidRDefault="00510ADF">
                  <w:pPr>
                    <w:numPr>
                      <w:ilvl w:val="0"/>
                      <w:numId w:val="42"/>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63024B7E" w14:textId="77777777" w:rsidR="00A922D5" w:rsidRDefault="00510ADF">
                  <w:pPr>
                    <w:numPr>
                      <w:ilvl w:val="0"/>
                      <w:numId w:val="42"/>
                    </w:numPr>
                    <w:jc w:val="both"/>
                    <w:rPr>
                      <w:rFonts w:ascii="Arial" w:hAnsi="Arial" w:cs="Arial"/>
                      <w:color w:val="000000"/>
                      <w:sz w:val="18"/>
                      <w:szCs w:val="18"/>
                    </w:rPr>
                  </w:pPr>
                  <w:r>
                    <w:rPr>
                      <w:rFonts w:ascii="Arial" w:hAnsi="Arial" w:cs="Arial"/>
                      <w:color w:val="000000"/>
                      <w:sz w:val="18"/>
                      <w:szCs w:val="18"/>
                    </w:rPr>
                    <w:t xml:space="preserve">dobavitelj po svoji krivdi v roku 14 dni od veljavnosti pogodbe ne prične izvajati pogodbenih aktivnosti, kar izkazuje riziko </w:t>
                  </w:r>
                  <w:proofErr w:type="spellStart"/>
                  <w:r>
                    <w:rPr>
                      <w:rFonts w:ascii="Arial" w:hAnsi="Arial" w:cs="Arial"/>
                      <w:color w:val="000000"/>
                      <w:sz w:val="18"/>
                      <w:szCs w:val="18"/>
                    </w:rPr>
                    <w:t>nedokončanja</w:t>
                  </w:r>
                  <w:proofErr w:type="spellEnd"/>
                  <w:r>
                    <w:rPr>
                      <w:rFonts w:ascii="Arial" w:hAnsi="Arial" w:cs="Arial"/>
                      <w:color w:val="000000"/>
                      <w:sz w:val="18"/>
                      <w:szCs w:val="18"/>
                    </w:rPr>
                    <w:t xml:space="preserve"> pogodbenih obveznosti skladno s končnim rokom,</w:t>
                  </w:r>
                </w:p>
                <w:p w14:paraId="6A17004E" w14:textId="77777777" w:rsidR="00A922D5" w:rsidRDefault="00510ADF">
                  <w:pPr>
                    <w:numPr>
                      <w:ilvl w:val="0"/>
                      <w:numId w:val="42"/>
                    </w:numPr>
                    <w:jc w:val="both"/>
                    <w:rPr>
                      <w:rFonts w:ascii="Arial" w:hAnsi="Arial" w:cs="Arial"/>
                      <w:color w:val="000000"/>
                      <w:sz w:val="18"/>
                      <w:szCs w:val="18"/>
                    </w:rPr>
                  </w:pPr>
                  <w:r>
                    <w:rPr>
                      <w:rFonts w:ascii="Arial" w:hAnsi="Arial" w:cs="Arial"/>
                      <w:color w:val="000000"/>
                      <w:sz w:val="18"/>
                      <w:szCs w:val="18"/>
                    </w:rPr>
                    <w:t>če dobavitelj svojih pogodbenih obveznosti ne dokonča pravočasno oz. le teh ne izvaja skladno s terminskim planom.</w:t>
                  </w:r>
                </w:p>
              </w:tc>
            </w:tr>
          </w:tbl>
          <w:p w14:paraId="61EFAAD5" w14:textId="77777777" w:rsidR="00A922D5" w:rsidRDefault="00A922D5"/>
          <w:p w14:paraId="42799814" w14:textId="77777777" w:rsidR="00A922D5" w:rsidRDefault="00510ADF">
            <w:pPr>
              <w:spacing w:before="225" w:after="225"/>
              <w:jc w:val="both"/>
            </w:pPr>
            <w:r>
              <w:rPr>
                <w:rFonts w:ascii="Arial" w:hAnsi="Arial" w:cs="Arial"/>
                <w:color w:val="000000"/>
                <w:sz w:val="18"/>
                <w:szCs w:val="18"/>
              </w:rPr>
              <w:t>Odstop od pogodbe učinkuje z dnem, ko dobavitelj prejme pisno izjavo naročnika o odstopu.</w:t>
            </w:r>
          </w:p>
          <w:p w14:paraId="4DCC03EB" w14:textId="77777777" w:rsidR="00A922D5" w:rsidRDefault="00510ADF" w:rsidP="00E945CD">
            <w:pPr>
              <w:spacing w:before="225" w:after="225"/>
              <w:jc w:val="both"/>
            </w:pPr>
            <w:r>
              <w:rPr>
                <w:rFonts w:ascii="Arial" w:hAnsi="Arial" w:cs="Arial"/>
                <w:color w:val="000000"/>
                <w:sz w:val="18"/>
                <w:szCs w:val="18"/>
              </w:rPr>
              <w:lastRenderedPageBreak/>
              <w:t xml:space="preserve">Naročnik bo istočasno z odstopom od pogodbe pričel s postopki za unovčenje </w:t>
            </w:r>
            <w:r w:rsidR="00E945CD">
              <w:rPr>
                <w:rFonts w:ascii="Arial" w:hAnsi="Arial" w:cs="Arial"/>
                <w:color w:val="000000"/>
                <w:sz w:val="18"/>
                <w:szCs w:val="18"/>
              </w:rPr>
              <w:t>zavarovanja</w:t>
            </w:r>
            <w:r>
              <w:rPr>
                <w:rFonts w:ascii="Arial" w:hAnsi="Arial" w:cs="Arial"/>
                <w:color w:val="000000"/>
                <w:sz w:val="18"/>
                <w:szCs w:val="18"/>
              </w:rPr>
              <w:t xml:space="preserve"> za dobro izvedbo pogodbenih obveznosti.</w:t>
            </w:r>
          </w:p>
        </w:tc>
      </w:tr>
    </w:tbl>
    <w:p w14:paraId="0D6B1D52" w14:textId="77777777" w:rsidR="00A922D5" w:rsidRDefault="00510ADF">
      <w:pPr>
        <w:spacing w:before="225" w:after="225" w:line="240" w:lineRule="auto"/>
        <w:jc w:val="both"/>
      </w:pPr>
      <w:r>
        <w:rPr>
          <w:rFonts w:ascii="Arial" w:hAnsi="Arial" w:cs="Arial"/>
          <w:b/>
          <w:bCs/>
          <w:color w:val="000000"/>
          <w:sz w:val="18"/>
          <w:szCs w:val="18"/>
        </w:rPr>
        <w:lastRenderedPageBreak/>
        <w:t>XVII</w:t>
      </w:r>
      <w:r w:rsidR="00581F5A">
        <w:rPr>
          <w:rFonts w:ascii="Arial" w:hAnsi="Arial" w:cs="Arial"/>
          <w:b/>
          <w:bCs/>
          <w:color w:val="000000"/>
          <w:sz w:val="18"/>
          <w:szCs w:val="18"/>
        </w:rPr>
        <w:t>I</w:t>
      </w:r>
      <w:r>
        <w:rPr>
          <w:rFonts w:ascii="Arial" w:hAnsi="Arial" w:cs="Arial"/>
          <w:b/>
          <w:bCs/>
          <w:color w:val="000000"/>
          <w:sz w:val="18"/>
          <w:szCs w:val="18"/>
        </w:rPr>
        <w:t>. REVIZIJSKA SLED</w:t>
      </w:r>
    </w:p>
    <w:p w14:paraId="61508570" w14:textId="77777777" w:rsidR="00A922D5" w:rsidRDefault="00510ADF">
      <w:pPr>
        <w:spacing w:after="0" w:line="240" w:lineRule="auto"/>
        <w:jc w:val="center"/>
      </w:pPr>
      <w:r>
        <w:rPr>
          <w:rFonts w:ascii="Arial" w:hAnsi="Arial" w:cs="Arial"/>
          <w:b/>
          <w:bCs/>
          <w:color w:val="000000"/>
          <w:sz w:val="18"/>
          <w:szCs w:val="18"/>
        </w:rPr>
        <w:t>2</w:t>
      </w:r>
      <w:r w:rsidR="00C83C0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2F7D8D14" w14:textId="77777777">
        <w:tc>
          <w:tcPr>
            <w:tcW w:w="0" w:type="auto"/>
            <w:tcMar>
              <w:top w:w="0" w:type="auto"/>
              <w:bottom w:w="0" w:type="auto"/>
            </w:tcMar>
          </w:tcPr>
          <w:p w14:paraId="691C11CC" w14:textId="77777777" w:rsidR="00A922D5" w:rsidRDefault="00510ADF">
            <w:pPr>
              <w:spacing w:before="225" w:after="225"/>
              <w:jc w:val="both"/>
            </w:pPr>
            <w:r>
              <w:rPr>
                <w:rFonts w:ascii="Arial" w:hAnsi="Arial" w:cs="Arial"/>
                <w:color w:val="000000"/>
                <w:sz w:val="18"/>
                <w:szCs w:val="18"/>
              </w:rPr>
              <w:t xml:space="preserve">Vsa dokumentacija, povezana z izvedbo </w:t>
            </w:r>
            <w:r w:rsidR="007813FA">
              <w:rPr>
                <w:rFonts w:ascii="Arial" w:hAnsi="Arial" w:cs="Arial"/>
                <w:color w:val="000000"/>
                <w:sz w:val="18"/>
                <w:szCs w:val="18"/>
              </w:rPr>
              <w:t>tega javnega naročila ter predmeta te pogodbe</w:t>
            </w:r>
            <w:r>
              <w:rPr>
                <w:rFonts w:ascii="Arial" w:hAnsi="Arial" w:cs="Arial"/>
                <w:color w:val="000000"/>
                <w:sz w:val="18"/>
                <w:szCs w:val="18"/>
              </w:rPr>
              <w:t>, mora biti hranjena na način, da zagotavlja revizijsko sled dobave blaga.</w:t>
            </w:r>
          </w:p>
          <w:p w14:paraId="74E39F77" w14:textId="77777777" w:rsidR="00A922D5" w:rsidRDefault="00510AD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B6988B2" w14:textId="77777777" w:rsidR="00A922D5" w:rsidRDefault="00510AD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AAE073A" w14:textId="77777777" w:rsidR="00A922D5" w:rsidRDefault="00510AD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15831DD" w14:textId="77777777" w:rsidR="00A922D5" w:rsidRDefault="00510AD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E9A0F08" w14:textId="77777777" w:rsidR="00A922D5" w:rsidRDefault="00581F5A">
      <w:pPr>
        <w:spacing w:before="225" w:after="225" w:line="240" w:lineRule="auto"/>
        <w:jc w:val="both"/>
      </w:pPr>
      <w:r>
        <w:rPr>
          <w:rFonts w:ascii="Arial" w:hAnsi="Arial" w:cs="Arial"/>
          <w:b/>
          <w:bCs/>
          <w:color w:val="000000"/>
          <w:sz w:val="18"/>
          <w:szCs w:val="18"/>
        </w:rPr>
        <w:t>XIX</w:t>
      </w:r>
      <w:r w:rsidR="00510ADF">
        <w:rPr>
          <w:rFonts w:ascii="Arial" w:hAnsi="Arial" w:cs="Arial"/>
          <w:b/>
          <w:bCs/>
          <w:color w:val="000000"/>
          <w:sz w:val="18"/>
          <w:szCs w:val="18"/>
        </w:rPr>
        <w:t>. PROTIKORUPCIJSKA KLAVZULA</w:t>
      </w:r>
    </w:p>
    <w:p w14:paraId="773F9848" w14:textId="77777777" w:rsidR="00A922D5" w:rsidRDefault="00C83C0A">
      <w:pPr>
        <w:spacing w:after="0" w:line="240" w:lineRule="auto"/>
        <w:jc w:val="center"/>
      </w:pPr>
      <w:r>
        <w:rPr>
          <w:rFonts w:ascii="Arial" w:hAnsi="Arial" w:cs="Arial"/>
          <w:b/>
          <w:bCs/>
          <w:color w:val="000000"/>
          <w:sz w:val="18"/>
          <w:szCs w:val="18"/>
        </w:rPr>
        <w:t>29</w:t>
      </w:r>
      <w:r w:rsidR="00510AD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22320B72" w14:textId="77777777">
        <w:tc>
          <w:tcPr>
            <w:tcW w:w="0" w:type="auto"/>
            <w:tcMar>
              <w:top w:w="0" w:type="auto"/>
              <w:bottom w:w="0" w:type="auto"/>
            </w:tcMar>
          </w:tcPr>
          <w:p w14:paraId="5DC1F9D1" w14:textId="77777777" w:rsidR="000C4588" w:rsidRPr="000C4588" w:rsidRDefault="000C4588" w:rsidP="000C4588">
            <w:pPr>
              <w:spacing w:before="225" w:after="225"/>
              <w:jc w:val="both"/>
              <w:rPr>
                <w:rFonts w:ascii="Arial" w:hAnsi="Arial" w:cs="Arial"/>
                <w:color w:val="000000"/>
                <w:sz w:val="18"/>
                <w:szCs w:val="18"/>
              </w:rPr>
            </w:pPr>
            <w:r w:rsidRPr="000C4588">
              <w:rPr>
                <w:rFonts w:ascii="Arial" w:hAnsi="Arial" w:cs="Arial" w:hint="eastAsia"/>
                <w:color w:val="000000"/>
                <w:sz w:val="18"/>
                <w:szCs w:val="18"/>
              </w:rPr>
              <w:t>Č</w:t>
            </w:r>
            <w:r w:rsidRPr="000C4588">
              <w:rPr>
                <w:rFonts w:ascii="Arial" w:hAnsi="Arial" w:cs="Arial"/>
                <w:color w:val="000000"/>
                <w:sz w:val="18"/>
                <w:szCs w:val="18"/>
              </w:rPr>
              <w:t>e se ugotovi, da je pri izvedbi javnega naro</w:t>
            </w:r>
            <w:r w:rsidRPr="000C4588">
              <w:rPr>
                <w:rFonts w:ascii="Arial" w:hAnsi="Arial" w:cs="Arial" w:hint="eastAsia"/>
                <w:color w:val="000000"/>
                <w:sz w:val="18"/>
                <w:szCs w:val="18"/>
              </w:rPr>
              <w:t>č</w:t>
            </w:r>
            <w:r w:rsidRPr="000C4588">
              <w:rPr>
                <w:rFonts w:ascii="Arial" w:hAnsi="Arial" w:cs="Arial"/>
                <w:color w:val="000000"/>
                <w:sz w:val="18"/>
                <w:szCs w:val="18"/>
              </w:rPr>
              <w:t>ila, na podlagi katerega je podpisana ta pogodba ali pri izvajanju te pogodbe kdo v imenu ali na ra</w:t>
            </w:r>
            <w:r w:rsidRPr="000C4588">
              <w:rPr>
                <w:rFonts w:ascii="Arial" w:hAnsi="Arial" w:cs="Arial" w:hint="eastAsia"/>
                <w:color w:val="000000"/>
                <w:sz w:val="18"/>
                <w:szCs w:val="18"/>
              </w:rPr>
              <w:t>č</w:t>
            </w:r>
            <w:r w:rsidRPr="000C4588">
              <w:rPr>
                <w:rFonts w:ascii="Arial" w:hAnsi="Arial" w:cs="Arial"/>
                <w:color w:val="000000"/>
                <w:sz w:val="18"/>
                <w:szCs w:val="18"/>
              </w:rPr>
              <w:t>un druge pogodbene stranke, predstavniku ali posredniku naro</w:t>
            </w:r>
            <w:r w:rsidRPr="000C4588">
              <w:rPr>
                <w:rFonts w:ascii="Arial" w:hAnsi="Arial" w:cs="Arial" w:hint="eastAsia"/>
                <w:color w:val="000000"/>
                <w:sz w:val="18"/>
                <w:szCs w:val="18"/>
              </w:rPr>
              <w:t>č</w:t>
            </w:r>
            <w:r w:rsidRPr="000C4588">
              <w:rPr>
                <w:rFonts w:ascii="Arial" w:hAnsi="Arial" w:cs="Arial"/>
                <w:color w:val="000000"/>
                <w:sz w:val="18"/>
                <w:szCs w:val="18"/>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0C4588">
              <w:rPr>
                <w:rFonts w:ascii="Arial" w:hAnsi="Arial" w:cs="Arial" w:hint="eastAsia"/>
                <w:color w:val="000000"/>
                <w:sz w:val="18"/>
                <w:szCs w:val="18"/>
              </w:rPr>
              <w:t>č</w:t>
            </w:r>
            <w:r w:rsidRPr="000C4588">
              <w:rPr>
                <w:rFonts w:ascii="Arial" w:hAnsi="Arial" w:cs="Arial"/>
                <w:color w:val="000000"/>
                <w:sz w:val="18"/>
                <w:szCs w:val="18"/>
              </w:rPr>
              <w:t>ena škoda ali je omogo</w:t>
            </w:r>
            <w:r w:rsidRPr="000C4588">
              <w:rPr>
                <w:rFonts w:ascii="Arial" w:hAnsi="Arial" w:cs="Arial" w:hint="eastAsia"/>
                <w:color w:val="000000"/>
                <w:sz w:val="18"/>
                <w:szCs w:val="18"/>
              </w:rPr>
              <w:t>č</w:t>
            </w:r>
            <w:r w:rsidRPr="000C4588">
              <w:rPr>
                <w:rFonts w:ascii="Arial" w:hAnsi="Arial" w:cs="Arial"/>
                <w:color w:val="000000"/>
                <w:sz w:val="18"/>
                <w:szCs w:val="18"/>
              </w:rPr>
              <w:t>ena pridobitev nedovoljene koristi predstavniku organa, posredniku organa ali organizacije iz javnega sektorja, drugi pogodbeni stranki ali njenemu predstavniku, zastopniku, posredniku, je ta pogodba ni</w:t>
            </w:r>
            <w:r w:rsidRPr="000C4588">
              <w:rPr>
                <w:rFonts w:ascii="Arial" w:hAnsi="Arial" w:cs="Arial" w:hint="eastAsia"/>
                <w:color w:val="000000"/>
                <w:sz w:val="18"/>
                <w:szCs w:val="18"/>
              </w:rPr>
              <w:t>č</w:t>
            </w:r>
            <w:r w:rsidRPr="000C4588">
              <w:rPr>
                <w:rFonts w:ascii="Arial" w:hAnsi="Arial" w:cs="Arial"/>
                <w:color w:val="000000"/>
                <w:sz w:val="18"/>
                <w:szCs w:val="18"/>
              </w:rPr>
              <w:t>na.</w:t>
            </w:r>
          </w:p>
          <w:p w14:paraId="7599A3E9" w14:textId="77777777" w:rsidR="00A922D5" w:rsidRDefault="000C4588" w:rsidP="000C4588">
            <w:pPr>
              <w:spacing w:before="225" w:after="225"/>
              <w:jc w:val="both"/>
            </w:pPr>
            <w:r w:rsidRPr="000C4588">
              <w:rPr>
                <w:rFonts w:ascii="Arial" w:hAnsi="Arial" w:cs="Arial"/>
                <w:color w:val="000000"/>
                <w:sz w:val="18"/>
                <w:szCs w:val="18"/>
              </w:rPr>
              <w:t>Naro</w:t>
            </w:r>
            <w:r w:rsidRPr="000C4588">
              <w:rPr>
                <w:rFonts w:ascii="Arial" w:hAnsi="Arial" w:cs="Arial" w:hint="eastAsia"/>
                <w:color w:val="000000"/>
                <w:sz w:val="18"/>
                <w:szCs w:val="18"/>
              </w:rPr>
              <w:t>č</w:t>
            </w:r>
            <w:r w:rsidRPr="000C4588">
              <w:rPr>
                <w:rFonts w:ascii="Arial" w:hAnsi="Arial" w:cs="Arial"/>
                <w:color w:val="000000"/>
                <w:sz w:val="18"/>
                <w:szCs w:val="18"/>
              </w:rPr>
              <w:t xml:space="preserve">nik bo v primeru ugotovitve o domnevnem obstoju dejanskega stanja iz prvega odstavka tega </w:t>
            </w:r>
            <w:r w:rsidRPr="000C4588">
              <w:rPr>
                <w:rFonts w:ascii="Arial" w:hAnsi="Arial" w:cs="Arial" w:hint="eastAsia"/>
                <w:color w:val="000000"/>
                <w:sz w:val="18"/>
                <w:szCs w:val="18"/>
              </w:rPr>
              <w:t>č</w:t>
            </w:r>
            <w:r w:rsidRPr="000C4588">
              <w:rPr>
                <w:rFonts w:ascii="Arial" w:hAnsi="Arial" w:cs="Arial"/>
                <w:color w:val="000000"/>
                <w:sz w:val="18"/>
                <w:szCs w:val="18"/>
              </w:rPr>
              <w:t>lena ali obvestila Komisije za prepre</w:t>
            </w:r>
            <w:r w:rsidRPr="000C4588">
              <w:rPr>
                <w:rFonts w:ascii="Arial" w:hAnsi="Arial" w:cs="Arial" w:hint="eastAsia"/>
                <w:color w:val="000000"/>
                <w:sz w:val="18"/>
                <w:szCs w:val="18"/>
              </w:rPr>
              <w:t>č</w:t>
            </w:r>
            <w:r w:rsidRPr="000C4588">
              <w:rPr>
                <w:rFonts w:ascii="Arial" w:hAnsi="Arial" w:cs="Arial"/>
                <w:color w:val="000000"/>
                <w:sz w:val="18"/>
                <w:szCs w:val="18"/>
              </w:rPr>
              <w:t>evanje korupcije ali drugih organov, glede njegovega domnevnega nastanka, pri</w:t>
            </w:r>
            <w:r w:rsidRPr="000C4588">
              <w:rPr>
                <w:rFonts w:ascii="Arial" w:hAnsi="Arial" w:cs="Arial" w:hint="eastAsia"/>
                <w:color w:val="000000"/>
                <w:sz w:val="18"/>
                <w:szCs w:val="18"/>
              </w:rPr>
              <w:t>č</w:t>
            </w:r>
            <w:r w:rsidRPr="000C4588">
              <w:rPr>
                <w:rFonts w:ascii="Arial" w:hAnsi="Arial" w:cs="Arial"/>
                <w:color w:val="000000"/>
                <w:sz w:val="18"/>
                <w:szCs w:val="18"/>
              </w:rPr>
              <w:t>el z ugotavljanjem pogojev ni</w:t>
            </w:r>
            <w:r w:rsidRPr="000C4588">
              <w:rPr>
                <w:rFonts w:ascii="Arial" w:hAnsi="Arial" w:cs="Arial" w:hint="eastAsia"/>
                <w:color w:val="000000"/>
                <w:sz w:val="18"/>
                <w:szCs w:val="18"/>
              </w:rPr>
              <w:t>č</w:t>
            </w:r>
            <w:r w:rsidRPr="000C4588">
              <w:rPr>
                <w:rFonts w:ascii="Arial" w:hAnsi="Arial" w:cs="Arial"/>
                <w:color w:val="000000"/>
                <w:sz w:val="18"/>
                <w:szCs w:val="18"/>
              </w:rPr>
              <w:t xml:space="preserve">nosti pogodbe iz prejšnjega odstavka tega </w:t>
            </w:r>
            <w:r w:rsidRPr="000C4588">
              <w:rPr>
                <w:rFonts w:ascii="Arial" w:hAnsi="Arial" w:cs="Arial" w:hint="eastAsia"/>
                <w:color w:val="000000"/>
                <w:sz w:val="18"/>
                <w:szCs w:val="18"/>
              </w:rPr>
              <w:t>č</w:t>
            </w:r>
            <w:r w:rsidRPr="000C4588">
              <w:rPr>
                <w:rFonts w:ascii="Arial" w:hAnsi="Arial" w:cs="Arial"/>
                <w:color w:val="000000"/>
                <w:sz w:val="18"/>
                <w:szCs w:val="18"/>
              </w:rPr>
              <w:t>lena oziroma z drugimi ukrepi v skladu s predpisi Republike Slovenije.</w:t>
            </w:r>
          </w:p>
        </w:tc>
      </w:tr>
    </w:tbl>
    <w:p w14:paraId="74EDDA2B" w14:textId="77777777" w:rsidR="00A922D5" w:rsidRDefault="00581F5A">
      <w:pPr>
        <w:spacing w:before="225" w:after="225" w:line="240" w:lineRule="auto"/>
        <w:jc w:val="both"/>
      </w:pPr>
      <w:r>
        <w:rPr>
          <w:rFonts w:ascii="Arial" w:hAnsi="Arial" w:cs="Arial"/>
          <w:b/>
          <w:bCs/>
          <w:color w:val="000000"/>
          <w:sz w:val="18"/>
          <w:szCs w:val="18"/>
        </w:rPr>
        <w:t>X</w:t>
      </w:r>
      <w:r w:rsidR="00510ADF">
        <w:rPr>
          <w:rFonts w:ascii="Arial" w:hAnsi="Arial" w:cs="Arial"/>
          <w:b/>
          <w:bCs/>
          <w:color w:val="000000"/>
          <w:sz w:val="18"/>
          <w:szCs w:val="18"/>
        </w:rPr>
        <w:t>X. REŠEVANJE SPOROV</w:t>
      </w:r>
    </w:p>
    <w:p w14:paraId="63D7A7F1" w14:textId="77777777" w:rsidR="00A922D5" w:rsidRDefault="00510ADF">
      <w:pPr>
        <w:spacing w:after="0" w:line="240" w:lineRule="auto"/>
        <w:jc w:val="center"/>
      </w:pPr>
      <w:r>
        <w:rPr>
          <w:rFonts w:ascii="Arial" w:hAnsi="Arial" w:cs="Arial"/>
          <w:b/>
          <w:bCs/>
          <w:color w:val="000000"/>
          <w:sz w:val="18"/>
          <w:szCs w:val="18"/>
        </w:rPr>
        <w:t>3</w:t>
      </w:r>
      <w:r w:rsidR="00C83C0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78AA7444" w14:textId="77777777">
        <w:tc>
          <w:tcPr>
            <w:tcW w:w="0" w:type="auto"/>
            <w:tcMar>
              <w:top w:w="0" w:type="auto"/>
              <w:bottom w:w="0" w:type="auto"/>
            </w:tcMar>
          </w:tcPr>
          <w:p w14:paraId="6352C05C" w14:textId="77777777" w:rsidR="00A922D5" w:rsidRDefault="00510AD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3B55A8" w14:textId="77777777" w:rsidR="00A922D5" w:rsidRDefault="00510ADF">
      <w:pPr>
        <w:spacing w:before="225" w:after="225" w:line="240" w:lineRule="auto"/>
        <w:jc w:val="both"/>
      </w:pPr>
      <w:r>
        <w:rPr>
          <w:rFonts w:ascii="Arial" w:hAnsi="Arial" w:cs="Arial"/>
          <w:b/>
          <w:bCs/>
          <w:color w:val="000000"/>
          <w:sz w:val="18"/>
          <w:szCs w:val="18"/>
        </w:rPr>
        <w:t>XX</w:t>
      </w:r>
      <w:r w:rsidR="00581F5A">
        <w:rPr>
          <w:rFonts w:ascii="Arial" w:hAnsi="Arial" w:cs="Arial"/>
          <w:b/>
          <w:bCs/>
          <w:color w:val="000000"/>
          <w:sz w:val="18"/>
          <w:szCs w:val="18"/>
        </w:rPr>
        <w:t>I</w:t>
      </w:r>
      <w:r>
        <w:rPr>
          <w:rFonts w:ascii="Arial" w:hAnsi="Arial" w:cs="Arial"/>
          <w:b/>
          <w:bCs/>
          <w:color w:val="000000"/>
          <w:sz w:val="18"/>
          <w:szCs w:val="18"/>
        </w:rPr>
        <w:t>. KONČNE DOLOČBE</w:t>
      </w:r>
    </w:p>
    <w:p w14:paraId="0551D8BD" w14:textId="77777777" w:rsidR="00A922D5" w:rsidRDefault="00510ADF">
      <w:pPr>
        <w:spacing w:after="0" w:line="240" w:lineRule="auto"/>
        <w:jc w:val="center"/>
      </w:pPr>
      <w:r>
        <w:rPr>
          <w:rFonts w:ascii="Arial" w:hAnsi="Arial" w:cs="Arial"/>
          <w:b/>
          <w:bCs/>
          <w:color w:val="000000"/>
          <w:sz w:val="18"/>
          <w:szCs w:val="18"/>
        </w:rPr>
        <w:t>3</w:t>
      </w:r>
      <w:r w:rsidR="00C83C0A">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6482B1FF" w14:textId="77777777">
        <w:tc>
          <w:tcPr>
            <w:tcW w:w="0" w:type="auto"/>
            <w:tcMar>
              <w:top w:w="0" w:type="auto"/>
              <w:bottom w:w="0" w:type="auto"/>
            </w:tcMar>
          </w:tcPr>
          <w:p w14:paraId="2FF481CF" w14:textId="77777777" w:rsidR="00A922D5" w:rsidRDefault="00510ADF">
            <w:pPr>
              <w:spacing w:before="225" w:after="225"/>
              <w:jc w:val="both"/>
            </w:pPr>
            <w:r>
              <w:rPr>
                <w:rFonts w:ascii="Arial" w:hAnsi="Arial" w:cs="Arial"/>
                <w:color w:val="000000"/>
                <w:sz w:val="18"/>
                <w:szCs w:val="18"/>
              </w:rPr>
              <w:t xml:space="preserve">Če katerakoli od določb je ali postane neveljavna, to ne vpliva na ostale pogodbene določbe. Neveljavna </w:t>
            </w:r>
            <w:r>
              <w:rPr>
                <w:rFonts w:ascii="Arial" w:hAnsi="Arial" w:cs="Arial"/>
                <w:color w:val="000000"/>
                <w:sz w:val="18"/>
                <w:szCs w:val="18"/>
              </w:rPr>
              <w:lastRenderedPageBreak/>
              <w:t>določba se nadomesti z veljavno, ki mora čim bolj ustrezati namenu, ki ga je zasledovala neveljavna določba.</w:t>
            </w:r>
          </w:p>
          <w:p w14:paraId="5224B00D" w14:textId="77777777" w:rsidR="00A922D5" w:rsidRDefault="00510AD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4F36439" w14:textId="77777777" w:rsidR="00A922D5" w:rsidRDefault="00510ADF">
      <w:pPr>
        <w:spacing w:after="0" w:line="240" w:lineRule="auto"/>
        <w:jc w:val="center"/>
      </w:pPr>
      <w:r>
        <w:rPr>
          <w:rFonts w:ascii="Arial" w:hAnsi="Arial" w:cs="Arial"/>
          <w:b/>
          <w:bCs/>
          <w:color w:val="000000"/>
          <w:sz w:val="18"/>
          <w:szCs w:val="18"/>
        </w:rPr>
        <w:lastRenderedPageBreak/>
        <w:t>3</w:t>
      </w:r>
      <w:r w:rsidR="00C83C0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A922D5" w14:paraId="49B33DD3" w14:textId="77777777">
        <w:tc>
          <w:tcPr>
            <w:tcW w:w="0" w:type="auto"/>
            <w:tcMar>
              <w:top w:w="0" w:type="auto"/>
              <w:bottom w:w="0" w:type="auto"/>
            </w:tcMar>
          </w:tcPr>
          <w:p w14:paraId="0858975B" w14:textId="77777777" w:rsidR="00A922D5" w:rsidRDefault="00510AD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7C57913B" w14:textId="77777777" w:rsidR="00A922D5" w:rsidRDefault="00510ADF">
      <w:pPr>
        <w:spacing w:before="975" w:after="225" w:line="240" w:lineRule="auto"/>
        <w:jc w:val="both"/>
      </w:pPr>
      <w:r>
        <w:rPr>
          <w:rFonts w:ascii="Arial" w:hAnsi="Arial" w:cs="Arial"/>
          <w:color w:val="000000"/>
          <w:sz w:val="18"/>
          <w:szCs w:val="18"/>
        </w:rPr>
        <w:t>V/na ________________, dne ________________</w:t>
      </w:r>
    </w:p>
    <w:sectPr w:rsidR="00A922D5" w:rsidSect="00D931BF">
      <w:headerReference w:type="default" r:id="rId3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CA970" w14:textId="77777777" w:rsidR="006258CF" w:rsidRDefault="006258CF" w:rsidP="006975C6">
      <w:pPr>
        <w:spacing w:after="0" w:line="240" w:lineRule="auto"/>
      </w:pPr>
      <w:r>
        <w:separator/>
      </w:r>
    </w:p>
  </w:endnote>
  <w:endnote w:type="continuationSeparator" w:id="0">
    <w:p w14:paraId="453E28ED" w14:textId="77777777" w:rsidR="006258CF" w:rsidRDefault="006258C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A94C2" w14:textId="77777777" w:rsidR="00673127" w:rsidRDefault="00673127"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911203"/>
      <w:docPartObj>
        <w:docPartGallery w:val="Page Numbers (Bottom of Page)"/>
        <w:docPartUnique/>
      </w:docPartObj>
    </w:sdtPr>
    <w:sdtEndPr/>
    <w:sdtContent>
      <w:p w14:paraId="344CA268" w14:textId="77777777" w:rsidR="00673127" w:rsidRDefault="00673127">
        <w:pPr>
          <w:pStyle w:val="Noga"/>
          <w:jc w:val="center"/>
        </w:pPr>
        <w:r>
          <w:fldChar w:fldCharType="begin"/>
        </w:r>
        <w:r>
          <w:instrText>PAGE   \* MERGEFORMAT</w:instrText>
        </w:r>
        <w:r>
          <w:fldChar w:fldCharType="separate"/>
        </w:r>
        <w:r w:rsidR="00637894">
          <w:rPr>
            <w:noProof/>
          </w:rPr>
          <w:t>41</w:t>
        </w:r>
        <w:r>
          <w:fldChar w:fldCharType="end"/>
        </w:r>
      </w:p>
    </w:sdtContent>
  </w:sdt>
  <w:p w14:paraId="7AFF4FD6" w14:textId="77777777" w:rsidR="00673127" w:rsidRDefault="00673127" w:rsidP="00510ADF">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71970"/>
      <w:docPartObj>
        <w:docPartGallery w:val="Page Numbers (Bottom of Page)"/>
        <w:docPartUnique/>
      </w:docPartObj>
    </w:sdtPr>
    <w:sdtEndPr/>
    <w:sdtContent>
      <w:p w14:paraId="2B1512B7" w14:textId="77777777" w:rsidR="00673127" w:rsidRDefault="00673127">
        <w:pPr>
          <w:pStyle w:val="Noga"/>
          <w:jc w:val="center"/>
        </w:pPr>
        <w:r>
          <w:fldChar w:fldCharType="begin"/>
        </w:r>
        <w:r>
          <w:instrText>PAGE   \* MERGEFORMAT</w:instrText>
        </w:r>
        <w:r>
          <w:fldChar w:fldCharType="separate"/>
        </w:r>
        <w:r w:rsidR="00637894">
          <w:rPr>
            <w:noProof/>
          </w:rPr>
          <w:t>42</w:t>
        </w:r>
        <w:r>
          <w:fldChar w:fldCharType="end"/>
        </w:r>
      </w:p>
    </w:sdtContent>
  </w:sdt>
  <w:p w14:paraId="627BC467" w14:textId="77777777" w:rsidR="00673127" w:rsidRDefault="00673127" w:rsidP="00510ADF">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699985"/>
      <w:docPartObj>
        <w:docPartGallery w:val="Page Numbers (Bottom of Page)"/>
        <w:docPartUnique/>
      </w:docPartObj>
    </w:sdtPr>
    <w:sdtEndPr/>
    <w:sdtContent>
      <w:p w14:paraId="1B49E2A5" w14:textId="77777777" w:rsidR="00673127" w:rsidRDefault="00673127">
        <w:pPr>
          <w:pStyle w:val="Noga"/>
          <w:jc w:val="center"/>
        </w:pPr>
        <w:r>
          <w:fldChar w:fldCharType="begin"/>
        </w:r>
        <w:r>
          <w:instrText>PAGE   \* MERGEFORMAT</w:instrText>
        </w:r>
        <w:r>
          <w:fldChar w:fldCharType="separate"/>
        </w:r>
        <w:r w:rsidR="00637894">
          <w:rPr>
            <w:noProof/>
          </w:rPr>
          <w:t>43</w:t>
        </w:r>
        <w:r>
          <w:fldChar w:fldCharType="end"/>
        </w:r>
      </w:p>
    </w:sdtContent>
  </w:sdt>
  <w:p w14:paraId="7C888CF5" w14:textId="77777777" w:rsidR="00673127" w:rsidRDefault="00673127" w:rsidP="00510ADF">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956044"/>
      <w:docPartObj>
        <w:docPartGallery w:val="Page Numbers (Bottom of Page)"/>
        <w:docPartUnique/>
      </w:docPartObj>
    </w:sdtPr>
    <w:sdtEndPr/>
    <w:sdtContent>
      <w:p w14:paraId="69307ACB" w14:textId="77777777" w:rsidR="00673127" w:rsidRDefault="00673127">
        <w:pPr>
          <w:pStyle w:val="Noga"/>
          <w:jc w:val="center"/>
        </w:pPr>
        <w:r>
          <w:fldChar w:fldCharType="begin"/>
        </w:r>
        <w:r>
          <w:instrText>PAGE   \* MERGEFORMAT</w:instrText>
        </w:r>
        <w:r>
          <w:fldChar w:fldCharType="separate"/>
        </w:r>
        <w:r w:rsidR="00637894">
          <w:rPr>
            <w:noProof/>
          </w:rPr>
          <w:t>44</w:t>
        </w:r>
        <w:r>
          <w:fldChar w:fldCharType="end"/>
        </w:r>
      </w:p>
    </w:sdtContent>
  </w:sdt>
  <w:p w14:paraId="03E3A7B3" w14:textId="77777777" w:rsidR="00673127" w:rsidRDefault="00673127" w:rsidP="00510ADF">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716783"/>
      <w:docPartObj>
        <w:docPartGallery w:val="Page Numbers (Bottom of Page)"/>
        <w:docPartUnique/>
      </w:docPartObj>
    </w:sdtPr>
    <w:sdtEndPr/>
    <w:sdtContent>
      <w:p w14:paraId="0E7D3E25" w14:textId="77777777" w:rsidR="00673127" w:rsidRDefault="00673127">
        <w:pPr>
          <w:pStyle w:val="Noga"/>
          <w:jc w:val="center"/>
        </w:pPr>
        <w:r>
          <w:fldChar w:fldCharType="begin"/>
        </w:r>
        <w:r>
          <w:instrText>PAGE   \* MERGEFORMAT</w:instrText>
        </w:r>
        <w:r>
          <w:fldChar w:fldCharType="separate"/>
        </w:r>
        <w:r w:rsidR="00637894">
          <w:rPr>
            <w:noProof/>
          </w:rPr>
          <w:t>45</w:t>
        </w:r>
        <w:r>
          <w:fldChar w:fldCharType="end"/>
        </w:r>
      </w:p>
    </w:sdtContent>
  </w:sdt>
  <w:p w14:paraId="75C5BD1F" w14:textId="77777777" w:rsidR="00673127" w:rsidRDefault="00673127" w:rsidP="00510ADF">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1556657"/>
      <w:docPartObj>
        <w:docPartGallery w:val="Page Numbers (Bottom of Page)"/>
        <w:docPartUnique/>
      </w:docPartObj>
    </w:sdtPr>
    <w:sdtEndPr/>
    <w:sdtContent>
      <w:p w14:paraId="0637A3E9" w14:textId="77777777" w:rsidR="00673127" w:rsidRDefault="00673127">
        <w:pPr>
          <w:pStyle w:val="Noga"/>
          <w:jc w:val="center"/>
        </w:pPr>
        <w:r>
          <w:fldChar w:fldCharType="begin"/>
        </w:r>
        <w:r>
          <w:instrText>PAGE   \* MERGEFORMAT</w:instrText>
        </w:r>
        <w:r>
          <w:fldChar w:fldCharType="separate"/>
        </w:r>
        <w:r w:rsidR="00637894">
          <w:rPr>
            <w:noProof/>
          </w:rPr>
          <w:t>46</w:t>
        </w:r>
        <w:r>
          <w:fldChar w:fldCharType="end"/>
        </w:r>
      </w:p>
    </w:sdtContent>
  </w:sdt>
  <w:p w14:paraId="1F97D6D9" w14:textId="77777777" w:rsidR="00673127" w:rsidRDefault="00673127" w:rsidP="00510ADF">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1332586"/>
      <w:docPartObj>
        <w:docPartGallery w:val="Page Numbers (Bottom of Page)"/>
        <w:docPartUnique/>
      </w:docPartObj>
    </w:sdtPr>
    <w:sdtEndPr/>
    <w:sdtContent>
      <w:p w14:paraId="41D748B3" w14:textId="77777777" w:rsidR="00673127" w:rsidRDefault="00673127">
        <w:pPr>
          <w:pStyle w:val="Noga"/>
          <w:jc w:val="center"/>
        </w:pPr>
        <w:r>
          <w:fldChar w:fldCharType="begin"/>
        </w:r>
        <w:r>
          <w:instrText>PAGE   \* MERGEFORMAT</w:instrText>
        </w:r>
        <w:r>
          <w:fldChar w:fldCharType="separate"/>
        </w:r>
        <w:r w:rsidR="00637894">
          <w:rPr>
            <w:noProof/>
          </w:rPr>
          <w:t>47</w:t>
        </w:r>
        <w:r>
          <w:fldChar w:fldCharType="end"/>
        </w:r>
      </w:p>
    </w:sdtContent>
  </w:sdt>
  <w:p w14:paraId="7B0CD1DE" w14:textId="77777777" w:rsidR="00673127" w:rsidRDefault="00673127" w:rsidP="00510ADF">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147725"/>
      <w:docPartObj>
        <w:docPartGallery w:val="Page Numbers (Bottom of Page)"/>
        <w:docPartUnique/>
      </w:docPartObj>
    </w:sdtPr>
    <w:sdtEndPr/>
    <w:sdtContent>
      <w:p w14:paraId="58B109B3" w14:textId="77777777" w:rsidR="00673127" w:rsidRDefault="00673127">
        <w:pPr>
          <w:pStyle w:val="Noga"/>
          <w:jc w:val="center"/>
        </w:pPr>
        <w:r>
          <w:fldChar w:fldCharType="begin"/>
        </w:r>
        <w:r>
          <w:instrText>PAGE   \* MERGEFORMAT</w:instrText>
        </w:r>
        <w:r>
          <w:fldChar w:fldCharType="separate"/>
        </w:r>
        <w:r w:rsidR="00637894">
          <w:rPr>
            <w:noProof/>
          </w:rPr>
          <w:t>59</w:t>
        </w:r>
        <w:r>
          <w:fldChar w:fldCharType="end"/>
        </w:r>
      </w:p>
    </w:sdtContent>
  </w:sdt>
  <w:p w14:paraId="1ACE0B92" w14:textId="77777777" w:rsidR="00673127" w:rsidRDefault="00673127" w:rsidP="00510ADF">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57383"/>
      <w:docPartObj>
        <w:docPartGallery w:val="Page Numbers (Bottom of Page)"/>
        <w:docPartUnique/>
      </w:docPartObj>
    </w:sdtPr>
    <w:sdtEndPr/>
    <w:sdtContent>
      <w:p w14:paraId="2477729D" w14:textId="77777777" w:rsidR="00673127" w:rsidRDefault="00673127" w:rsidP="00A40D3B">
        <w:pPr>
          <w:pStyle w:val="Noga"/>
          <w:jc w:val="center"/>
        </w:pPr>
        <w:r>
          <w:fldChar w:fldCharType="begin"/>
        </w:r>
        <w:r>
          <w:instrText>PAGE   \* MERGEFORMAT</w:instrText>
        </w:r>
        <w:r>
          <w:fldChar w:fldCharType="separate"/>
        </w:r>
        <w:r w:rsidR="00637894">
          <w:rPr>
            <w:noProof/>
          </w:rPr>
          <w:t>30</w:t>
        </w:r>
        <w:r>
          <w:fldChar w:fldCharType="end"/>
        </w:r>
      </w:p>
    </w:sdtContent>
  </w:sdt>
  <w:p w14:paraId="1574C422" w14:textId="77777777" w:rsidR="00673127" w:rsidRDefault="00673127"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4536254"/>
      <w:docPartObj>
        <w:docPartGallery w:val="Page Numbers (Bottom of Page)"/>
        <w:docPartUnique/>
      </w:docPartObj>
    </w:sdtPr>
    <w:sdtEndPr/>
    <w:sdtContent>
      <w:p w14:paraId="60ADFC96" w14:textId="77777777" w:rsidR="00673127" w:rsidRDefault="00673127" w:rsidP="00A40D3B">
        <w:pPr>
          <w:pStyle w:val="Noga"/>
          <w:jc w:val="center"/>
        </w:pPr>
        <w:r>
          <w:fldChar w:fldCharType="begin"/>
        </w:r>
        <w:r>
          <w:instrText>PAGE   \* MERGEFORMAT</w:instrText>
        </w:r>
        <w:r>
          <w:fldChar w:fldCharType="separate"/>
        </w:r>
        <w:r w:rsidR="00637894">
          <w:rPr>
            <w:noProof/>
          </w:rPr>
          <w:t>32</w:t>
        </w:r>
        <w:r>
          <w:fldChar w:fldCharType="end"/>
        </w:r>
      </w:p>
    </w:sdtContent>
  </w:sdt>
  <w:p w14:paraId="0DBFFFBB" w14:textId="77777777" w:rsidR="00673127" w:rsidRDefault="00673127" w:rsidP="00510ADF">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933221"/>
      <w:docPartObj>
        <w:docPartGallery w:val="Page Numbers (Bottom of Page)"/>
        <w:docPartUnique/>
      </w:docPartObj>
    </w:sdtPr>
    <w:sdtEndPr/>
    <w:sdtContent>
      <w:p w14:paraId="4FC4C0CD" w14:textId="77777777" w:rsidR="00673127" w:rsidRDefault="00673127">
        <w:pPr>
          <w:pStyle w:val="Noga"/>
          <w:jc w:val="center"/>
        </w:pPr>
        <w:r>
          <w:fldChar w:fldCharType="begin"/>
        </w:r>
        <w:r>
          <w:instrText>PAGE   \* MERGEFORMAT</w:instrText>
        </w:r>
        <w:r>
          <w:fldChar w:fldCharType="separate"/>
        </w:r>
        <w:r w:rsidR="00637894">
          <w:rPr>
            <w:noProof/>
          </w:rPr>
          <w:t>34</w:t>
        </w:r>
        <w:r>
          <w:fldChar w:fldCharType="end"/>
        </w:r>
      </w:p>
    </w:sdtContent>
  </w:sdt>
  <w:p w14:paraId="4A254A38" w14:textId="77777777" w:rsidR="00673127" w:rsidRDefault="00673127" w:rsidP="00510ADF">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36185"/>
      <w:docPartObj>
        <w:docPartGallery w:val="Page Numbers (Bottom of Page)"/>
        <w:docPartUnique/>
      </w:docPartObj>
    </w:sdtPr>
    <w:sdtEndPr/>
    <w:sdtContent>
      <w:p w14:paraId="0EE2917F" w14:textId="77777777" w:rsidR="00673127" w:rsidRDefault="00673127">
        <w:pPr>
          <w:pStyle w:val="Noga"/>
          <w:jc w:val="center"/>
        </w:pPr>
        <w:r>
          <w:fldChar w:fldCharType="begin"/>
        </w:r>
        <w:r>
          <w:instrText>PAGE   \* MERGEFORMAT</w:instrText>
        </w:r>
        <w:r>
          <w:fldChar w:fldCharType="separate"/>
        </w:r>
        <w:r w:rsidR="00637894">
          <w:rPr>
            <w:noProof/>
          </w:rPr>
          <w:t>35</w:t>
        </w:r>
        <w:r>
          <w:fldChar w:fldCharType="end"/>
        </w:r>
      </w:p>
    </w:sdtContent>
  </w:sdt>
  <w:p w14:paraId="24F48144" w14:textId="77777777" w:rsidR="00673127" w:rsidRDefault="00673127" w:rsidP="00510ADF">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834774"/>
      <w:docPartObj>
        <w:docPartGallery w:val="Page Numbers (Bottom of Page)"/>
        <w:docPartUnique/>
      </w:docPartObj>
    </w:sdtPr>
    <w:sdtEndPr/>
    <w:sdtContent>
      <w:p w14:paraId="2197AF2C" w14:textId="77777777" w:rsidR="00673127" w:rsidRDefault="00673127">
        <w:pPr>
          <w:pStyle w:val="Noga"/>
          <w:jc w:val="center"/>
        </w:pPr>
        <w:r>
          <w:fldChar w:fldCharType="begin"/>
        </w:r>
        <w:r>
          <w:instrText>PAGE   \* MERGEFORMAT</w:instrText>
        </w:r>
        <w:r>
          <w:fldChar w:fldCharType="separate"/>
        </w:r>
        <w:r w:rsidR="00637894">
          <w:rPr>
            <w:noProof/>
          </w:rPr>
          <w:t>36</w:t>
        </w:r>
        <w:r>
          <w:fldChar w:fldCharType="end"/>
        </w:r>
      </w:p>
    </w:sdtContent>
  </w:sdt>
  <w:p w14:paraId="53280160" w14:textId="77777777" w:rsidR="00673127" w:rsidRDefault="00673127" w:rsidP="00510ADF">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432968"/>
      <w:docPartObj>
        <w:docPartGallery w:val="Page Numbers (Bottom of Page)"/>
        <w:docPartUnique/>
      </w:docPartObj>
    </w:sdtPr>
    <w:sdtEndPr/>
    <w:sdtContent>
      <w:p w14:paraId="13961693" w14:textId="77777777" w:rsidR="00673127" w:rsidRDefault="00673127">
        <w:pPr>
          <w:pStyle w:val="Noga"/>
          <w:jc w:val="center"/>
        </w:pPr>
        <w:r>
          <w:fldChar w:fldCharType="begin"/>
        </w:r>
        <w:r>
          <w:instrText>PAGE   \* MERGEFORMAT</w:instrText>
        </w:r>
        <w:r>
          <w:fldChar w:fldCharType="separate"/>
        </w:r>
        <w:r w:rsidR="00637894">
          <w:rPr>
            <w:noProof/>
          </w:rPr>
          <w:t>38</w:t>
        </w:r>
        <w:r>
          <w:fldChar w:fldCharType="end"/>
        </w:r>
      </w:p>
    </w:sdtContent>
  </w:sdt>
  <w:p w14:paraId="7FECC264" w14:textId="77777777" w:rsidR="00673127" w:rsidRDefault="00673127" w:rsidP="00510ADF">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722301"/>
      <w:docPartObj>
        <w:docPartGallery w:val="Page Numbers (Bottom of Page)"/>
        <w:docPartUnique/>
      </w:docPartObj>
    </w:sdtPr>
    <w:sdtEndPr/>
    <w:sdtContent>
      <w:p w14:paraId="14FD5ABA" w14:textId="77777777" w:rsidR="00673127" w:rsidRDefault="00673127">
        <w:pPr>
          <w:pStyle w:val="Noga"/>
          <w:jc w:val="center"/>
        </w:pPr>
        <w:r>
          <w:fldChar w:fldCharType="begin"/>
        </w:r>
        <w:r>
          <w:instrText>PAGE   \* MERGEFORMAT</w:instrText>
        </w:r>
        <w:r>
          <w:fldChar w:fldCharType="separate"/>
        </w:r>
        <w:r w:rsidR="00637894">
          <w:rPr>
            <w:noProof/>
          </w:rPr>
          <w:t>39</w:t>
        </w:r>
        <w:r>
          <w:fldChar w:fldCharType="end"/>
        </w:r>
      </w:p>
    </w:sdtContent>
  </w:sdt>
  <w:p w14:paraId="568E499E" w14:textId="77777777" w:rsidR="00673127" w:rsidRDefault="00673127" w:rsidP="00510ADF">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682771"/>
      <w:docPartObj>
        <w:docPartGallery w:val="Page Numbers (Bottom of Page)"/>
        <w:docPartUnique/>
      </w:docPartObj>
    </w:sdtPr>
    <w:sdtEndPr/>
    <w:sdtContent>
      <w:p w14:paraId="5B3DDAA0" w14:textId="77777777" w:rsidR="00673127" w:rsidRDefault="00673127">
        <w:pPr>
          <w:pStyle w:val="Noga"/>
          <w:jc w:val="center"/>
        </w:pPr>
        <w:r>
          <w:fldChar w:fldCharType="begin"/>
        </w:r>
        <w:r>
          <w:instrText>PAGE   \* MERGEFORMAT</w:instrText>
        </w:r>
        <w:r>
          <w:fldChar w:fldCharType="separate"/>
        </w:r>
        <w:r w:rsidR="00637894">
          <w:rPr>
            <w:noProof/>
          </w:rPr>
          <w:t>40</w:t>
        </w:r>
        <w:r>
          <w:fldChar w:fldCharType="end"/>
        </w:r>
      </w:p>
    </w:sdtContent>
  </w:sdt>
  <w:p w14:paraId="6EF91133" w14:textId="77777777" w:rsidR="00673127" w:rsidRDefault="00673127" w:rsidP="00510ADF">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AAEB4" w14:textId="77777777" w:rsidR="006258CF" w:rsidRDefault="006258CF" w:rsidP="006975C6">
      <w:pPr>
        <w:spacing w:after="0" w:line="240" w:lineRule="auto"/>
      </w:pPr>
      <w:r>
        <w:separator/>
      </w:r>
    </w:p>
  </w:footnote>
  <w:footnote w:type="continuationSeparator" w:id="0">
    <w:p w14:paraId="0E021369" w14:textId="77777777" w:rsidR="006258CF" w:rsidRDefault="006258CF" w:rsidP="006975C6">
      <w:pPr>
        <w:spacing w:after="0" w:line="240" w:lineRule="auto"/>
      </w:pPr>
      <w:r>
        <w:continuationSeparator/>
      </w:r>
    </w:p>
  </w:footnote>
  <w:footnote w:id="1">
    <w:p w14:paraId="7F57D7E3" w14:textId="77777777" w:rsidR="00673127" w:rsidRPr="00673127" w:rsidRDefault="00673127" w:rsidP="00673127">
      <w:pPr>
        <w:pStyle w:val="Sprotnaopomba-besedilo"/>
        <w:rPr>
          <w:rFonts w:ascii="Arial" w:hAnsi="Arial" w:cs="Arial"/>
        </w:rPr>
      </w:pPr>
      <w:r w:rsidRPr="00673127">
        <w:rPr>
          <w:rStyle w:val="Sprotnaopomba-sklic"/>
          <w:rFonts w:ascii="Arial" w:hAnsi="Arial" w:cs="Arial"/>
          <w:sz w:val="16"/>
        </w:rPr>
        <w:footnoteRef/>
      </w:r>
      <w:r w:rsidRPr="00673127">
        <w:rPr>
          <w:rFonts w:ascii="Arial" w:hAnsi="Arial" w:cs="Arial"/>
          <w:sz w:val="16"/>
        </w:rPr>
        <w:t xml:space="preserve"> SORT 2 cikel je način merjenja porabe v lahkem urbanem mešanem ciklu vožnje, s povprečno hitrostjo 18 km/h (SORT 2 – </w:t>
      </w:r>
      <w:proofErr w:type="spellStart"/>
      <w:r w:rsidRPr="00673127">
        <w:rPr>
          <w:rFonts w:ascii="Arial" w:hAnsi="Arial" w:cs="Arial"/>
          <w:sz w:val="16"/>
        </w:rPr>
        <w:t>Easy</w:t>
      </w:r>
      <w:proofErr w:type="spellEnd"/>
      <w:r w:rsidRPr="00673127">
        <w:rPr>
          <w:rFonts w:ascii="Arial" w:hAnsi="Arial" w:cs="Arial"/>
          <w:sz w:val="16"/>
        </w:rPr>
        <w:t xml:space="preserve"> Urban </w:t>
      </w:r>
      <w:proofErr w:type="spellStart"/>
      <w:r w:rsidRPr="00673127">
        <w:rPr>
          <w:rFonts w:ascii="Arial" w:hAnsi="Arial" w:cs="Arial"/>
          <w:sz w:val="16"/>
        </w:rPr>
        <w:t>Mixed</w:t>
      </w:r>
      <w:proofErr w:type="spellEnd"/>
      <w:r w:rsidRPr="00673127">
        <w:rPr>
          <w:rFonts w:ascii="Arial" w:hAnsi="Arial" w:cs="Arial"/>
          <w:sz w:val="16"/>
        </w:rPr>
        <w:t xml:space="preserve"> </w:t>
      </w:r>
      <w:proofErr w:type="spellStart"/>
      <w:r w:rsidRPr="00673127">
        <w:rPr>
          <w:rFonts w:ascii="Arial" w:hAnsi="Arial" w:cs="Arial"/>
          <w:sz w:val="16"/>
        </w:rPr>
        <w:t>Cycle</w:t>
      </w:r>
      <w:proofErr w:type="spellEnd"/>
      <w:r w:rsidRPr="00673127">
        <w:rPr>
          <w:rFonts w:ascii="Arial" w:hAnsi="Arial" w:cs="Arial"/>
          <w:sz w:val="16"/>
        </w:rPr>
        <w:t xml:space="preserve"> – </w:t>
      </w:r>
      <w:proofErr w:type="spellStart"/>
      <w:r w:rsidRPr="00673127">
        <w:rPr>
          <w:rFonts w:ascii="Arial" w:hAnsi="Arial" w:cs="Arial"/>
          <w:sz w:val="16"/>
        </w:rPr>
        <w:t>average</w:t>
      </w:r>
      <w:proofErr w:type="spellEnd"/>
      <w:r w:rsidRPr="00673127">
        <w:rPr>
          <w:rFonts w:ascii="Arial" w:hAnsi="Arial" w:cs="Arial"/>
          <w:sz w:val="16"/>
        </w:rPr>
        <w:t xml:space="preserve"> </w:t>
      </w:r>
      <w:proofErr w:type="spellStart"/>
      <w:r w:rsidRPr="00673127">
        <w:rPr>
          <w:rFonts w:ascii="Arial" w:hAnsi="Arial" w:cs="Arial"/>
          <w:sz w:val="16"/>
        </w:rPr>
        <w:t>of</w:t>
      </w:r>
      <w:proofErr w:type="spellEnd"/>
      <w:r w:rsidRPr="00673127">
        <w:rPr>
          <w:rFonts w:ascii="Arial" w:hAnsi="Arial" w:cs="Arial"/>
          <w:sz w:val="16"/>
        </w:rPr>
        <w:t xml:space="preserve"> 18km/h)</w:t>
      </w:r>
    </w:p>
  </w:footnote>
  <w:footnote w:id="2">
    <w:p w14:paraId="5F8F13CE" w14:textId="77777777" w:rsidR="00195B9B" w:rsidRPr="005B52B0" w:rsidRDefault="00195B9B" w:rsidP="00195B9B">
      <w:pPr>
        <w:pStyle w:val="Sprotnaopomba-besedilo"/>
        <w:rPr>
          <w:rFonts w:ascii="Arial" w:hAnsi="Arial" w:cs="Arial"/>
          <w:sz w:val="16"/>
          <w:szCs w:val="16"/>
        </w:rPr>
      </w:pPr>
      <w:r w:rsidRPr="005B52B0">
        <w:rPr>
          <w:rStyle w:val="Sprotnaopomba-sklic"/>
          <w:rFonts w:ascii="Arial" w:hAnsi="Arial" w:cs="Arial"/>
          <w:sz w:val="16"/>
          <w:szCs w:val="16"/>
        </w:rPr>
        <w:footnoteRef/>
      </w:r>
      <w:r>
        <w:rPr>
          <w:rFonts w:ascii="Arial" w:hAnsi="Arial" w:cs="Arial"/>
          <w:sz w:val="16"/>
          <w:szCs w:val="16"/>
        </w:rPr>
        <w:t xml:space="preserve"> Glejte poglavje »Merila«, </w:t>
      </w:r>
      <w:proofErr w:type="spellStart"/>
      <w:r>
        <w:rPr>
          <w:rFonts w:ascii="Arial" w:hAnsi="Arial" w:cs="Arial"/>
          <w:sz w:val="16"/>
          <w:szCs w:val="16"/>
        </w:rPr>
        <w:t>ponder</w:t>
      </w:r>
      <w:proofErr w:type="spellEnd"/>
      <w:r>
        <w:rPr>
          <w:rFonts w:ascii="Arial" w:hAnsi="Arial" w:cs="Arial"/>
          <w:sz w:val="16"/>
          <w:szCs w:val="16"/>
        </w:rPr>
        <w:t xml:space="preserve"> 2 – Hibridna vozila</w:t>
      </w:r>
      <w:r w:rsidRPr="005B52B0">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A0613" w14:textId="77777777" w:rsidR="00673127" w:rsidRPr="0063463F" w:rsidRDefault="00673127" w:rsidP="00411D59">
    <w:pPr>
      <w:pStyle w:val="Glava"/>
      <w:tabs>
        <w:tab w:val="left" w:pos="-567"/>
      </w:tabs>
      <w:rPr>
        <w:rFonts w:ascii="Times New Roman" w:hAnsi="Times New Roman"/>
        <w:b/>
      </w:rPr>
    </w:pPr>
    <w:r>
      <w:rPr>
        <w:rFonts w:ascii="Times New Roman" w:hAnsi="Times New Roman"/>
        <w:b/>
        <w:noProof/>
        <w:lang w:eastAsia="sl-SI"/>
      </w:rPr>
      <w:drawing>
        <wp:anchor distT="0" distB="0" distL="114300" distR="114300" simplePos="0" relativeHeight="251659776" behindDoc="1" locked="1" layoutInCell="1" allowOverlap="1" wp14:anchorId="2A948A7B" wp14:editId="1F916B93">
          <wp:simplePos x="0" y="0"/>
          <wp:positionH relativeFrom="margin">
            <wp:posOffset>-360045</wp:posOffset>
          </wp:positionH>
          <wp:positionV relativeFrom="page">
            <wp:posOffset>327660</wp:posOffset>
          </wp:positionV>
          <wp:extent cx="308610" cy="259080"/>
          <wp:effectExtent l="0" t="0" r="0" b="7620"/>
          <wp:wrapTight wrapText="bothSides">
            <wp:wrapPolygon edited="0">
              <wp:start x="0" y="0"/>
              <wp:lineTo x="0" y="20647"/>
              <wp:lineTo x="20000" y="20647"/>
              <wp:lineTo x="20000" y="0"/>
              <wp:lineTo x="0" y="0"/>
            </wp:wrapPolygon>
          </wp:wrapTight>
          <wp:docPr id="6" name="Slika 6" descr="C:\Users\arhm\Documents\Briši\Marinka\Dopisi\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arhm\Documents\Briši\Marinka\Dopisi\gr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463F">
      <w:rPr>
        <w:rFonts w:ascii="Times New Roman" w:hAnsi="Times New Roman"/>
        <w:b/>
      </w:rPr>
      <w:t>MESTNA OBČINA KRANJ</w:t>
    </w:r>
  </w:p>
  <w:p w14:paraId="2087FE44" w14:textId="77777777" w:rsidR="00673127" w:rsidRPr="0063463F" w:rsidRDefault="00673127" w:rsidP="00411D59">
    <w:pPr>
      <w:pStyle w:val="Glava"/>
      <w:rPr>
        <w:rFonts w:ascii="Times New Roman" w:hAnsi="Times New Roman"/>
      </w:rPr>
    </w:pPr>
  </w:p>
  <w:p w14:paraId="1C3237BE" w14:textId="77777777" w:rsidR="00673127" w:rsidRPr="0063463F" w:rsidRDefault="00673127" w:rsidP="00411D59">
    <w:pPr>
      <w:pStyle w:val="Glava"/>
      <w:rPr>
        <w:rFonts w:ascii="Times New Roman" w:hAnsi="Times New Roman"/>
      </w:rPr>
    </w:pPr>
    <w:r>
      <w:rPr>
        <w:rFonts w:ascii="Times New Roman" w:hAnsi="Times New Roman"/>
      </w:rPr>
      <w:t>Urad za gospodarstvo in GJS</w:t>
    </w:r>
  </w:p>
  <w:p w14:paraId="4D9140F9" w14:textId="77777777" w:rsidR="00673127" w:rsidRDefault="00673127" w:rsidP="00411D59">
    <w:pPr>
      <w:pStyle w:val="Glava"/>
      <w:rPr>
        <w:rFonts w:ascii="Times New Roman" w:hAnsi="Times New Roman"/>
        <w:sz w:val="16"/>
        <w:szCs w:val="16"/>
      </w:rPr>
    </w:pPr>
  </w:p>
  <w:p w14:paraId="58767F33" w14:textId="77777777" w:rsidR="00673127" w:rsidRDefault="00673127" w:rsidP="00411D59">
    <w:pPr>
      <w:pStyle w:val="Glava"/>
      <w:rPr>
        <w:rFonts w:ascii="Times New Roman" w:hAnsi="Times New Roman"/>
        <w:sz w:val="16"/>
        <w:szCs w:val="16"/>
      </w:rPr>
    </w:pPr>
  </w:p>
  <w:p w14:paraId="54FAB333" w14:textId="77777777" w:rsidR="00673127" w:rsidRDefault="00673127" w:rsidP="00411D59">
    <w:pPr>
      <w:pStyle w:val="Glava"/>
      <w:tabs>
        <w:tab w:val="left" w:pos="4536"/>
      </w:tabs>
      <w:rPr>
        <w:rFonts w:ascii="Times New Roman" w:hAnsi="Times New Roman"/>
        <w:sz w:val="16"/>
        <w:szCs w:val="16"/>
      </w:rPr>
    </w:pPr>
    <w:r>
      <w:rPr>
        <w:rFonts w:ascii="Times New Roman" w:hAnsi="Times New Roman"/>
        <w:sz w:val="16"/>
        <w:szCs w:val="16"/>
      </w:rPr>
      <w:t>Slovenski trg 1, 4000 Kranj</w:t>
    </w:r>
    <w:r>
      <w:rPr>
        <w:rFonts w:ascii="Times New Roman" w:hAnsi="Times New Roman"/>
        <w:sz w:val="16"/>
        <w:szCs w:val="16"/>
      </w:rPr>
      <w:tab/>
      <w:t>T: 04 237 32 51</w:t>
    </w:r>
  </w:p>
  <w:p w14:paraId="30B9860B" w14:textId="77777777" w:rsidR="00673127" w:rsidRDefault="00673127" w:rsidP="00411D59">
    <w:pPr>
      <w:pStyle w:val="Glava"/>
      <w:tabs>
        <w:tab w:val="left" w:pos="4536"/>
      </w:tabs>
      <w:rPr>
        <w:rFonts w:ascii="Times New Roman" w:hAnsi="Times New Roman"/>
        <w:sz w:val="16"/>
        <w:szCs w:val="16"/>
      </w:rPr>
    </w:pPr>
    <w:r>
      <w:rPr>
        <w:rFonts w:ascii="Times New Roman" w:hAnsi="Times New Roman"/>
        <w:sz w:val="16"/>
        <w:szCs w:val="16"/>
      </w:rPr>
      <w:tab/>
      <w:t>F: 04 237 31 07</w:t>
    </w:r>
  </w:p>
  <w:p w14:paraId="585817A8" w14:textId="77777777" w:rsidR="00673127" w:rsidRDefault="00673127" w:rsidP="00411D59">
    <w:pPr>
      <w:pStyle w:val="Glava"/>
      <w:tabs>
        <w:tab w:val="left" w:pos="4536"/>
      </w:tabs>
      <w:rPr>
        <w:rFonts w:ascii="Times New Roman" w:hAnsi="Times New Roman"/>
        <w:sz w:val="16"/>
        <w:szCs w:val="16"/>
      </w:rPr>
    </w:pPr>
    <w:r>
      <w:rPr>
        <w:rFonts w:ascii="Times New Roman" w:hAnsi="Times New Roman"/>
        <w:sz w:val="16"/>
        <w:szCs w:val="16"/>
      </w:rPr>
      <w:tab/>
      <w:t xml:space="preserve">E: </w:t>
    </w:r>
    <w:r w:rsidRPr="004B3CAD">
      <w:rPr>
        <w:rFonts w:ascii="Times New Roman" w:hAnsi="Times New Roman"/>
        <w:sz w:val="16"/>
        <w:szCs w:val="16"/>
      </w:rPr>
      <w:t>mok@kranj.si</w:t>
    </w:r>
  </w:p>
  <w:p w14:paraId="469062B2" w14:textId="77777777" w:rsidR="00673127" w:rsidRPr="0063463F" w:rsidRDefault="00673127" w:rsidP="00411D59">
    <w:pPr>
      <w:pStyle w:val="Glava"/>
      <w:tabs>
        <w:tab w:val="left" w:pos="4536"/>
      </w:tabs>
      <w:rPr>
        <w:rFonts w:ascii="Times New Roman" w:hAnsi="Times New Roman"/>
        <w:sz w:val="16"/>
        <w:szCs w:val="16"/>
      </w:rPr>
    </w:pPr>
    <w:r>
      <w:rPr>
        <w:rFonts w:ascii="Times New Roman" w:hAnsi="Times New Roman"/>
        <w:sz w:val="16"/>
        <w:szCs w:val="16"/>
      </w:rPr>
      <w:tab/>
    </w:r>
    <w:proofErr w:type="spellStart"/>
    <w:r>
      <w:rPr>
        <w:rFonts w:ascii="Times New Roman" w:hAnsi="Times New Roman"/>
        <w:sz w:val="16"/>
        <w:szCs w:val="16"/>
      </w:rPr>
      <w:t>www.kranj.si</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E2FE4" w14:textId="77777777" w:rsidR="00673127" w:rsidRPr="00C8252A" w:rsidRDefault="00673127" w:rsidP="00C8252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23AAC" w14:textId="77777777" w:rsidR="00673127" w:rsidRPr="0063463F" w:rsidRDefault="00673127" w:rsidP="00754630">
    <w:pPr>
      <w:pStyle w:val="Glava"/>
      <w:tabs>
        <w:tab w:val="left" w:pos="-567"/>
      </w:tabs>
      <w:rPr>
        <w:rFonts w:ascii="Times New Roman" w:hAnsi="Times New Roman"/>
        <w:b/>
      </w:rPr>
    </w:pPr>
    <w:r>
      <w:rPr>
        <w:rFonts w:ascii="Times New Roman" w:hAnsi="Times New Roman"/>
        <w:b/>
        <w:noProof/>
        <w:lang w:eastAsia="sl-SI"/>
      </w:rPr>
      <w:drawing>
        <wp:anchor distT="0" distB="0" distL="114300" distR="114300" simplePos="0" relativeHeight="251661824" behindDoc="1" locked="1" layoutInCell="1" allowOverlap="1" wp14:anchorId="28D8A68B" wp14:editId="1A79E88F">
          <wp:simplePos x="0" y="0"/>
          <wp:positionH relativeFrom="margin">
            <wp:posOffset>-360045</wp:posOffset>
          </wp:positionH>
          <wp:positionV relativeFrom="page">
            <wp:posOffset>327660</wp:posOffset>
          </wp:positionV>
          <wp:extent cx="308610" cy="259080"/>
          <wp:effectExtent l="0" t="0" r="0" b="7620"/>
          <wp:wrapTight wrapText="bothSides">
            <wp:wrapPolygon edited="0">
              <wp:start x="0" y="0"/>
              <wp:lineTo x="0" y="20647"/>
              <wp:lineTo x="20000" y="20647"/>
              <wp:lineTo x="20000" y="0"/>
              <wp:lineTo x="0" y="0"/>
            </wp:wrapPolygon>
          </wp:wrapTight>
          <wp:docPr id="9" name="Slika 9" descr="C:\Users\arhm\Documents\Briši\Marinka\Dopisi\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arhm\Documents\Briši\Marinka\Dopisi\gr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463F">
      <w:rPr>
        <w:rFonts w:ascii="Times New Roman" w:hAnsi="Times New Roman"/>
        <w:b/>
      </w:rPr>
      <w:t>MESTNA OBČINA KRANJ</w:t>
    </w:r>
  </w:p>
  <w:p w14:paraId="6E61DA7C" w14:textId="77777777" w:rsidR="00673127" w:rsidRPr="0063463F" w:rsidRDefault="00673127" w:rsidP="00754630">
    <w:pPr>
      <w:pStyle w:val="Glava"/>
      <w:rPr>
        <w:rFonts w:ascii="Times New Roman" w:hAnsi="Times New Roman"/>
      </w:rPr>
    </w:pPr>
  </w:p>
  <w:p w14:paraId="3B07A695" w14:textId="77777777" w:rsidR="00673127" w:rsidRPr="0063463F" w:rsidRDefault="00673127" w:rsidP="00754630">
    <w:pPr>
      <w:pStyle w:val="Glava"/>
      <w:rPr>
        <w:rFonts w:ascii="Times New Roman" w:hAnsi="Times New Roman"/>
      </w:rPr>
    </w:pPr>
    <w:r>
      <w:rPr>
        <w:rFonts w:ascii="Times New Roman" w:hAnsi="Times New Roman"/>
      </w:rPr>
      <w:t>Urad za gospodarstvo in GJS</w:t>
    </w:r>
  </w:p>
  <w:p w14:paraId="2F8E6C62" w14:textId="77777777" w:rsidR="00673127" w:rsidRDefault="00673127" w:rsidP="00754630">
    <w:pPr>
      <w:pStyle w:val="Glava"/>
      <w:rPr>
        <w:rFonts w:ascii="Times New Roman" w:hAnsi="Times New Roman"/>
        <w:sz w:val="16"/>
        <w:szCs w:val="16"/>
      </w:rPr>
    </w:pPr>
  </w:p>
  <w:p w14:paraId="05E0C5AB" w14:textId="77777777" w:rsidR="00673127" w:rsidRDefault="00673127" w:rsidP="00754630">
    <w:pPr>
      <w:pStyle w:val="Glava"/>
      <w:rPr>
        <w:rFonts w:ascii="Times New Roman" w:hAnsi="Times New Roman"/>
        <w:sz w:val="16"/>
        <w:szCs w:val="16"/>
      </w:rPr>
    </w:pPr>
  </w:p>
  <w:p w14:paraId="1B0BF156" w14:textId="77777777" w:rsidR="00673127" w:rsidRDefault="00673127" w:rsidP="00754630">
    <w:pPr>
      <w:pStyle w:val="Glava"/>
      <w:tabs>
        <w:tab w:val="left" w:pos="4536"/>
      </w:tabs>
      <w:rPr>
        <w:rFonts w:ascii="Times New Roman" w:hAnsi="Times New Roman"/>
        <w:sz w:val="16"/>
        <w:szCs w:val="16"/>
      </w:rPr>
    </w:pPr>
    <w:r>
      <w:rPr>
        <w:rFonts w:ascii="Times New Roman" w:hAnsi="Times New Roman"/>
        <w:sz w:val="16"/>
        <w:szCs w:val="16"/>
      </w:rPr>
      <w:t>Slovenski trg 1, 4000 Kranj</w:t>
    </w:r>
    <w:r>
      <w:rPr>
        <w:rFonts w:ascii="Times New Roman" w:hAnsi="Times New Roman"/>
        <w:sz w:val="16"/>
        <w:szCs w:val="16"/>
      </w:rPr>
      <w:tab/>
      <w:t>T: 04 237 32 51</w:t>
    </w:r>
  </w:p>
  <w:p w14:paraId="34363D45" w14:textId="77777777" w:rsidR="00673127" w:rsidRDefault="00673127" w:rsidP="00754630">
    <w:pPr>
      <w:pStyle w:val="Glava"/>
      <w:tabs>
        <w:tab w:val="left" w:pos="4536"/>
      </w:tabs>
      <w:rPr>
        <w:rFonts w:ascii="Times New Roman" w:hAnsi="Times New Roman"/>
        <w:sz w:val="16"/>
        <w:szCs w:val="16"/>
      </w:rPr>
    </w:pPr>
    <w:r>
      <w:rPr>
        <w:rFonts w:ascii="Times New Roman" w:hAnsi="Times New Roman"/>
        <w:sz w:val="16"/>
        <w:szCs w:val="16"/>
      </w:rPr>
      <w:tab/>
      <w:t>F: 04 237 31 07</w:t>
    </w:r>
  </w:p>
  <w:p w14:paraId="1FD94F6B" w14:textId="77777777" w:rsidR="00673127" w:rsidRDefault="00673127" w:rsidP="00754630">
    <w:pPr>
      <w:pStyle w:val="Glava"/>
      <w:tabs>
        <w:tab w:val="left" w:pos="4536"/>
      </w:tabs>
      <w:rPr>
        <w:rFonts w:ascii="Times New Roman" w:hAnsi="Times New Roman"/>
        <w:sz w:val="16"/>
        <w:szCs w:val="16"/>
      </w:rPr>
    </w:pPr>
    <w:r>
      <w:rPr>
        <w:rFonts w:ascii="Times New Roman" w:hAnsi="Times New Roman"/>
        <w:sz w:val="16"/>
        <w:szCs w:val="16"/>
      </w:rPr>
      <w:tab/>
      <w:t xml:space="preserve">E: </w:t>
    </w:r>
    <w:r w:rsidRPr="004B3CAD">
      <w:rPr>
        <w:rFonts w:ascii="Times New Roman" w:hAnsi="Times New Roman"/>
        <w:sz w:val="16"/>
        <w:szCs w:val="16"/>
      </w:rPr>
      <w:t>mok@kranj.si</w:t>
    </w:r>
  </w:p>
  <w:p w14:paraId="6EC87D0E" w14:textId="77777777" w:rsidR="00673127" w:rsidRPr="0063463F" w:rsidRDefault="00673127" w:rsidP="00754630">
    <w:pPr>
      <w:pStyle w:val="Glava"/>
      <w:tabs>
        <w:tab w:val="left" w:pos="4536"/>
      </w:tabs>
      <w:rPr>
        <w:rFonts w:ascii="Times New Roman" w:hAnsi="Times New Roman"/>
        <w:sz w:val="16"/>
        <w:szCs w:val="16"/>
      </w:rPr>
    </w:pPr>
    <w:r>
      <w:rPr>
        <w:rFonts w:ascii="Times New Roman" w:hAnsi="Times New Roman"/>
        <w:sz w:val="16"/>
        <w:szCs w:val="16"/>
      </w:rPr>
      <w:tab/>
    </w:r>
    <w:proofErr w:type="spellStart"/>
    <w:r>
      <w:rPr>
        <w:rFonts w:ascii="Times New Roman" w:hAnsi="Times New Roman"/>
        <w:sz w:val="16"/>
        <w:szCs w:val="16"/>
      </w:rPr>
      <w:t>www.kranj.si</w:t>
    </w:r>
    <w:proofErr w:type="spellEnd"/>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560D1" w14:textId="77777777" w:rsidR="00673127" w:rsidRPr="00335F38" w:rsidRDefault="00673127" w:rsidP="00335F3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E8C"/>
    <w:multiLevelType w:val="hybridMultilevel"/>
    <w:tmpl w:val="3BB61680"/>
    <w:lvl w:ilvl="0" w:tplc="AA90D796">
      <w:start w:val="1"/>
      <w:numFmt w:val="bullet"/>
      <w:lvlText w:val=""/>
      <w:lvlJc w:val="left"/>
      <w:pPr>
        <w:ind w:left="720" w:hanging="360"/>
      </w:pPr>
      <w:rPr>
        <w:rFonts w:ascii="Symbol" w:hAnsi="Symbol" w:cs="Symbol" w:hint="default"/>
        <w:sz w:val="18"/>
        <w:szCs w:val="18"/>
      </w:rPr>
    </w:lvl>
    <w:lvl w:ilvl="1" w:tplc="374CB464">
      <w:start w:val="1"/>
      <w:numFmt w:val="bullet"/>
      <w:lvlText w:val="o"/>
      <w:lvlJc w:val="left"/>
      <w:pPr>
        <w:ind w:left="1440" w:hanging="360"/>
      </w:pPr>
      <w:rPr>
        <w:rFonts w:ascii="Courier New" w:hAnsi="Courier New" w:cs="Courier New" w:hint="default"/>
      </w:rPr>
    </w:lvl>
    <w:lvl w:ilvl="2" w:tplc="19227784">
      <w:start w:val="1"/>
      <w:numFmt w:val="bullet"/>
      <w:lvlText w:val=""/>
      <w:lvlJc w:val="left"/>
      <w:pPr>
        <w:ind w:left="2160" w:hanging="360"/>
      </w:pPr>
      <w:rPr>
        <w:rFonts w:ascii="Wingdings" w:hAnsi="Wingdings" w:cs="Wingdings" w:hint="default"/>
      </w:rPr>
    </w:lvl>
    <w:lvl w:ilvl="3" w:tplc="A34AD9AC">
      <w:start w:val="1"/>
      <w:numFmt w:val="bullet"/>
      <w:lvlText w:val=""/>
      <w:lvlJc w:val="left"/>
      <w:pPr>
        <w:ind w:left="2880" w:hanging="360"/>
      </w:pPr>
      <w:rPr>
        <w:rFonts w:ascii="Symbol" w:hAnsi="Symbol" w:cs="Symbol" w:hint="default"/>
      </w:rPr>
    </w:lvl>
    <w:lvl w:ilvl="4" w:tplc="42D07672">
      <w:start w:val="1"/>
      <w:numFmt w:val="bullet"/>
      <w:lvlText w:val="o"/>
      <w:lvlJc w:val="left"/>
      <w:pPr>
        <w:ind w:left="3600" w:hanging="360"/>
      </w:pPr>
      <w:rPr>
        <w:rFonts w:ascii="Courier New" w:hAnsi="Courier New" w:cs="Courier New" w:hint="default"/>
      </w:rPr>
    </w:lvl>
    <w:lvl w:ilvl="5" w:tplc="65CCC95C">
      <w:start w:val="1"/>
      <w:numFmt w:val="bullet"/>
      <w:lvlText w:val=""/>
      <w:lvlJc w:val="left"/>
      <w:pPr>
        <w:ind w:left="4320" w:hanging="360"/>
      </w:pPr>
      <w:rPr>
        <w:rFonts w:ascii="Wingdings" w:hAnsi="Wingdings" w:cs="Wingdings" w:hint="default"/>
      </w:rPr>
    </w:lvl>
    <w:lvl w:ilvl="6" w:tplc="5D200E86">
      <w:start w:val="1"/>
      <w:numFmt w:val="bullet"/>
      <w:lvlText w:val=""/>
      <w:lvlJc w:val="left"/>
      <w:pPr>
        <w:ind w:left="5040" w:hanging="360"/>
      </w:pPr>
      <w:rPr>
        <w:rFonts w:ascii="Symbol" w:hAnsi="Symbol" w:cs="Symbol" w:hint="default"/>
      </w:rPr>
    </w:lvl>
    <w:lvl w:ilvl="7" w:tplc="834A15CA">
      <w:start w:val="1"/>
      <w:numFmt w:val="bullet"/>
      <w:lvlText w:val="o"/>
      <w:lvlJc w:val="left"/>
      <w:pPr>
        <w:ind w:left="5760" w:hanging="360"/>
      </w:pPr>
      <w:rPr>
        <w:rFonts w:ascii="Courier New" w:hAnsi="Courier New" w:cs="Courier New" w:hint="default"/>
      </w:rPr>
    </w:lvl>
    <w:lvl w:ilvl="8" w:tplc="3AE0FCB0">
      <w:start w:val="1"/>
      <w:numFmt w:val="bullet"/>
      <w:lvlText w:val=""/>
      <w:lvlJc w:val="left"/>
      <w:pPr>
        <w:ind w:left="6480" w:hanging="360"/>
      </w:pPr>
      <w:rPr>
        <w:rFonts w:ascii="Wingdings" w:hAnsi="Wingdings" w:cs="Wingdings" w:hint="default"/>
      </w:rPr>
    </w:lvl>
  </w:abstractNum>
  <w:abstractNum w:abstractNumId="1">
    <w:nsid w:val="08862B2E"/>
    <w:multiLevelType w:val="hybridMultilevel"/>
    <w:tmpl w:val="97E4AD06"/>
    <w:lvl w:ilvl="0" w:tplc="53B6BE7A">
      <w:start w:val="1"/>
      <w:numFmt w:val="bullet"/>
      <w:lvlText w:val=""/>
      <w:lvlJc w:val="left"/>
      <w:pPr>
        <w:ind w:left="720" w:hanging="360"/>
      </w:pPr>
      <w:rPr>
        <w:rFonts w:ascii="Symbol" w:hAnsi="Symbol" w:cs="Symbol" w:hint="default"/>
        <w:sz w:val="18"/>
        <w:szCs w:val="18"/>
      </w:rPr>
    </w:lvl>
    <w:lvl w:ilvl="1" w:tplc="EF60D252">
      <w:start w:val="1"/>
      <w:numFmt w:val="bullet"/>
      <w:lvlText w:val="o"/>
      <w:lvlJc w:val="left"/>
      <w:pPr>
        <w:ind w:left="1440" w:hanging="360"/>
      </w:pPr>
      <w:rPr>
        <w:rFonts w:ascii="Courier New" w:hAnsi="Courier New" w:cs="Courier New" w:hint="default"/>
      </w:rPr>
    </w:lvl>
    <w:lvl w:ilvl="2" w:tplc="4B2090A8">
      <w:start w:val="1"/>
      <w:numFmt w:val="bullet"/>
      <w:lvlText w:val=""/>
      <w:lvlJc w:val="left"/>
      <w:pPr>
        <w:ind w:left="2160" w:hanging="360"/>
      </w:pPr>
      <w:rPr>
        <w:rFonts w:ascii="Wingdings" w:hAnsi="Wingdings" w:cs="Wingdings" w:hint="default"/>
      </w:rPr>
    </w:lvl>
    <w:lvl w:ilvl="3" w:tplc="1E8E7036">
      <w:start w:val="1"/>
      <w:numFmt w:val="bullet"/>
      <w:lvlText w:val=""/>
      <w:lvlJc w:val="left"/>
      <w:pPr>
        <w:ind w:left="2880" w:hanging="360"/>
      </w:pPr>
      <w:rPr>
        <w:rFonts w:ascii="Symbol" w:hAnsi="Symbol" w:cs="Symbol" w:hint="default"/>
      </w:rPr>
    </w:lvl>
    <w:lvl w:ilvl="4" w:tplc="2F3C9B8C">
      <w:start w:val="1"/>
      <w:numFmt w:val="bullet"/>
      <w:lvlText w:val="o"/>
      <w:lvlJc w:val="left"/>
      <w:pPr>
        <w:ind w:left="3600" w:hanging="360"/>
      </w:pPr>
      <w:rPr>
        <w:rFonts w:ascii="Courier New" w:hAnsi="Courier New" w:cs="Courier New" w:hint="default"/>
      </w:rPr>
    </w:lvl>
    <w:lvl w:ilvl="5" w:tplc="C130D9C8">
      <w:start w:val="1"/>
      <w:numFmt w:val="bullet"/>
      <w:lvlText w:val=""/>
      <w:lvlJc w:val="left"/>
      <w:pPr>
        <w:ind w:left="4320" w:hanging="360"/>
      </w:pPr>
      <w:rPr>
        <w:rFonts w:ascii="Wingdings" w:hAnsi="Wingdings" w:cs="Wingdings" w:hint="default"/>
      </w:rPr>
    </w:lvl>
    <w:lvl w:ilvl="6" w:tplc="7F4AD962">
      <w:start w:val="1"/>
      <w:numFmt w:val="bullet"/>
      <w:lvlText w:val=""/>
      <w:lvlJc w:val="left"/>
      <w:pPr>
        <w:ind w:left="5040" w:hanging="360"/>
      </w:pPr>
      <w:rPr>
        <w:rFonts w:ascii="Symbol" w:hAnsi="Symbol" w:cs="Symbol" w:hint="default"/>
      </w:rPr>
    </w:lvl>
    <w:lvl w:ilvl="7" w:tplc="451CA708">
      <w:start w:val="1"/>
      <w:numFmt w:val="bullet"/>
      <w:lvlText w:val="o"/>
      <w:lvlJc w:val="left"/>
      <w:pPr>
        <w:ind w:left="5760" w:hanging="360"/>
      </w:pPr>
      <w:rPr>
        <w:rFonts w:ascii="Courier New" w:hAnsi="Courier New" w:cs="Courier New" w:hint="default"/>
      </w:rPr>
    </w:lvl>
    <w:lvl w:ilvl="8" w:tplc="5EE27592">
      <w:start w:val="1"/>
      <w:numFmt w:val="bullet"/>
      <w:lvlText w:val=""/>
      <w:lvlJc w:val="left"/>
      <w:pPr>
        <w:ind w:left="6480" w:hanging="360"/>
      </w:pPr>
      <w:rPr>
        <w:rFonts w:ascii="Wingdings" w:hAnsi="Wingdings" w:cs="Wingdings" w:hint="default"/>
      </w:rPr>
    </w:lvl>
  </w:abstractNum>
  <w:abstractNum w:abstractNumId="2">
    <w:nsid w:val="08A70F29"/>
    <w:multiLevelType w:val="hybridMultilevel"/>
    <w:tmpl w:val="A4CA836E"/>
    <w:lvl w:ilvl="0" w:tplc="83D88540">
      <w:start w:val="1"/>
      <w:numFmt w:val="bullet"/>
      <w:lvlText w:val=""/>
      <w:lvlJc w:val="left"/>
      <w:pPr>
        <w:ind w:left="720" w:hanging="360"/>
      </w:pPr>
      <w:rPr>
        <w:rFonts w:ascii="Symbol" w:hAnsi="Symbol" w:cs="Symbol" w:hint="default"/>
        <w:sz w:val="18"/>
        <w:szCs w:val="18"/>
      </w:rPr>
    </w:lvl>
    <w:lvl w:ilvl="1" w:tplc="54908D2C">
      <w:start w:val="1"/>
      <w:numFmt w:val="bullet"/>
      <w:lvlText w:val="o"/>
      <w:lvlJc w:val="left"/>
      <w:pPr>
        <w:ind w:left="1440" w:hanging="360"/>
      </w:pPr>
      <w:rPr>
        <w:rFonts w:ascii="Courier New" w:hAnsi="Courier New" w:cs="Courier New" w:hint="default"/>
      </w:rPr>
    </w:lvl>
    <w:lvl w:ilvl="2" w:tplc="421E0E16">
      <w:start w:val="1"/>
      <w:numFmt w:val="bullet"/>
      <w:lvlText w:val=""/>
      <w:lvlJc w:val="left"/>
      <w:pPr>
        <w:ind w:left="2160" w:hanging="360"/>
      </w:pPr>
      <w:rPr>
        <w:rFonts w:ascii="Wingdings" w:hAnsi="Wingdings" w:cs="Wingdings" w:hint="default"/>
      </w:rPr>
    </w:lvl>
    <w:lvl w:ilvl="3" w:tplc="D98A39DA">
      <w:start w:val="1"/>
      <w:numFmt w:val="bullet"/>
      <w:lvlText w:val=""/>
      <w:lvlJc w:val="left"/>
      <w:pPr>
        <w:ind w:left="2880" w:hanging="360"/>
      </w:pPr>
      <w:rPr>
        <w:rFonts w:ascii="Symbol" w:hAnsi="Symbol" w:cs="Symbol" w:hint="default"/>
      </w:rPr>
    </w:lvl>
    <w:lvl w:ilvl="4" w:tplc="D42E948E">
      <w:start w:val="1"/>
      <w:numFmt w:val="bullet"/>
      <w:lvlText w:val="o"/>
      <w:lvlJc w:val="left"/>
      <w:pPr>
        <w:ind w:left="3600" w:hanging="360"/>
      </w:pPr>
      <w:rPr>
        <w:rFonts w:ascii="Courier New" w:hAnsi="Courier New" w:cs="Courier New" w:hint="default"/>
      </w:rPr>
    </w:lvl>
    <w:lvl w:ilvl="5" w:tplc="834C6D0C">
      <w:start w:val="1"/>
      <w:numFmt w:val="bullet"/>
      <w:lvlText w:val=""/>
      <w:lvlJc w:val="left"/>
      <w:pPr>
        <w:ind w:left="4320" w:hanging="360"/>
      </w:pPr>
      <w:rPr>
        <w:rFonts w:ascii="Wingdings" w:hAnsi="Wingdings" w:cs="Wingdings" w:hint="default"/>
      </w:rPr>
    </w:lvl>
    <w:lvl w:ilvl="6" w:tplc="C93E0012">
      <w:start w:val="1"/>
      <w:numFmt w:val="bullet"/>
      <w:lvlText w:val=""/>
      <w:lvlJc w:val="left"/>
      <w:pPr>
        <w:ind w:left="5040" w:hanging="360"/>
      </w:pPr>
      <w:rPr>
        <w:rFonts w:ascii="Symbol" w:hAnsi="Symbol" w:cs="Symbol" w:hint="default"/>
      </w:rPr>
    </w:lvl>
    <w:lvl w:ilvl="7" w:tplc="10FABABC">
      <w:start w:val="1"/>
      <w:numFmt w:val="bullet"/>
      <w:lvlText w:val="o"/>
      <w:lvlJc w:val="left"/>
      <w:pPr>
        <w:ind w:left="5760" w:hanging="360"/>
      </w:pPr>
      <w:rPr>
        <w:rFonts w:ascii="Courier New" w:hAnsi="Courier New" w:cs="Courier New" w:hint="default"/>
      </w:rPr>
    </w:lvl>
    <w:lvl w:ilvl="8" w:tplc="73A04BF0">
      <w:start w:val="1"/>
      <w:numFmt w:val="bullet"/>
      <w:lvlText w:val=""/>
      <w:lvlJc w:val="left"/>
      <w:pPr>
        <w:ind w:left="6480" w:hanging="360"/>
      </w:pPr>
      <w:rPr>
        <w:rFonts w:ascii="Wingdings" w:hAnsi="Wingdings" w:cs="Wingdings" w:hint="default"/>
      </w:rPr>
    </w:lvl>
  </w:abstractNum>
  <w:abstractNum w:abstractNumId="3">
    <w:nsid w:val="0AC4459D"/>
    <w:multiLevelType w:val="hybridMultilevel"/>
    <w:tmpl w:val="A03231CA"/>
    <w:lvl w:ilvl="0" w:tplc="8ED028D4">
      <w:start w:val="1"/>
      <w:numFmt w:val="bullet"/>
      <w:lvlText w:val=""/>
      <w:lvlJc w:val="left"/>
      <w:pPr>
        <w:ind w:left="720" w:hanging="360"/>
      </w:pPr>
      <w:rPr>
        <w:rFonts w:ascii="Symbol" w:hAnsi="Symbol" w:cs="Symbol" w:hint="default"/>
        <w:sz w:val="18"/>
        <w:szCs w:val="18"/>
      </w:rPr>
    </w:lvl>
    <w:lvl w:ilvl="1" w:tplc="9426E898">
      <w:start w:val="1"/>
      <w:numFmt w:val="bullet"/>
      <w:lvlText w:val="o"/>
      <w:lvlJc w:val="left"/>
      <w:pPr>
        <w:ind w:left="1440" w:hanging="360"/>
      </w:pPr>
      <w:rPr>
        <w:rFonts w:ascii="Courier New" w:hAnsi="Courier New" w:cs="Courier New" w:hint="default"/>
      </w:rPr>
    </w:lvl>
    <w:lvl w:ilvl="2" w:tplc="B4C47210">
      <w:start w:val="1"/>
      <w:numFmt w:val="bullet"/>
      <w:lvlText w:val=""/>
      <w:lvlJc w:val="left"/>
      <w:pPr>
        <w:ind w:left="2160" w:hanging="360"/>
      </w:pPr>
      <w:rPr>
        <w:rFonts w:ascii="Wingdings" w:hAnsi="Wingdings" w:cs="Wingdings" w:hint="default"/>
      </w:rPr>
    </w:lvl>
    <w:lvl w:ilvl="3" w:tplc="61DE1E24">
      <w:start w:val="1"/>
      <w:numFmt w:val="bullet"/>
      <w:lvlText w:val=""/>
      <w:lvlJc w:val="left"/>
      <w:pPr>
        <w:ind w:left="2880" w:hanging="360"/>
      </w:pPr>
      <w:rPr>
        <w:rFonts w:ascii="Symbol" w:hAnsi="Symbol" w:cs="Symbol" w:hint="default"/>
      </w:rPr>
    </w:lvl>
    <w:lvl w:ilvl="4" w:tplc="A5344AD0">
      <w:start w:val="1"/>
      <w:numFmt w:val="bullet"/>
      <w:lvlText w:val="o"/>
      <w:lvlJc w:val="left"/>
      <w:pPr>
        <w:ind w:left="3600" w:hanging="360"/>
      </w:pPr>
      <w:rPr>
        <w:rFonts w:ascii="Courier New" w:hAnsi="Courier New" w:cs="Courier New" w:hint="default"/>
      </w:rPr>
    </w:lvl>
    <w:lvl w:ilvl="5" w:tplc="8AA69290">
      <w:start w:val="1"/>
      <w:numFmt w:val="bullet"/>
      <w:lvlText w:val=""/>
      <w:lvlJc w:val="left"/>
      <w:pPr>
        <w:ind w:left="4320" w:hanging="360"/>
      </w:pPr>
      <w:rPr>
        <w:rFonts w:ascii="Wingdings" w:hAnsi="Wingdings" w:cs="Wingdings" w:hint="default"/>
      </w:rPr>
    </w:lvl>
    <w:lvl w:ilvl="6" w:tplc="13089A48">
      <w:start w:val="1"/>
      <w:numFmt w:val="bullet"/>
      <w:lvlText w:val=""/>
      <w:lvlJc w:val="left"/>
      <w:pPr>
        <w:ind w:left="5040" w:hanging="360"/>
      </w:pPr>
      <w:rPr>
        <w:rFonts w:ascii="Symbol" w:hAnsi="Symbol" w:cs="Symbol" w:hint="default"/>
      </w:rPr>
    </w:lvl>
    <w:lvl w:ilvl="7" w:tplc="629C5ACE">
      <w:start w:val="1"/>
      <w:numFmt w:val="bullet"/>
      <w:lvlText w:val="o"/>
      <w:lvlJc w:val="left"/>
      <w:pPr>
        <w:ind w:left="5760" w:hanging="360"/>
      </w:pPr>
      <w:rPr>
        <w:rFonts w:ascii="Courier New" w:hAnsi="Courier New" w:cs="Courier New" w:hint="default"/>
      </w:rPr>
    </w:lvl>
    <w:lvl w:ilvl="8" w:tplc="271CD410">
      <w:start w:val="1"/>
      <w:numFmt w:val="bullet"/>
      <w:lvlText w:val=""/>
      <w:lvlJc w:val="left"/>
      <w:pPr>
        <w:ind w:left="6480" w:hanging="360"/>
      </w:pPr>
      <w:rPr>
        <w:rFonts w:ascii="Wingdings" w:hAnsi="Wingdings" w:cs="Wingdings" w:hint="default"/>
      </w:rPr>
    </w:lvl>
  </w:abstractNum>
  <w:abstractNum w:abstractNumId="4">
    <w:nsid w:val="10FC3D88"/>
    <w:multiLevelType w:val="hybridMultilevel"/>
    <w:tmpl w:val="91D07174"/>
    <w:lvl w:ilvl="0" w:tplc="0D6C492E">
      <w:start w:val="1"/>
      <w:numFmt w:val="bullet"/>
      <w:lvlText w:val=""/>
      <w:lvlJc w:val="left"/>
      <w:pPr>
        <w:ind w:left="720" w:hanging="360"/>
      </w:pPr>
      <w:rPr>
        <w:rFonts w:ascii="Symbol" w:hAnsi="Symbol" w:cs="Symbol" w:hint="default"/>
        <w:sz w:val="18"/>
        <w:szCs w:val="18"/>
      </w:rPr>
    </w:lvl>
    <w:lvl w:ilvl="1" w:tplc="CFDE1AF4">
      <w:start w:val="1"/>
      <w:numFmt w:val="bullet"/>
      <w:lvlText w:val="o"/>
      <w:lvlJc w:val="left"/>
      <w:pPr>
        <w:ind w:left="1440" w:hanging="360"/>
      </w:pPr>
      <w:rPr>
        <w:rFonts w:ascii="Courier New" w:hAnsi="Courier New" w:cs="Courier New" w:hint="default"/>
      </w:rPr>
    </w:lvl>
    <w:lvl w:ilvl="2" w:tplc="5A0AACDE">
      <w:start w:val="1"/>
      <w:numFmt w:val="bullet"/>
      <w:lvlText w:val=""/>
      <w:lvlJc w:val="left"/>
      <w:pPr>
        <w:ind w:left="2160" w:hanging="360"/>
      </w:pPr>
      <w:rPr>
        <w:rFonts w:ascii="Wingdings" w:hAnsi="Wingdings" w:cs="Wingdings" w:hint="default"/>
      </w:rPr>
    </w:lvl>
    <w:lvl w:ilvl="3" w:tplc="691A63AC">
      <w:start w:val="1"/>
      <w:numFmt w:val="bullet"/>
      <w:lvlText w:val=""/>
      <w:lvlJc w:val="left"/>
      <w:pPr>
        <w:ind w:left="2880" w:hanging="360"/>
      </w:pPr>
      <w:rPr>
        <w:rFonts w:ascii="Symbol" w:hAnsi="Symbol" w:cs="Symbol" w:hint="default"/>
      </w:rPr>
    </w:lvl>
    <w:lvl w:ilvl="4" w:tplc="3148FF1E">
      <w:start w:val="1"/>
      <w:numFmt w:val="bullet"/>
      <w:lvlText w:val="o"/>
      <w:lvlJc w:val="left"/>
      <w:pPr>
        <w:ind w:left="3600" w:hanging="360"/>
      </w:pPr>
      <w:rPr>
        <w:rFonts w:ascii="Courier New" w:hAnsi="Courier New" w:cs="Courier New" w:hint="default"/>
      </w:rPr>
    </w:lvl>
    <w:lvl w:ilvl="5" w:tplc="C5CA602C">
      <w:start w:val="1"/>
      <w:numFmt w:val="bullet"/>
      <w:lvlText w:val=""/>
      <w:lvlJc w:val="left"/>
      <w:pPr>
        <w:ind w:left="4320" w:hanging="360"/>
      </w:pPr>
      <w:rPr>
        <w:rFonts w:ascii="Wingdings" w:hAnsi="Wingdings" w:cs="Wingdings" w:hint="default"/>
      </w:rPr>
    </w:lvl>
    <w:lvl w:ilvl="6" w:tplc="099C10DE">
      <w:start w:val="1"/>
      <w:numFmt w:val="bullet"/>
      <w:lvlText w:val=""/>
      <w:lvlJc w:val="left"/>
      <w:pPr>
        <w:ind w:left="5040" w:hanging="360"/>
      </w:pPr>
      <w:rPr>
        <w:rFonts w:ascii="Symbol" w:hAnsi="Symbol" w:cs="Symbol" w:hint="default"/>
      </w:rPr>
    </w:lvl>
    <w:lvl w:ilvl="7" w:tplc="981A8DBE">
      <w:start w:val="1"/>
      <w:numFmt w:val="bullet"/>
      <w:lvlText w:val="o"/>
      <w:lvlJc w:val="left"/>
      <w:pPr>
        <w:ind w:left="5760" w:hanging="360"/>
      </w:pPr>
      <w:rPr>
        <w:rFonts w:ascii="Courier New" w:hAnsi="Courier New" w:cs="Courier New" w:hint="default"/>
      </w:rPr>
    </w:lvl>
    <w:lvl w:ilvl="8" w:tplc="16168AD0">
      <w:start w:val="1"/>
      <w:numFmt w:val="bullet"/>
      <w:lvlText w:val=""/>
      <w:lvlJc w:val="left"/>
      <w:pPr>
        <w:ind w:left="6480" w:hanging="360"/>
      </w:pPr>
      <w:rPr>
        <w:rFonts w:ascii="Wingdings" w:hAnsi="Wingdings" w:cs="Wingdings" w:hint="default"/>
      </w:rPr>
    </w:lvl>
  </w:abstractNum>
  <w:abstractNum w:abstractNumId="5">
    <w:nsid w:val="13CA7309"/>
    <w:multiLevelType w:val="hybridMultilevel"/>
    <w:tmpl w:val="052486D6"/>
    <w:lvl w:ilvl="0" w:tplc="415841DA">
      <w:start w:val="4"/>
      <w:numFmt w:val="decimal"/>
      <w:lvlText w:val="%1."/>
      <w:lvlJc w:val="left"/>
      <w:pPr>
        <w:ind w:left="720" w:hanging="360"/>
      </w:pPr>
      <w:rPr>
        <w:rFonts w:ascii="Arial" w:hAnsi="Arial" w:cs="Arial" w:hint="default"/>
        <w:sz w:val="18"/>
        <w:szCs w:val="18"/>
      </w:rPr>
    </w:lvl>
    <w:lvl w:ilvl="1" w:tplc="C3147354">
      <w:start w:val="1"/>
      <w:numFmt w:val="decimal"/>
      <w:lvlText w:val="%2."/>
      <w:lvlJc w:val="left"/>
      <w:pPr>
        <w:ind w:left="1440" w:hanging="360"/>
      </w:pPr>
    </w:lvl>
    <w:lvl w:ilvl="2" w:tplc="EA98903A">
      <w:start w:val="1"/>
      <w:numFmt w:val="decimal"/>
      <w:lvlText w:val="%3."/>
      <w:lvlJc w:val="left"/>
      <w:pPr>
        <w:ind w:left="2160" w:hanging="360"/>
      </w:pPr>
    </w:lvl>
    <w:lvl w:ilvl="3" w:tplc="8B5824FE">
      <w:start w:val="1"/>
      <w:numFmt w:val="decimal"/>
      <w:lvlText w:val="%4."/>
      <w:lvlJc w:val="left"/>
      <w:pPr>
        <w:ind w:left="2880" w:hanging="360"/>
      </w:pPr>
    </w:lvl>
    <w:lvl w:ilvl="4" w:tplc="717E54C0">
      <w:start w:val="1"/>
      <w:numFmt w:val="decimal"/>
      <w:lvlText w:val="%5."/>
      <w:lvlJc w:val="left"/>
      <w:pPr>
        <w:ind w:left="3600" w:hanging="360"/>
      </w:pPr>
    </w:lvl>
    <w:lvl w:ilvl="5" w:tplc="D19A96E6">
      <w:start w:val="1"/>
      <w:numFmt w:val="decimal"/>
      <w:lvlText w:val="%6."/>
      <w:lvlJc w:val="left"/>
      <w:pPr>
        <w:ind w:left="4320" w:hanging="360"/>
      </w:pPr>
    </w:lvl>
    <w:lvl w:ilvl="6" w:tplc="833CF3A4">
      <w:start w:val="1"/>
      <w:numFmt w:val="decimal"/>
      <w:lvlText w:val="%7."/>
      <w:lvlJc w:val="left"/>
      <w:pPr>
        <w:ind w:left="5040" w:hanging="360"/>
      </w:pPr>
    </w:lvl>
    <w:lvl w:ilvl="7" w:tplc="86BAFE7C">
      <w:start w:val="1"/>
      <w:numFmt w:val="decimal"/>
      <w:lvlText w:val="%8."/>
      <w:lvlJc w:val="left"/>
      <w:pPr>
        <w:ind w:left="5760" w:hanging="360"/>
      </w:pPr>
    </w:lvl>
    <w:lvl w:ilvl="8" w:tplc="844852A0">
      <w:start w:val="1"/>
      <w:numFmt w:val="decimal"/>
      <w:lvlText w:val="%9."/>
      <w:lvlJc w:val="left"/>
      <w:pPr>
        <w:ind w:left="6480" w:hanging="360"/>
      </w:pPr>
    </w:lvl>
  </w:abstractNum>
  <w:abstractNum w:abstractNumId="6">
    <w:nsid w:val="14FF1EED"/>
    <w:multiLevelType w:val="hybridMultilevel"/>
    <w:tmpl w:val="5DACEC94"/>
    <w:lvl w:ilvl="0" w:tplc="82B871E8">
      <w:start w:val="1"/>
      <w:numFmt w:val="bullet"/>
      <w:lvlText w:val=""/>
      <w:lvlJc w:val="left"/>
      <w:pPr>
        <w:ind w:left="720" w:hanging="360"/>
      </w:pPr>
      <w:rPr>
        <w:rFonts w:ascii="Symbol" w:hAnsi="Symbol" w:cs="Symbol" w:hint="default"/>
        <w:sz w:val="18"/>
        <w:szCs w:val="18"/>
      </w:rPr>
    </w:lvl>
    <w:lvl w:ilvl="1" w:tplc="653E8CE8">
      <w:start w:val="1"/>
      <w:numFmt w:val="bullet"/>
      <w:lvlText w:val="o"/>
      <w:lvlJc w:val="left"/>
      <w:pPr>
        <w:ind w:left="1440" w:hanging="360"/>
      </w:pPr>
      <w:rPr>
        <w:rFonts w:ascii="Courier New" w:hAnsi="Courier New" w:cs="Courier New" w:hint="default"/>
      </w:rPr>
    </w:lvl>
    <w:lvl w:ilvl="2" w:tplc="28FA7FC2">
      <w:start w:val="1"/>
      <w:numFmt w:val="bullet"/>
      <w:lvlText w:val=""/>
      <w:lvlJc w:val="left"/>
      <w:pPr>
        <w:ind w:left="2160" w:hanging="360"/>
      </w:pPr>
      <w:rPr>
        <w:rFonts w:ascii="Wingdings" w:hAnsi="Wingdings" w:cs="Wingdings" w:hint="default"/>
      </w:rPr>
    </w:lvl>
    <w:lvl w:ilvl="3" w:tplc="BE926500">
      <w:start w:val="1"/>
      <w:numFmt w:val="bullet"/>
      <w:lvlText w:val=""/>
      <w:lvlJc w:val="left"/>
      <w:pPr>
        <w:ind w:left="2880" w:hanging="360"/>
      </w:pPr>
      <w:rPr>
        <w:rFonts w:ascii="Symbol" w:hAnsi="Symbol" w:cs="Symbol" w:hint="default"/>
      </w:rPr>
    </w:lvl>
    <w:lvl w:ilvl="4" w:tplc="2A14A952">
      <w:start w:val="1"/>
      <w:numFmt w:val="bullet"/>
      <w:lvlText w:val="o"/>
      <w:lvlJc w:val="left"/>
      <w:pPr>
        <w:ind w:left="3600" w:hanging="360"/>
      </w:pPr>
      <w:rPr>
        <w:rFonts w:ascii="Courier New" w:hAnsi="Courier New" w:cs="Courier New" w:hint="default"/>
      </w:rPr>
    </w:lvl>
    <w:lvl w:ilvl="5" w:tplc="50C4FF36">
      <w:start w:val="1"/>
      <w:numFmt w:val="bullet"/>
      <w:lvlText w:val=""/>
      <w:lvlJc w:val="left"/>
      <w:pPr>
        <w:ind w:left="4320" w:hanging="360"/>
      </w:pPr>
      <w:rPr>
        <w:rFonts w:ascii="Wingdings" w:hAnsi="Wingdings" w:cs="Wingdings" w:hint="default"/>
      </w:rPr>
    </w:lvl>
    <w:lvl w:ilvl="6" w:tplc="70FCE122">
      <w:start w:val="1"/>
      <w:numFmt w:val="bullet"/>
      <w:lvlText w:val=""/>
      <w:lvlJc w:val="left"/>
      <w:pPr>
        <w:ind w:left="5040" w:hanging="360"/>
      </w:pPr>
      <w:rPr>
        <w:rFonts w:ascii="Symbol" w:hAnsi="Symbol" w:cs="Symbol" w:hint="default"/>
      </w:rPr>
    </w:lvl>
    <w:lvl w:ilvl="7" w:tplc="72E89F36">
      <w:start w:val="1"/>
      <w:numFmt w:val="bullet"/>
      <w:lvlText w:val="o"/>
      <w:lvlJc w:val="left"/>
      <w:pPr>
        <w:ind w:left="5760" w:hanging="360"/>
      </w:pPr>
      <w:rPr>
        <w:rFonts w:ascii="Courier New" w:hAnsi="Courier New" w:cs="Courier New" w:hint="default"/>
      </w:rPr>
    </w:lvl>
    <w:lvl w:ilvl="8" w:tplc="4CF23D64">
      <w:start w:val="1"/>
      <w:numFmt w:val="bullet"/>
      <w:lvlText w:val=""/>
      <w:lvlJc w:val="left"/>
      <w:pPr>
        <w:ind w:left="6480" w:hanging="360"/>
      </w:pPr>
      <w:rPr>
        <w:rFonts w:ascii="Wingdings" w:hAnsi="Wingdings" w:cs="Wingdings" w:hint="default"/>
      </w:rPr>
    </w:lvl>
  </w:abstractNum>
  <w:abstractNum w:abstractNumId="7">
    <w:nsid w:val="1A626894"/>
    <w:multiLevelType w:val="hybridMultilevel"/>
    <w:tmpl w:val="B70617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CA06EB3"/>
    <w:multiLevelType w:val="hybridMultilevel"/>
    <w:tmpl w:val="4D9E14FA"/>
    <w:lvl w:ilvl="0" w:tplc="FD8C955E">
      <w:start w:val="1"/>
      <w:numFmt w:val="bullet"/>
      <w:lvlText w:val=""/>
      <w:lvlJc w:val="left"/>
      <w:pPr>
        <w:ind w:left="720" w:hanging="360"/>
      </w:pPr>
      <w:rPr>
        <w:rFonts w:ascii="Symbol" w:hAnsi="Symbol" w:cs="Symbol" w:hint="default"/>
        <w:sz w:val="18"/>
        <w:szCs w:val="18"/>
      </w:rPr>
    </w:lvl>
    <w:lvl w:ilvl="1" w:tplc="A70A9996">
      <w:start w:val="1"/>
      <w:numFmt w:val="bullet"/>
      <w:lvlText w:val="o"/>
      <w:lvlJc w:val="left"/>
      <w:pPr>
        <w:ind w:left="1440" w:hanging="360"/>
      </w:pPr>
      <w:rPr>
        <w:rFonts w:ascii="Courier New" w:hAnsi="Courier New" w:cs="Courier New" w:hint="default"/>
      </w:rPr>
    </w:lvl>
    <w:lvl w:ilvl="2" w:tplc="8A5ED78E">
      <w:start w:val="1"/>
      <w:numFmt w:val="bullet"/>
      <w:lvlText w:val=""/>
      <w:lvlJc w:val="left"/>
      <w:pPr>
        <w:ind w:left="2160" w:hanging="360"/>
      </w:pPr>
      <w:rPr>
        <w:rFonts w:ascii="Wingdings" w:hAnsi="Wingdings" w:cs="Wingdings" w:hint="default"/>
      </w:rPr>
    </w:lvl>
    <w:lvl w:ilvl="3" w:tplc="23527E1A">
      <w:start w:val="1"/>
      <w:numFmt w:val="bullet"/>
      <w:lvlText w:val=""/>
      <w:lvlJc w:val="left"/>
      <w:pPr>
        <w:ind w:left="2880" w:hanging="360"/>
      </w:pPr>
      <w:rPr>
        <w:rFonts w:ascii="Symbol" w:hAnsi="Symbol" w:cs="Symbol" w:hint="default"/>
      </w:rPr>
    </w:lvl>
    <w:lvl w:ilvl="4" w:tplc="52A6FCE2">
      <w:start w:val="1"/>
      <w:numFmt w:val="bullet"/>
      <w:lvlText w:val="o"/>
      <w:lvlJc w:val="left"/>
      <w:pPr>
        <w:ind w:left="3600" w:hanging="360"/>
      </w:pPr>
      <w:rPr>
        <w:rFonts w:ascii="Courier New" w:hAnsi="Courier New" w:cs="Courier New" w:hint="default"/>
      </w:rPr>
    </w:lvl>
    <w:lvl w:ilvl="5" w:tplc="F594F9A2">
      <w:start w:val="1"/>
      <w:numFmt w:val="bullet"/>
      <w:lvlText w:val=""/>
      <w:lvlJc w:val="left"/>
      <w:pPr>
        <w:ind w:left="4320" w:hanging="360"/>
      </w:pPr>
      <w:rPr>
        <w:rFonts w:ascii="Wingdings" w:hAnsi="Wingdings" w:cs="Wingdings" w:hint="default"/>
      </w:rPr>
    </w:lvl>
    <w:lvl w:ilvl="6" w:tplc="7584DF00">
      <w:start w:val="1"/>
      <w:numFmt w:val="bullet"/>
      <w:lvlText w:val=""/>
      <w:lvlJc w:val="left"/>
      <w:pPr>
        <w:ind w:left="5040" w:hanging="360"/>
      </w:pPr>
      <w:rPr>
        <w:rFonts w:ascii="Symbol" w:hAnsi="Symbol" w:cs="Symbol" w:hint="default"/>
      </w:rPr>
    </w:lvl>
    <w:lvl w:ilvl="7" w:tplc="94ACEEF2">
      <w:start w:val="1"/>
      <w:numFmt w:val="bullet"/>
      <w:lvlText w:val="o"/>
      <w:lvlJc w:val="left"/>
      <w:pPr>
        <w:ind w:left="5760" w:hanging="360"/>
      </w:pPr>
      <w:rPr>
        <w:rFonts w:ascii="Courier New" w:hAnsi="Courier New" w:cs="Courier New" w:hint="default"/>
      </w:rPr>
    </w:lvl>
    <w:lvl w:ilvl="8" w:tplc="7A70991C">
      <w:start w:val="1"/>
      <w:numFmt w:val="bullet"/>
      <w:lvlText w:val=""/>
      <w:lvlJc w:val="left"/>
      <w:pPr>
        <w:ind w:left="6480" w:hanging="360"/>
      </w:pPr>
      <w:rPr>
        <w:rFonts w:ascii="Wingdings" w:hAnsi="Wingdings" w:cs="Wingdings" w:hint="default"/>
      </w:rPr>
    </w:lvl>
  </w:abstractNum>
  <w:abstractNum w:abstractNumId="9">
    <w:nsid w:val="1E24733B"/>
    <w:multiLevelType w:val="hybridMultilevel"/>
    <w:tmpl w:val="F52AFADA"/>
    <w:lvl w:ilvl="0" w:tplc="0EA2E22C">
      <w:start w:val="1"/>
      <w:numFmt w:val="bullet"/>
      <w:lvlText w:val=""/>
      <w:lvlJc w:val="left"/>
      <w:pPr>
        <w:ind w:left="720" w:hanging="360"/>
      </w:pPr>
      <w:rPr>
        <w:rFonts w:ascii="Symbol" w:hAnsi="Symbol" w:cs="Symbol" w:hint="default"/>
        <w:sz w:val="18"/>
        <w:szCs w:val="18"/>
      </w:rPr>
    </w:lvl>
    <w:lvl w:ilvl="1" w:tplc="45AAE0B6">
      <w:start w:val="1"/>
      <w:numFmt w:val="bullet"/>
      <w:lvlText w:val="o"/>
      <w:lvlJc w:val="left"/>
      <w:pPr>
        <w:ind w:left="1440" w:hanging="360"/>
      </w:pPr>
      <w:rPr>
        <w:rFonts w:ascii="Courier New" w:hAnsi="Courier New" w:cs="Courier New" w:hint="default"/>
      </w:rPr>
    </w:lvl>
    <w:lvl w:ilvl="2" w:tplc="2CC4D7B8">
      <w:start w:val="1"/>
      <w:numFmt w:val="bullet"/>
      <w:lvlText w:val=""/>
      <w:lvlJc w:val="left"/>
      <w:pPr>
        <w:ind w:left="2160" w:hanging="360"/>
      </w:pPr>
      <w:rPr>
        <w:rFonts w:ascii="Wingdings" w:hAnsi="Wingdings" w:cs="Wingdings" w:hint="default"/>
      </w:rPr>
    </w:lvl>
    <w:lvl w:ilvl="3" w:tplc="61F69426">
      <w:start w:val="1"/>
      <w:numFmt w:val="bullet"/>
      <w:lvlText w:val=""/>
      <w:lvlJc w:val="left"/>
      <w:pPr>
        <w:ind w:left="2880" w:hanging="360"/>
      </w:pPr>
      <w:rPr>
        <w:rFonts w:ascii="Symbol" w:hAnsi="Symbol" w:cs="Symbol" w:hint="default"/>
      </w:rPr>
    </w:lvl>
    <w:lvl w:ilvl="4" w:tplc="F1D2C112">
      <w:start w:val="1"/>
      <w:numFmt w:val="bullet"/>
      <w:lvlText w:val="o"/>
      <w:lvlJc w:val="left"/>
      <w:pPr>
        <w:ind w:left="3600" w:hanging="360"/>
      </w:pPr>
      <w:rPr>
        <w:rFonts w:ascii="Courier New" w:hAnsi="Courier New" w:cs="Courier New" w:hint="default"/>
      </w:rPr>
    </w:lvl>
    <w:lvl w:ilvl="5" w:tplc="69426E5C">
      <w:start w:val="1"/>
      <w:numFmt w:val="bullet"/>
      <w:lvlText w:val=""/>
      <w:lvlJc w:val="left"/>
      <w:pPr>
        <w:ind w:left="4320" w:hanging="360"/>
      </w:pPr>
      <w:rPr>
        <w:rFonts w:ascii="Wingdings" w:hAnsi="Wingdings" w:cs="Wingdings" w:hint="default"/>
      </w:rPr>
    </w:lvl>
    <w:lvl w:ilvl="6" w:tplc="261436EA">
      <w:start w:val="1"/>
      <w:numFmt w:val="bullet"/>
      <w:lvlText w:val=""/>
      <w:lvlJc w:val="left"/>
      <w:pPr>
        <w:ind w:left="5040" w:hanging="360"/>
      </w:pPr>
      <w:rPr>
        <w:rFonts w:ascii="Symbol" w:hAnsi="Symbol" w:cs="Symbol" w:hint="default"/>
      </w:rPr>
    </w:lvl>
    <w:lvl w:ilvl="7" w:tplc="033686BE">
      <w:start w:val="1"/>
      <w:numFmt w:val="bullet"/>
      <w:lvlText w:val="o"/>
      <w:lvlJc w:val="left"/>
      <w:pPr>
        <w:ind w:left="5760" w:hanging="360"/>
      </w:pPr>
      <w:rPr>
        <w:rFonts w:ascii="Courier New" w:hAnsi="Courier New" w:cs="Courier New" w:hint="default"/>
      </w:rPr>
    </w:lvl>
    <w:lvl w:ilvl="8" w:tplc="C3BA3718">
      <w:start w:val="1"/>
      <w:numFmt w:val="bullet"/>
      <w:lvlText w:val=""/>
      <w:lvlJc w:val="left"/>
      <w:pPr>
        <w:ind w:left="6480" w:hanging="360"/>
      </w:pPr>
      <w:rPr>
        <w:rFonts w:ascii="Wingdings" w:hAnsi="Wingdings" w:cs="Wingdings" w:hint="default"/>
      </w:rPr>
    </w:lvl>
  </w:abstractNum>
  <w:abstractNum w:abstractNumId="10">
    <w:nsid w:val="222D45A0"/>
    <w:multiLevelType w:val="hybridMultilevel"/>
    <w:tmpl w:val="B106E454"/>
    <w:lvl w:ilvl="0" w:tplc="F0B63CD0">
      <w:start w:val="1"/>
      <w:numFmt w:val="decimal"/>
      <w:lvlText w:val="%1."/>
      <w:lvlJc w:val="left"/>
      <w:pPr>
        <w:ind w:left="720" w:hanging="360"/>
      </w:pPr>
      <w:rPr>
        <w:rFonts w:ascii="Arial" w:hAnsi="Arial" w:cs="Arial" w:hint="default"/>
        <w:sz w:val="18"/>
        <w:szCs w:val="18"/>
      </w:rPr>
    </w:lvl>
    <w:lvl w:ilvl="1" w:tplc="5A4A431A">
      <w:start w:val="1"/>
      <w:numFmt w:val="decimal"/>
      <w:lvlText w:val="%2."/>
      <w:lvlJc w:val="left"/>
      <w:pPr>
        <w:ind w:left="1440" w:hanging="360"/>
      </w:pPr>
    </w:lvl>
    <w:lvl w:ilvl="2" w:tplc="A7E0EC10">
      <w:start w:val="1"/>
      <w:numFmt w:val="decimal"/>
      <w:lvlText w:val="%3."/>
      <w:lvlJc w:val="left"/>
      <w:pPr>
        <w:ind w:left="2160" w:hanging="360"/>
      </w:pPr>
    </w:lvl>
    <w:lvl w:ilvl="3" w:tplc="C9BA7B84">
      <w:start w:val="1"/>
      <w:numFmt w:val="decimal"/>
      <w:lvlText w:val="%4."/>
      <w:lvlJc w:val="left"/>
      <w:pPr>
        <w:ind w:left="2880" w:hanging="360"/>
      </w:pPr>
    </w:lvl>
    <w:lvl w:ilvl="4" w:tplc="041C133E">
      <w:start w:val="1"/>
      <w:numFmt w:val="decimal"/>
      <w:lvlText w:val="%5."/>
      <w:lvlJc w:val="left"/>
      <w:pPr>
        <w:ind w:left="3600" w:hanging="360"/>
      </w:pPr>
    </w:lvl>
    <w:lvl w:ilvl="5" w:tplc="A00A4818">
      <w:start w:val="1"/>
      <w:numFmt w:val="decimal"/>
      <w:lvlText w:val="%6."/>
      <w:lvlJc w:val="left"/>
      <w:pPr>
        <w:ind w:left="4320" w:hanging="360"/>
      </w:pPr>
    </w:lvl>
    <w:lvl w:ilvl="6" w:tplc="244E32E0">
      <w:start w:val="1"/>
      <w:numFmt w:val="decimal"/>
      <w:lvlText w:val="%7."/>
      <w:lvlJc w:val="left"/>
      <w:pPr>
        <w:ind w:left="5040" w:hanging="360"/>
      </w:pPr>
    </w:lvl>
    <w:lvl w:ilvl="7" w:tplc="32926262">
      <w:start w:val="1"/>
      <w:numFmt w:val="decimal"/>
      <w:lvlText w:val="%8."/>
      <w:lvlJc w:val="left"/>
      <w:pPr>
        <w:ind w:left="5760" w:hanging="360"/>
      </w:pPr>
    </w:lvl>
    <w:lvl w:ilvl="8" w:tplc="C298F3D2">
      <w:start w:val="1"/>
      <w:numFmt w:val="decimal"/>
      <w:lvlText w:val="%9."/>
      <w:lvlJc w:val="left"/>
      <w:pPr>
        <w:ind w:left="6480" w:hanging="360"/>
      </w:pPr>
    </w:lvl>
  </w:abstractNum>
  <w:abstractNum w:abstractNumId="11">
    <w:nsid w:val="25A60663"/>
    <w:multiLevelType w:val="hybridMultilevel"/>
    <w:tmpl w:val="5CE29DD0"/>
    <w:lvl w:ilvl="0" w:tplc="C04A797C">
      <w:start w:val="1"/>
      <w:numFmt w:val="decimal"/>
      <w:lvlText w:val="%1."/>
      <w:lvlJc w:val="left"/>
      <w:pPr>
        <w:ind w:left="720" w:hanging="360"/>
      </w:pPr>
      <w:rPr>
        <w:rFonts w:ascii="Arial" w:hAnsi="Arial" w:cs="Arial" w:hint="default"/>
        <w:sz w:val="18"/>
        <w:szCs w:val="18"/>
      </w:rPr>
    </w:lvl>
    <w:lvl w:ilvl="1" w:tplc="177A2816">
      <w:start w:val="1"/>
      <w:numFmt w:val="decimal"/>
      <w:lvlText w:val="%2."/>
      <w:lvlJc w:val="left"/>
      <w:pPr>
        <w:ind w:left="1440" w:hanging="360"/>
      </w:pPr>
    </w:lvl>
    <w:lvl w:ilvl="2" w:tplc="208AC274">
      <w:start w:val="1"/>
      <w:numFmt w:val="decimal"/>
      <w:lvlText w:val="%3."/>
      <w:lvlJc w:val="left"/>
      <w:pPr>
        <w:ind w:left="2160" w:hanging="360"/>
      </w:pPr>
    </w:lvl>
    <w:lvl w:ilvl="3" w:tplc="4FE458EC">
      <w:start w:val="1"/>
      <w:numFmt w:val="decimal"/>
      <w:lvlText w:val="%4."/>
      <w:lvlJc w:val="left"/>
      <w:pPr>
        <w:ind w:left="2880" w:hanging="360"/>
      </w:pPr>
    </w:lvl>
    <w:lvl w:ilvl="4" w:tplc="A734F75C">
      <w:start w:val="1"/>
      <w:numFmt w:val="decimal"/>
      <w:lvlText w:val="%5."/>
      <w:lvlJc w:val="left"/>
      <w:pPr>
        <w:ind w:left="3600" w:hanging="360"/>
      </w:pPr>
    </w:lvl>
    <w:lvl w:ilvl="5" w:tplc="37A08148">
      <w:start w:val="1"/>
      <w:numFmt w:val="decimal"/>
      <w:lvlText w:val="%6."/>
      <w:lvlJc w:val="left"/>
      <w:pPr>
        <w:ind w:left="4320" w:hanging="360"/>
      </w:pPr>
    </w:lvl>
    <w:lvl w:ilvl="6" w:tplc="254A0356">
      <w:start w:val="1"/>
      <w:numFmt w:val="decimal"/>
      <w:lvlText w:val="%7."/>
      <w:lvlJc w:val="left"/>
      <w:pPr>
        <w:ind w:left="5040" w:hanging="360"/>
      </w:pPr>
    </w:lvl>
    <w:lvl w:ilvl="7" w:tplc="69F2F7BE">
      <w:start w:val="1"/>
      <w:numFmt w:val="decimal"/>
      <w:lvlText w:val="%8."/>
      <w:lvlJc w:val="left"/>
      <w:pPr>
        <w:ind w:left="5760" w:hanging="360"/>
      </w:pPr>
    </w:lvl>
    <w:lvl w:ilvl="8" w:tplc="B52E32EC">
      <w:start w:val="1"/>
      <w:numFmt w:val="decimal"/>
      <w:lvlText w:val="%9."/>
      <w:lvlJc w:val="left"/>
      <w:pPr>
        <w:ind w:left="6480" w:hanging="360"/>
      </w:pPr>
    </w:lvl>
  </w:abstractNum>
  <w:abstractNum w:abstractNumId="12">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27CF6236"/>
    <w:multiLevelType w:val="hybridMultilevel"/>
    <w:tmpl w:val="142431A2"/>
    <w:lvl w:ilvl="0" w:tplc="7708E2D8">
      <w:start w:val="1"/>
      <w:numFmt w:val="bullet"/>
      <w:lvlText w:val=""/>
      <w:lvlJc w:val="left"/>
      <w:pPr>
        <w:ind w:left="720" w:hanging="360"/>
      </w:pPr>
      <w:rPr>
        <w:rFonts w:ascii="Symbol" w:hAnsi="Symbol" w:cs="Symbol" w:hint="default"/>
        <w:sz w:val="18"/>
        <w:szCs w:val="18"/>
      </w:rPr>
    </w:lvl>
    <w:lvl w:ilvl="1" w:tplc="31782DB6">
      <w:start w:val="1"/>
      <w:numFmt w:val="bullet"/>
      <w:lvlText w:val="o"/>
      <w:lvlJc w:val="left"/>
      <w:pPr>
        <w:ind w:left="1440" w:hanging="360"/>
      </w:pPr>
      <w:rPr>
        <w:rFonts w:ascii="Courier New" w:hAnsi="Courier New" w:cs="Courier New" w:hint="default"/>
      </w:rPr>
    </w:lvl>
    <w:lvl w:ilvl="2" w:tplc="0F0E1096">
      <w:start w:val="1"/>
      <w:numFmt w:val="bullet"/>
      <w:lvlText w:val=""/>
      <w:lvlJc w:val="left"/>
      <w:pPr>
        <w:ind w:left="2160" w:hanging="360"/>
      </w:pPr>
      <w:rPr>
        <w:rFonts w:ascii="Wingdings" w:hAnsi="Wingdings" w:cs="Wingdings" w:hint="default"/>
      </w:rPr>
    </w:lvl>
    <w:lvl w:ilvl="3" w:tplc="B4D28B36">
      <w:start w:val="1"/>
      <w:numFmt w:val="bullet"/>
      <w:lvlText w:val=""/>
      <w:lvlJc w:val="left"/>
      <w:pPr>
        <w:ind w:left="2880" w:hanging="360"/>
      </w:pPr>
      <w:rPr>
        <w:rFonts w:ascii="Symbol" w:hAnsi="Symbol" w:cs="Symbol" w:hint="default"/>
      </w:rPr>
    </w:lvl>
    <w:lvl w:ilvl="4" w:tplc="059686A8">
      <w:start w:val="1"/>
      <w:numFmt w:val="bullet"/>
      <w:lvlText w:val="o"/>
      <w:lvlJc w:val="left"/>
      <w:pPr>
        <w:ind w:left="3600" w:hanging="360"/>
      </w:pPr>
      <w:rPr>
        <w:rFonts w:ascii="Courier New" w:hAnsi="Courier New" w:cs="Courier New" w:hint="default"/>
      </w:rPr>
    </w:lvl>
    <w:lvl w:ilvl="5" w:tplc="52A615A6">
      <w:start w:val="1"/>
      <w:numFmt w:val="bullet"/>
      <w:lvlText w:val=""/>
      <w:lvlJc w:val="left"/>
      <w:pPr>
        <w:ind w:left="4320" w:hanging="360"/>
      </w:pPr>
      <w:rPr>
        <w:rFonts w:ascii="Wingdings" w:hAnsi="Wingdings" w:cs="Wingdings" w:hint="default"/>
      </w:rPr>
    </w:lvl>
    <w:lvl w:ilvl="6" w:tplc="FEFE1046">
      <w:start w:val="1"/>
      <w:numFmt w:val="bullet"/>
      <w:lvlText w:val=""/>
      <w:lvlJc w:val="left"/>
      <w:pPr>
        <w:ind w:left="5040" w:hanging="360"/>
      </w:pPr>
      <w:rPr>
        <w:rFonts w:ascii="Symbol" w:hAnsi="Symbol" w:cs="Symbol" w:hint="default"/>
      </w:rPr>
    </w:lvl>
    <w:lvl w:ilvl="7" w:tplc="C4C8C5D8">
      <w:start w:val="1"/>
      <w:numFmt w:val="bullet"/>
      <w:lvlText w:val="o"/>
      <w:lvlJc w:val="left"/>
      <w:pPr>
        <w:ind w:left="5760" w:hanging="360"/>
      </w:pPr>
      <w:rPr>
        <w:rFonts w:ascii="Courier New" w:hAnsi="Courier New" w:cs="Courier New" w:hint="default"/>
      </w:rPr>
    </w:lvl>
    <w:lvl w:ilvl="8" w:tplc="6862F586">
      <w:start w:val="1"/>
      <w:numFmt w:val="bullet"/>
      <w:lvlText w:val=""/>
      <w:lvlJc w:val="left"/>
      <w:pPr>
        <w:ind w:left="6480" w:hanging="360"/>
      </w:pPr>
      <w:rPr>
        <w:rFonts w:ascii="Wingdings" w:hAnsi="Wingdings" w:cs="Wingdings" w:hint="default"/>
      </w:rPr>
    </w:lvl>
  </w:abstractNum>
  <w:abstractNum w:abstractNumId="14">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F8F3CE0"/>
    <w:multiLevelType w:val="hybridMultilevel"/>
    <w:tmpl w:val="28B8A796"/>
    <w:lvl w:ilvl="0" w:tplc="CA8AAC2E">
      <w:start w:val="1"/>
      <w:numFmt w:val="bullet"/>
      <w:lvlText w:val=""/>
      <w:lvlJc w:val="left"/>
      <w:pPr>
        <w:ind w:left="720" w:hanging="360"/>
      </w:pPr>
      <w:rPr>
        <w:rFonts w:ascii="Symbol" w:hAnsi="Symbol" w:cs="Symbol" w:hint="default"/>
        <w:sz w:val="18"/>
        <w:szCs w:val="18"/>
      </w:rPr>
    </w:lvl>
    <w:lvl w:ilvl="1" w:tplc="1068CB08">
      <w:start w:val="1"/>
      <w:numFmt w:val="bullet"/>
      <w:lvlText w:val="o"/>
      <w:lvlJc w:val="left"/>
      <w:pPr>
        <w:ind w:left="1440" w:hanging="360"/>
      </w:pPr>
      <w:rPr>
        <w:rFonts w:ascii="Courier New" w:hAnsi="Courier New" w:cs="Courier New" w:hint="default"/>
      </w:rPr>
    </w:lvl>
    <w:lvl w:ilvl="2" w:tplc="777C74DC">
      <w:start w:val="1"/>
      <w:numFmt w:val="bullet"/>
      <w:lvlText w:val=""/>
      <w:lvlJc w:val="left"/>
      <w:pPr>
        <w:ind w:left="2160" w:hanging="360"/>
      </w:pPr>
      <w:rPr>
        <w:rFonts w:ascii="Wingdings" w:hAnsi="Wingdings" w:cs="Wingdings" w:hint="default"/>
      </w:rPr>
    </w:lvl>
    <w:lvl w:ilvl="3" w:tplc="ADD8CAFA">
      <w:start w:val="1"/>
      <w:numFmt w:val="bullet"/>
      <w:lvlText w:val=""/>
      <w:lvlJc w:val="left"/>
      <w:pPr>
        <w:ind w:left="2880" w:hanging="360"/>
      </w:pPr>
      <w:rPr>
        <w:rFonts w:ascii="Symbol" w:hAnsi="Symbol" w:cs="Symbol" w:hint="default"/>
      </w:rPr>
    </w:lvl>
    <w:lvl w:ilvl="4" w:tplc="6FDCC888">
      <w:start w:val="1"/>
      <w:numFmt w:val="bullet"/>
      <w:lvlText w:val="o"/>
      <w:lvlJc w:val="left"/>
      <w:pPr>
        <w:ind w:left="3600" w:hanging="360"/>
      </w:pPr>
      <w:rPr>
        <w:rFonts w:ascii="Courier New" w:hAnsi="Courier New" w:cs="Courier New" w:hint="default"/>
      </w:rPr>
    </w:lvl>
    <w:lvl w:ilvl="5" w:tplc="8AA2F63A">
      <w:start w:val="1"/>
      <w:numFmt w:val="bullet"/>
      <w:lvlText w:val=""/>
      <w:lvlJc w:val="left"/>
      <w:pPr>
        <w:ind w:left="4320" w:hanging="360"/>
      </w:pPr>
      <w:rPr>
        <w:rFonts w:ascii="Wingdings" w:hAnsi="Wingdings" w:cs="Wingdings" w:hint="default"/>
      </w:rPr>
    </w:lvl>
    <w:lvl w:ilvl="6" w:tplc="AD02B69A">
      <w:start w:val="1"/>
      <w:numFmt w:val="bullet"/>
      <w:lvlText w:val=""/>
      <w:lvlJc w:val="left"/>
      <w:pPr>
        <w:ind w:left="5040" w:hanging="360"/>
      </w:pPr>
      <w:rPr>
        <w:rFonts w:ascii="Symbol" w:hAnsi="Symbol" w:cs="Symbol" w:hint="default"/>
      </w:rPr>
    </w:lvl>
    <w:lvl w:ilvl="7" w:tplc="B432699A">
      <w:start w:val="1"/>
      <w:numFmt w:val="bullet"/>
      <w:lvlText w:val="o"/>
      <w:lvlJc w:val="left"/>
      <w:pPr>
        <w:ind w:left="5760" w:hanging="360"/>
      </w:pPr>
      <w:rPr>
        <w:rFonts w:ascii="Courier New" w:hAnsi="Courier New" w:cs="Courier New" w:hint="default"/>
      </w:rPr>
    </w:lvl>
    <w:lvl w:ilvl="8" w:tplc="9F82E270">
      <w:start w:val="1"/>
      <w:numFmt w:val="bullet"/>
      <w:lvlText w:val=""/>
      <w:lvlJc w:val="left"/>
      <w:pPr>
        <w:ind w:left="6480" w:hanging="360"/>
      </w:pPr>
      <w:rPr>
        <w:rFonts w:ascii="Wingdings" w:hAnsi="Wingdings" w:cs="Wingdings" w:hint="default"/>
      </w:rPr>
    </w:lvl>
  </w:abstractNum>
  <w:abstractNum w:abstractNumId="16">
    <w:nsid w:val="30B54A0D"/>
    <w:multiLevelType w:val="hybridMultilevel"/>
    <w:tmpl w:val="712065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3BB4E5E"/>
    <w:multiLevelType w:val="hybridMultilevel"/>
    <w:tmpl w:val="53206B16"/>
    <w:lvl w:ilvl="0" w:tplc="C3FE7646">
      <w:start w:val="1"/>
      <w:numFmt w:val="bullet"/>
      <w:lvlText w:val=""/>
      <w:lvlJc w:val="left"/>
      <w:pPr>
        <w:ind w:left="720" w:hanging="360"/>
      </w:pPr>
      <w:rPr>
        <w:rFonts w:ascii="Symbol" w:hAnsi="Symbol" w:cs="Symbol" w:hint="default"/>
        <w:sz w:val="18"/>
        <w:szCs w:val="18"/>
      </w:rPr>
    </w:lvl>
    <w:lvl w:ilvl="1" w:tplc="CA2A4BEE">
      <w:start w:val="1"/>
      <w:numFmt w:val="bullet"/>
      <w:lvlText w:val="o"/>
      <w:lvlJc w:val="left"/>
      <w:pPr>
        <w:ind w:left="1440" w:hanging="360"/>
      </w:pPr>
      <w:rPr>
        <w:rFonts w:ascii="Courier New" w:hAnsi="Courier New" w:cs="Courier New" w:hint="default"/>
      </w:rPr>
    </w:lvl>
    <w:lvl w:ilvl="2" w:tplc="5AAA9866">
      <w:start w:val="1"/>
      <w:numFmt w:val="bullet"/>
      <w:lvlText w:val=""/>
      <w:lvlJc w:val="left"/>
      <w:pPr>
        <w:ind w:left="2160" w:hanging="360"/>
      </w:pPr>
      <w:rPr>
        <w:rFonts w:ascii="Wingdings" w:hAnsi="Wingdings" w:cs="Wingdings" w:hint="default"/>
      </w:rPr>
    </w:lvl>
    <w:lvl w:ilvl="3" w:tplc="159ECC92">
      <w:start w:val="1"/>
      <w:numFmt w:val="bullet"/>
      <w:lvlText w:val=""/>
      <w:lvlJc w:val="left"/>
      <w:pPr>
        <w:ind w:left="2880" w:hanging="360"/>
      </w:pPr>
      <w:rPr>
        <w:rFonts w:ascii="Symbol" w:hAnsi="Symbol" w:cs="Symbol" w:hint="default"/>
      </w:rPr>
    </w:lvl>
    <w:lvl w:ilvl="4" w:tplc="B804295A">
      <w:start w:val="1"/>
      <w:numFmt w:val="bullet"/>
      <w:lvlText w:val="o"/>
      <w:lvlJc w:val="left"/>
      <w:pPr>
        <w:ind w:left="3600" w:hanging="360"/>
      </w:pPr>
      <w:rPr>
        <w:rFonts w:ascii="Courier New" w:hAnsi="Courier New" w:cs="Courier New" w:hint="default"/>
      </w:rPr>
    </w:lvl>
    <w:lvl w:ilvl="5" w:tplc="BB704DAC">
      <w:start w:val="1"/>
      <w:numFmt w:val="bullet"/>
      <w:lvlText w:val=""/>
      <w:lvlJc w:val="left"/>
      <w:pPr>
        <w:ind w:left="4320" w:hanging="360"/>
      </w:pPr>
      <w:rPr>
        <w:rFonts w:ascii="Wingdings" w:hAnsi="Wingdings" w:cs="Wingdings" w:hint="default"/>
      </w:rPr>
    </w:lvl>
    <w:lvl w:ilvl="6" w:tplc="2C74E9A0">
      <w:start w:val="1"/>
      <w:numFmt w:val="bullet"/>
      <w:lvlText w:val=""/>
      <w:lvlJc w:val="left"/>
      <w:pPr>
        <w:ind w:left="5040" w:hanging="360"/>
      </w:pPr>
      <w:rPr>
        <w:rFonts w:ascii="Symbol" w:hAnsi="Symbol" w:cs="Symbol" w:hint="default"/>
      </w:rPr>
    </w:lvl>
    <w:lvl w:ilvl="7" w:tplc="2402E85A">
      <w:start w:val="1"/>
      <w:numFmt w:val="bullet"/>
      <w:lvlText w:val="o"/>
      <w:lvlJc w:val="left"/>
      <w:pPr>
        <w:ind w:left="5760" w:hanging="360"/>
      </w:pPr>
      <w:rPr>
        <w:rFonts w:ascii="Courier New" w:hAnsi="Courier New" w:cs="Courier New" w:hint="default"/>
      </w:rPr>
    </w:lvl>
    <w:lvl w:ilvl="8" w:tplc="74F45298">
      <w:start w:val="1"/>
      <w:numFmt w:val="bullet"/>
      <w:lvlText w:val=""/>
      <w:lvlJc w:val="left"/>
      <w:pPr>
        <w:ind w:left="6480" w:hanging="360"/>
      </w:pPr>
      <w:rPr>
        <w:rFonts w:ascii="Wingdings" w:hAnsi="Wingdings" w:cs="Wingdings" w:hint="default"/>
      </w:rPr>
    </w:lvl>
  </w:abstractNum>
  <w:abstractNum w:abstractNumId="18">
    <w:nsid w:val="37B13A5A"/>
    <w:multiLevelType w:val="hybridMultilevel"/>
    <w:tmpl w:val="BAC83EF8"/>
    <w:lvl w:ilvl="0" w:tplc="34065918">
      <w:start w:val="1"/>
      <w:numFmt w:val="decimal"/>
      <w:lvlText w:val="%1."/>
      <w:lvlJc w:val="left"/>
      <w:pPr>
        <w:ind w:left="720" w:hanging="360"/>
      </w:pPr>
      <w:rPr>
        <w:rFonts w:ascii="Arial" w:hAnsi="Arial" w:cs="Arial" w:hint="default"/>
        <w:sz w:val="18"/>
        <w:szCs w:val="18"/>
      </w:rPr>
    </w:lvl>
    <w:lvl w:ilvl="1" w:tplc="53BCCFFC">
      <w:start w:val="1"/>
      <w:numFmt w:val="decimal"/>
      <w:lvlText w:val="%2."/>
      <w:lvlJc w:val="left"/>
      <w:pPr>
        <w:ind w:left="1440" w:hanging="360"/>
      </w:pPr>
    </w:lvl>
    <w:lvl w:ilvl="2" w:tplc="A8FAEA7C">
      <w:start w:val="1"/>
      <w:numFmt w:val="decimal"/>
      <w:lvlText w:val="%3."/>
      <w:lvlJc w:val="left"/>
      <w:pPr>
        <w:ind w:left="2160" w:hanging="360"/>
      </w:pPr>
    </w:lvl>
    <w:lvl w:ilvl="3" w:tplc="56BAA798">
      <w:start w:val="1"/>
      <w:numFmt w:val="decimal"/>
      <w:lvlText w:val="%4."/>
      <w:lvlJc w:val="left"/>
      <w:pPr>
        <w:ind w:left="2880" w:hanging="360"/>
      </w:pPr>
    </w:lvl>
    <w:lvl w:ilvl="4" w:tplc="20FE206A">
      <w:start w:val="1"/>
      <w:numFmt w:val="decimal"/>
      <w:lvlText w:val="%5."/>
      <w:lvlJc w:val="left"/>
      <w:pPr>
        <w:ind w:left="3600" w:hanging="360"/>
      </w:pPr>
    </w:lvl>
    <w:lvl w:ilvl="5" w:tplc="EEF6E720">
      <w:start w:val="1"/>
      <w:numFmt w:val="decimal"/>
      <w:lvlText w:val="%6."/>
      <w:lvlJc w:val="left"/>
      <w:pPr>
        <w:ind w:left="4320" w:hanging="360"/>
      </w:pPr>
    </w:lvl>
    <w:lvl w:ilvl="6" w:tplc="69E4B152">
      <w:start w:val="1"/>
      <w:numFmt w:val="decimal"/>
      <w:lvlText w:val="%7."/>
      <w:lvlJc w:val="left"/>
      <w:pPr>
        <w:ind w:left="5040" w:hanging="360"/>
      </w:pPr>
    </w:lvl>
    <w:lvl w:ilvl="7" w:tplc="1700CBFE">
      <w:start w:val="1"/>
      <w:numFmt w:val="decimal"/>
      <w:lvlText w:val="%8."/>
      <w:lvlJc w:val="left"/>
      <w:pPr>
        <w:ind w:left="5760" w:hanging="360"/>
      </w:pPr>
    </w:lvl>
    <w:lvl w:ilvl="8" w:tplc="5B681DFE">
      <w:start w:val="1"/>
      <w:numFmt w:val="decimal"/>
      <w:lvlText w:val="%9."/>
      <w:lvlJc w:val="left"/>
      <w:pPr>
        <w:ind w:left="6480" w:hanging="360"/>
      </w:pPr>
    </w:lvl>
  </w:abstractNum>
  <w:abstractNum w:abstractNumId="19">
    <w:nsid w:val="3A3672A5"/>
    <w:multiLevelType w:val="hybridMultilevel"/>
    <w:tmpl w:val="CE7A94A6"/>
    <w:lvl w:ilvl="0" w:tplc="1CAE85C4">
      <w:start w:val="1"/>
      <w:numFmt w:val="bullet"/>
      <w:lvlText w:val=""/>
      <w:lvlJc w:val="left"/>
      <w:pPr>
        <w:ind w:left="720" w:hanging="360"/>
      </w:pPr>
      <w:rPr>
        <w:rFonts w:ascii="Symbol" w:hAnsi="Symbol" w:cs="Symbol" w:hint="default"/>
        <w:sz w:val="18"/>
        <w:szCs w:val="18"/>
      </w:rPr>
    </w:lvl>
    <w:lvl w:ilvl="1" w:tplc="1FCC3B08">
      <w:start w:val="1"/>
      <w:numFmt w:val="bullet"/>
      <w:lvlText w:val="o"/>
      <w:lvlJc w:val="left"/>
      <w:pPr>
        <w:ind w:left="1440" w:hanging="360"/>
      </w:pPr>
      <w:rPr>
        <w:rFonts w:ascii="Courier New" w:hAnsi="Courier New" w:cs="Courier New" w:hint="default"/>
      </w:rPr>
    </w:lvl>
    <w:lvl w:ilvl="2" w:tplc="1658823C">
      <w:start w:val="1"/>
      <w:numFmt w:val="bullet"/>
      <w:lvlText w:val=""/>
      <w:lvlJc w:val="left"/>
      <w:pPr>
        <w:ind w:left="2160" w:hanging="360"/>
      </w:pPr>
      <w:rPr>
        <w:rFonts w:ascii="Wingdings" w:hAnsi="Wingdings" w:cs="Wingdings" w:hint="default"/>
      </w:rPr>
    </w:lvl>
    <w:lvl w:ilvl="3" w:tplc="AE8A5ABC">
      <w:start w:val="1"/>
      <w:numFmt w:val="bullet"/>
      <w:lvlText w:val=""/>
      <w:lvlJc w:val="left"/>
      <w:pPr>
        <w:ind w:left="2880" w:hanging="360"/>
      </w:pPr>
      <w:rPr>
        <w:rFonts w:ascii="Symbol" w:hAnsi="Symbol" w:cs="Symbol" w:hint="default"/>
      </w:rPr>
    </w:lvl>
    <w:lvl w:ilvl="4" w:tplc="4662AD8A">
      <w:start w:val="1"/>
      <w:numFmt w:val="bullet"/>
      <w:lvlText w:val="o"/>
      <w:lvlJc w:val="left"/>
      <w:pPr>
        <w:ind w:left="3600" w:hanging="360"/>
      </w:pPr>
      <w:rPr>
        <w:rFonts w:ascii="Courier New" w:hAnsi="Courier New" w:cs="Courier New" w:hint="default"/>
      </w:rPr>
    </w:lvl>
    <w:lvl w:ilvl="5" w:tplc="FA843108">
      <w:start w:val="1"/>
      <w:numFmt w:val="bullet"/>
      <w:lvlText w:val=""/>
      <w:lvlJc w:val="left"/>
      <w:pPr>
        <w:ind w:left="4320" w:hanging="360"/>
      </w:pPr>
      <w:rPr>
        <w:rFonts w:ascii="Wingdings" w:hAnsi="Wingdings" w:cs="Wingdings" w:hint="default"/>
      </w:rPr>
    </w:lvl>
    <w:lvl w:ilvl="6" w:tplc="63F647CE">
      <w:start w:val="1"/>
      <w:numFmt w:val="bullet"/>
      <w:lvlText w:val=""/>
      <w:lvlJc w:val="left"/>
      <w:pPr>
        <w:ind w:left="5040" w:hanging="360"/>
      </w:pPr>
      <w:rPr>
        <w:rFonts w:ascii="Symbol" w:hAnsi="Symbol" w:cs="Symbol" w:hint="default"/>
      </w:rPr>
    </w:lvl>
    <w:lvl w:ilvl="7" w:tplc="00D2BE6A">
      <w:start w:val="1"/>
      <w:numFmt w:val="bullet"/>
      <w:lvlText w:val="o"/>
      <w:lvlJc w:val="left"/>
      <w:pPr>
        <w:ind w:left="5760" w:hanging="360"/>
      </w:pPr>
      <w:rPr>
        <w:rFonts w:ascii="Courier New" w:hAnsi="Courier New" w:cs="Courier New" w:hint="default"/>
      </w:rPr>
    </w:lvl>
    <w:lvl w:ilvl="8" w:tplc="5B10002E">
      <w:start w:val="1"/>
      <w:numFmt w:val="bullet"/>
      <w:lvlText w:val=""/>
      <w:lvlJc w:val="left"/>
      <w:pPr>
        <w:ind w:left="6480" w:hanging="360"/>
      </w:pPr>
      <w:rPr>
        <w:rFonts w:ascii="Wingdings" w:hAnsi="Wingdings" w:cs="Wingdings" w:hint="default"/>
      </w:rPr>
    </w:lvl>
  </w:abstractNum>
  <w:abstractNum w:abstractNumId="20">
    <w:nsid w:val="43455E68"/>
    <w:multiLevelType w:val="hybridMultilevel"/>
    <w:tmpl w:val="1BCE1A76"/>
    <w:lvl w:ilvl="0" w:tplc="64BA9652">
      <w:start w:val="1"/>
      <w:numFmt w:val="bullet"/>
      <w:lvlText w:val=""/>
      <w:lvlJc w:val="left"/>
      <w:pPr>
        <w:ind w:left="720" w:hanging="360"/>
      </w:pPr>
      <w:rPr>
        <w:rFonts w:ascii="Symbol" w:hAnsi="Symbol" w:cs="Symbol" w:hint="default"/>
        <w:sz w:val="18"/>
        <w:szCs w:val="18"/>
      </w:rPr>
    </w:lvl>
    <w:lvl w:ilvl="1" w:tplc="37DC7564">
      <w:start w:val="1"/>
      <w:numFmt w:val="bullet"/>
      <w:lvlText w:val="o"/>
      <w:lvlJc w:val="left"/>
      <w:pPr>
        <w:ind w:left="1440" w:hanging="360"/>
      </w:pPr>
      <w:rPr>
        <w:rFonts w:ascii="Courier New" w:hAnsi="Courier New" w:cs="Courier New" w:hint="default"/>
      </w:rPr>
    </w:lvl>
    <w:lvl w:ilvl="2" w:tplc="1DA8F542">
      <w:start w:val="1"/>
      <w:numFmt w:val="bullet"/>
      <w:lvlText w:val=""/>
      <w:lvlJc w:val="left"/>
      <w:pPr>
        <w:ind w:left="2160" w:hanging="360"/>
      </w:pPr>
      <w:rPr>
        <w:rFonts w:ascii="Wingdings" w:hAnsi="Wingdings" w:cs="Wingdings" w:hint="default"/>
      </w:rPr>
    </w:lvl>
    <w:lvl w:ilvl="3" w:tplc="7528F8AC">
      <w:start w:val="1"/>
      <w:numFmt w:val="bullet"/>
      <w:lvlText w:val=""/>
      <w:lvlJc w:val="left"/>
      <w:pPr>
        <w:ind w:left="2880" w:hanging="360"/>
      </w:pPr>
      <w:rPr>
        <w:rFonts w:ascii="Symbol" w:hAnsi="Symbol" w:cs="Symbol" w:hint="default"/>
      </w:rPr>
    </w:lvl>
    <w:lvl w:ilvl="4" w:tplc="74C4EDBA">
      <w:start w:val="1"/>
      <w:numFmt w:val="bullet"/>
      <w:lvlText w:val="o"/>
      <w:lvlJc w:val="left"/>
      <w:pPr>
        <w:ind w:left="3600" w:hanging="360"/>
      </w:pPr>
      <w:rPr>
        <w:rFonts w:ascii="Courier New" w:hAnsi="Courier New" w:cs="Courier New" w:hint="default"/>
      </w:rPr>
    </w:lvl>
    <w:lvl w:ilvl="5" w:tplc="94C2770A">
      <w:start w:val="1"/>
      <w:numFmt w:val="bullet"/>
      <w:lvlText w:val=""/>
      <w:lvlJc w:val="left"/>
      <w:pPr>
        <w:ind w:left="4320" w:hanging="360"/>
      </w:pPr>
      <w:rPr>
        <w:rFonts w:ascii="Wingdings" w:hAnsi="Wingdings" w:cs="Wingdings" w:hint="default"/>
      </w:rPr>
    </w:lvl>
    <w:lvl w:ilvl="6" w:tplc="2B3E787E">
      <w:start w:val="1"/>
      <w:numFmt w:val="bullet"/>
      <w:lvlText w:val=""/>
      <w:lvlJc w:val="left"/>
      <w:pPr>
        <w:ind w:left="5040" w:hanging="360"/>
      </w:pPr>
      <w:rPr>
        <w:rFonts w:ascii="Symbol" w:hAnsi="Symbol" w:cs="Symbol" w:hint="default"/>
      </w:rPr>
    </w:lvl>
    <w:lvl w:ilvl="7" w:tplc="10841A2A">
      <w:start w:val="1"/>
      <w:numFmt w:val="bullet"/>
      <w:lvlText w:val="o"/>
      <w:lvlJc w:val="left"/>
      <w:pPr>
        <w:ind w:left="5760" w:hanging="360"/>
      </w:pPr>
      <w:rPr>
        <w:rFonts w:ascii="Courier New" w:hAnsi="Courier New" w:cs="Courier New" w:hint="default"/>
      </w:rPr>
    </w:lvl>
    <w:lvl w:ilvl="8" w:tplc="2A1CBC48">
      <w:start w:val="1"/>
      <w:numFmt w:val="bullet"/>
      <w:lvlText w:val=""/>
      <w:lvlJc w:val="left"/>
      <w:pPr>
        <w:ind w:left="6480" w:hanging="360"/>
      </w:pPr>
      <w:rPr>
        <w:rFonts w:ascii="Wingdings" w:hAnsi="Wingdings" w:cs="Wingdings" w:hint="default"/>
      </w:rPr>
    </w:lvl>
  </w:abstractNum>
  <w:abstractNum w:abstractNumId="21">
    <w:nsid w:val="46CE1697"/>
    <w:multiLevelType w:val="hybridMultilevel"/>
    <w:tmpl w:val="B29EC332"/>
    <w:lvl w:ilvl="0" w:tplc="EB6E58B2">
      <w:start w:val="1"/>
      <w:numFmt w:val="decimal"/>
      <w:lvlText w:val="%1."/>
      <w:lvlJc w:val="left"/>
      <w:pPr>
        <w:ind w:left="720" w:hanging="360"/>
      </w:pPr>
      <w:rPr>
        <w:rFonts w:ascii="Arial" w:hAnsi="Arial" w:cs="Arial" w:hint="default"/>
        <w:sz w:val="18"/>
        <w:szCs w:val="18"/>
      </w:rPr>
    </w:lvl>
    <w:lvl w:ilvl="1" w:tplc="08CCF748">
      <w:start w:val="1"/>
      <w:numFmt w:val="decimal"/>
      <w:lvlText w:val="%2."/>
      <w:lvlJc w:val="left"/>
      <w:pPr>
        <w:ind w:left="1440" w:hanging="360"/>
      </w:pPr>
    </w:lvl>
    <w:lvl w:ilvl="2" w:tplc="50D20AA4">
      <w:start w:val="1"/>
      <w:numFmt w:val="decimal"/>
      <w:lvlText w:val="%3."/>
      <w:lvlJc w:val="left"/>
      <w:pPr>
        <w:ind w:left="2160" w:hanging="360"/>
      </w:pPr>
    </w:lvl>
    <w:lvl w:ilvl="3" w:tplc="A0E056DA">
      <w:start w:val="1"/>
      <w:numFmt w:val="decimal"/>
      <w:lvlText w:val="%4."/>
      <w:lvlJc w:val="left"/>
      <w:pPr>
        <w:ind w:left="2880" w:hanging="360"/>
      </w:pPr>
    </w:lvl>
    <w:lvl w:ilvl="4" w:tplc="79D69F90">
      <w:start w:val="1"/>
      <w:numFmt w:val="decimal"/>
      <w:lvlText w:val="%5."/>
      <w:lvlJc w:val="left"/>
      <w:pPr>
        <w:ind w:left="3600" w:hanging="360"/>
      </w:pPr>
    </w:lvl>
    <w:lvl w:ilvl="5" w:tplc="D6DA14FA">
      <w:start w:val="1"/>
      <w:numFmt w:val="decimal"/>
      <w:lvlText w:val="%6."/>
      <w:lvlJc w:val="left"/>
      <w:pPr>
        <w:ind w:left="4320" w:hanging="360"/>
      </w:pPr>
    </w:lvl>
    <w:lvl w:ilvl="6" w:tplc="161A21EE">
      <w:start w:val="1"/>
      <w:numFmt w:val="decimal"/>
      <w:lvlText w:val="%7."/>
      <w:lvlJc w:val="left"/>
      <w:pPr>
        <w:ind w:left="5040" w:hanging="360"/>
      </w:pPr>
    </w:lvl>
    <w:lvl w:ilvl="7" w:tplc="2392DB2E">
      <w:start w:val="1"/>
      <w:numFmt w:val="decimal"/>
      <w:lvlText w:val="%8."/>
      <w:lvlJc w:val="left"/>
      <w:pPr>
        <w:ind w:left="5760" w:hanging="360"/>
      </w:pPr>
    </w:lvl>
    <w:lvl w:ilvl="8" w:tplc="F0CEA158">
      <w:start w:val="1"/>
      <w:numFmt w:val="decimal"/>
      <w:lvlText w:val="%9."/>
      <w:lvlJc w:val="left"/>
      <w:pPr>
        <w:ind w:left="6480" w:hanging="360"/>
      </w:pPr>
    </w:lvl>
  </w:abstractNum>
  <w:abstractNum w:abstractNumId="22">
    <w:nsid w:val="487742EC"/>
    <w:multiLevelType w:val="hybridMultilevel"/>
    <w:tmpl w:val="293C48E8"/>
    <w:lvl w:ilvl="0" w:tplc="60B46D0E">
      <w:start w:val="1"/>
      <w:numFmt w:val="bullet"/>
      <w:lvlText w:val=""/>
      <w:lvlJc w:val="left"/>
      <w:pPr>
        <w:ind w:left="720" w:hanging="360"/>
      </w:pPr>
      <w:rPr>
        <w:rFonts w:ascii="Symbol" w:hAnsi="Symbol" w:cs="Symbol" w:hint="default"/>
        <w:sz w:val="18"/>
        <w:szCs w:val="18"/>
      </w:rPr>
    </w:lvl>
    <w:lvl w:ilvl="1" w:tplc="3DFC7BDA">
      <w:start w:val="1"/>
      <w:numFmt w:val="bullet"/>
      <w:lvlText w:val="o"/>
      <w:lvlJc w:val="left"/>
      <w:pPr>
        <w:ind w:left="1440" w:hanging="360"/>
      </w:pPr>
      <w:rPr>
        <w:rFonts w:ascii="Courier New" w:hAnsi="Courier New" w:cs="Courier New" w:hint="default"/>
      </w:rPr>
    </w:lvl>
    <w:lvl w:ilvl="2" w:tplc="F7E6E4C0">
      <w:start w:val="1"/>
      <w:numFmt w:val="bullet"/>
      <w:lvlText w:val=""/>
      <w:lvlJc w:val="left"/>
      <w:pPr>
        <w:ind w:left="2160" w:hanging="360"/>
      </w:pPr>
      <w:rPr>
        <w:rFonts w:ascii="Wingdings" w:hAnsi="Wingdings" w:cs="Wingdings" w:hint="default"/>
      </w:rPr>
    </w:lvl>
    <w:lvl w:ilvl="3" w:tplc="57D263D8">
      <w:start w:val="1"/>
      <w:numFmt w:val="bullet"/>
      <w:lvlText w:val=""/>
      <w:lvlJc w:val="left"/>
      <w:pPr>
        <w:ind w:left="2880" w:hanging="360"/>
      </w:pPr>
      <w:rPr>
        <w:rFonts w:ascii="Symbol" w:hAnsi="Symbol" w:cs="Symbol" w:hint="default"/>
      </w:rPr>
    </w:lvl>
    <w:lvl w:ilvl="4" w:tplc="C89819EC">
      <w:start w:val="1"/>
      <w:numFmt w:val="bullet"/>
      <w:lvlText w:val="o"/>
      <w:lvlJc w:val="left"/>
      <w:pPr>
        <w:ind w:left="3600" w:hanging="360"/>
      </w:pPr>
      <w:rPr>
        <w:rFonts w:ascii="Courier New" w:hAnsi="Courier New" w:cs="Courier New" w:hint="default"/>
      </w:rPr>
    </w:lvl>
    <w:lvl w:ilvl="5" w:tplc="C4DCE872">
      <w:start w:val="1"/>
      <w:numFmt w:val="bullet"/>
      <w:lvlText w:val=""/>
      <w:lvlJc w:val="left"/>
      <w:pPr>
        <w:ind w:left="4320" w:hanging="360"/>
      </w:pPr>
      <w:rPr>
        <w:rFonts w:ascii="Wingdings" w:hAnsi="Wingdings" w:cs="Wingdings" w:hint="default"/>
      </w:rPr>
    </w:lvl>
    <w:lvl w:ilvl="6" w:tplc="F8ACA36A">
      <w:start w:val="1"/>
      <w:numFmt w:val="bullet"/>
      <w:lvlText w:val=""/>
      <w:lvlJc w:val="left"/>
      <w:pPr>
        <w:ind w:left="5040" w:hanging="360"/>
      </w:pPr>
      <w:rPr>
        <w:rFonts w:ascii="Symbol" w:hAnsi="Symbol" w:cs="Symbol" w:hint="default"/>
      </w:rPr>
    </w:lvl>
    <w:lvl w:ilvl="7" w:tplc="8FE6EEF0">
      <w:start w:val="1"/>
      <w:numFmt w:val="bullet"/>
      <w:lvlText w:val="o"/>
      <w:lvlJc w:val="left"/>
      <w:pPr>
        <w:ind w:left="5760" w:hanging="360"/>
      </w:pPr>
      <w:rPr>
        <w:rFonts w:ascii="Courier New" w:hAnsi="Courier New" w:cs="Courier New" w:hint="default"/>
      </w:rPr>
    </w:lvl>
    <w:lvl w:ilvl="8" w:tplc="20D29690">
      <w:start w:val="1"/>
      <w:numFmt w:val="bullet"/>
      <w:lvlText w:val=""/>
      <w:lvlJc w:val="left"/>
      <w:pPr>
        <w:ind w:left="6480" w:hanging="360"/>
      </w:pPr>
      <w:rPr>
        <w:rFonts w:ascii="Wingdings" w:hAnsi="Wingdings" w:cs="Wingdings" w:hint="default"/>
      </w:rPr>
    </w:lvl>
  </w:abstractNum>
  <w:abstractNum w:abstractNumId="23">
    <w:nsid w:val="4A97439F"/>
    <w:multiLevelType w:val="hybridMultilevel"/>
    <w:tmpl w:val="CF0A44E6"/>
    <w:lvl w:ilvl="0" w:tplc="95823294">
      <w:start w:val="1"/>
      <w:numFmt w:val="bullet"/>
      <w:lvlText w:val=""/>
      <w:lvlJc w:val="left"/>
      <w:pPr>
        <w:ind w:left="720" w:hanging="360"/>
      </w:pPr>
      <w:rPr>
        <w:rFonts w:ascii="Symbol" w:hAnsi="Symbol" w:cs="Symbol" w:hint="default"/>
        <w:sz w:val="18"/>
        <w:szCs w:val="18"/>
      </w:rPr>
    </w:lvl>
    <w:lvl w:ilvl="1" w:tplc="B5809F1C">
      <w:start w:val="1"/>
      <w:numFmt w:val="bullet"/>
      <w:lvlText w:val="o"/>
      <w:lvlJc w:val="left"/>
      <w:pPr>
        <w:ind w:left="1440" w:hanging="360"/>
      </w:pPr>
      <w:rPr>
        <w:rFonts w:ascii="Courier New" w:hAnsi="Courier New" w:cs="Courier New" w:hint="default"/>
      </w:rPr>
    </w:lvl>
    <w:lvl w:ilvl="2" w:tplc="83E44B7C">
      <w:start w:val="1"/>
      <w:numFmt w:val="bullet"/>
      <w:lvlText w:val=""/>
      <w:lvlJc w:val="left"/>
      <w:pPr>
        <w:ind w:left="2160" w:hanging="360"/>
      </w:pPr>
      <w:rPr>
        <w:rFonts w:ascii="Wingdings" w:hAnsi="Wingdings" w:cs="Wingdings" w:hint="default"/>
      </w:rPr>
    </w:lvl>
    <w:lvl w:ilvl="3" w:tplc="4518FDE2">
      <w:start w:val="1"/>
      <w:numFmt w:val="bullet"/>
      <w:lvlText w:val=""/>
      <w:lvlJc w:val="left"/>
      <w:pPr>
        <w:ind w:left="2880" w:hanging="360"/>
      </w:pPr>
      <w:rPr>
        <w:rFonts w:ascii="Symbol" w:hAnsi="Symbol" w:cs="Symbol" w:hint="default"/>
      </w:rPr>
    </w:lvl>
    <w:lvl w:ilvl="4" w:tplc="4DE6D046">
      <w:start w:val="1"/>
      <w:numFmt w:val="bullet"/>
      <w:lvlText w:val="o"/>
      <w:lvlJc w:val="left"/>
      <w:pPr>
        <w:ind w:left="3600" w:hanging="360"/>
      </w:pPr>
      <w:rPr>
        <w:rFonts w:ascii="Courier New" w:hAnsi="Courier New" w:cs="Courier New" w:hint="default"/>
      </w:rPr>
    </w:lvl>
    <w:lvl w:ilvl="5" w:tplc="ACBAD45C">
      <w:start w:val="1"/>
      <w:numFmt w:val="bullet"/>
      <w:lvlText w:val=""/>
      <w:lvlJc w:val="left"/>
      <w:pPr>
        <w:ind w:left="4320" w:hanging="360"/>
      </w:pPr>
      <w:rPr>
        <w:rFonts w:ascii="Wingdings" w:hAnsi="Wingdings" w:cs="Wingdings" w:hint="default"/>
      </w:rPr>
    </w:lvl>
    <w:lvl w:ilvl="6" w:tplc="6066B97C">
      <w:start w:val="1"/>
      <w:numFmt w:val="bullet"/>
      <w:lvlText w:val=""/>
      <w:lvlJc w:val="left"/>
      <w:pPr>
        <w:ind w:left="5040" w:hanging="360"/>
      </w:pPr>
      <w:rPr>
        <w:rFonts w:ascii="Symbol" w:hAnsi="Symbol" w:cs="Symbol" w:hint="default"/>
      </w:rPr>
    </w:lvl>
    <w:lvl w:ilvl="7" w:tplc="65AE3D20">
      <w:start w:val="1"/>
      <w:numFmt w:val="bullet"/>
      <w:lvlText w:val="o"/>
      <w:lvlJc w:val="left"/>
      <w:pPr>
        <w:ind w:left="5760" w:hanging="360"/>
      </w:pPr>
      <w:rPr>
        <w:rFonts w:ascii="Courier New" w:hAnsi="Courier New" w:cs="Courier New" w:hint="default"/>
      </w:rPr>
    </w:lvl>
    <w:lvl w:ilvl="8" w:tplc="86C2497A">
      <w:start w:val="1"/>
      <w:numFmt w:val="bullet"/>
      <w:lvlText w:val=""/>
      <w:lvlJc w:val="left"/>
      <w:pPr>
        <w:ind w:left="6480" w:hanging="360"/>
      </w:pPr>
      <w:rPr>
        <w:rFonts w:ascii="Wingdings" w:hAnsi="Wingdings" w:cs="Wingdings" w:hint="default"/>
      </w:rPr>
    </w:lvl>
  </w:abstractNum>
  <w:abstractNum w:abstractNumId="24">
    <w:nsid w:val="4C2331DF"/>
    <w:multiLevelType w:val="hybridMultilevel"/>
    <w:tmpl w:val="DF181A0A"/>
    <w:lvl w:ilvl="0" w:tplc="33A8100C">
      <w:start w:val="1"/>
      <w:numFmt w:val="bullet"/>
      <w:lvlText w:val=""/>
      <w:lvlJc w:val="left"/>
      <w:pPr>
        <w:ind w:left="720" w:hanging="360"/>
      </w:pPr>
      <w:rPr>
        <w:rFonts w:ascii="Symbol" w:hAnsi="Symbol" w:cs="Symbol" w:hint="default"/>
        <w:sz w:val="18"/>
        <w:szCs w:val="18"/>
      </w:rPr>
    </w:lvl>
    <w:lvl w:ilvl="1" w:tplc="03A410B8">
      <w:start w:val="1"/>
      <w:numFmt w:val="bullet"/>
      <w:lvlText w:val="o"/>
      <w:lvlJc w:val="left"/>
      <w:pPr>
        <w:ind w:left="1440" w:hanging="360"/>
      </w:pPr>
      <w:rPr>
        <w:rFonts w:ascii="Courier New" w:hAnsi="Courier New" w:cs="Courier New" w:hint="default"/>
      </w:rPr>
    </w:lvl>
    <w:lvl w:ilvl="2" w:tplc="DD58FFEC">
      <w:start w:val="1"/>
      <w:numFmt w:val="bullet"/>
      <w:lvlText w:val=""/>
      <w:lvlJc w:val="left"/>
      <w:pPr>
        <w:ind w:left="2160" w:hanging="360"/>
      </w:pPr>
      <w:rPr>
        <w:rFonts w:ascii="Wingdings" w:hAnsi="Wingdings" w:cs="Wingdings" w:hint="default"/>
      </w:rPr>
    </w:lvl>
    <w:lvl w:ilvl="3" w:tplc="86FE2452">
      <w:start w:val="1"/>
      <w:numFmt w:val="bullet"/>
      <w:lvlText w:val=""/>
      <w:lvlJc w:val="left"/>
      <w:pPr>
        <w:ind w:left="2880" w:hanging="360"/>
      </w:pPr>
      <w:rPr>
        <w:rFonts w:ascii="Symbol" w:hAnsi="Symbol" w:cs="Symbol" w:hint="default"/>
      </w:rPr>
    </w:lvl>
    <w:lvl w:ilvl="4" w:tplc="ACA27574">
      <w:start w:val="1"/>
      <w:numFmt w:val="bullet"/>
      <w:lvlText w:val="o"/>
      <w:lvlJc w:val="left"/>
      <w:pPr>
        <w:ind w:left="3600" w:hanging="360"/>
      </w:pPr>
      <w:rPr>
        <w:rFonts w:ascii="Courier New" w:hAnsi="Courier New" w:cs="Courier New" w:hint="default"/>
      </w:rPr>
    </w:lvl>
    <w:lvl w:ilvl="5" w:tplc="7610B850">
      <w:start w:val="1"/>
      <w:numFmt w:val="bullet"/>
      <w:lvlText w:val=""/>
      <w:lvlJc w:val="left"/>
      <w:pPr>
        <w:ind w:left="4320" w:hanging="360"/>
      </w:pPr>
      <w:rPr>
        <w:rFonts w:ascii="Wingdings" w:hAnsi="Wingdings" w:cs="Wingdings" w:hint="default"/>
      </w:rPr>
    </w:lvl>
    <w:lvl w:ilvl="6" w:tplc="5A782164">
      <w:start w:val="1"/>
      <w:numFmt w:val="bullet"/>
      <w:lvlText w:val=""/>
      <w:lvlJc w:val="left"/>
      <w:pPr>
        <w:ind w:left="5040" w:hanging="360"/>
      </w:pPr>
      <w:rPr>
        <w:rFonts w:ascii="Symbol" w:hAnsi="Symbol" w:cs="Symbol" w:hint="default"/>
      </w:rPr>
    </w:lvl>
    <w:lvl w:ilvl="7" w:tplc="6A9C8012">
      <w:start w:val="1"/>
      <w:numFmt w:val="bullet"/>
      <w:lvlText w:val="o"/>
      <w:lvlJc w:val="left"/>
      <w:pPr>
        <w:ind w:left="5760" w:hanging="360"/>
      </w:pPr>
      <w:rPr>
        <w:rFonts w:ascii="Courier New" w:hAnsi="Courier New" w:cs="Courier New" w:hint="default"/>
      </w:rPr>
    </w:lvl>
    <w:lvl w:ilvl="8" w:tplc="A224D1F2">
      <w:start w:val="1"/>
      <w:numFmt w:val="bullet"/>
      <w:lvlText w:val=""/>
      <w:lvlJc w:val="left"/>
      <w:pPr>
        <w:ind w:left="6480" w:hanging="360"/>
      </w:pPr>
      <w:rPr>
        <w:rFonts w:ascii="Wingdings" w:hAnsi="Wingdings" w:cs="Wingdings" w:hint="default"/>
      </w:rPr>
    </w:lvl>
  </w:abstractNum>
  <w:abstractNum w:abstractNumId="25">
    <w:nsid w:val="4D992CD7"/>
    <w:multiLevelType w:val="hybridMultilevel"/>
    <w:tmpl w:val="BF0CE370"/>
    <w:lvl w:ilvl="0" w:tplc="E7983EE0">
      <w:start w:val="1"/>
      <w:numFmt w:val="bullet"/>
      <w:lvlText w:val=""/>
      <w:lvlJc w:val="left"/>
      <w:pPr>
        <w:ind w:left="720" w:hanging="360"/>
      </w:pPr>
      <w:rPr>
        <w:rFonts w:ascii="Symbol" w:hAnsi="Symbol" w:cs="Symbol" w:hint="default"/>
        <w:sz w:val="18"/>
        <w:szCs w:val="18"/>
      </w:rPr>
    </w:lvl>
    <w:lvl w:ilvl="1" w:tplc="714CF3D2">
      <w:start w:val="1"/>
      <w:numFmt w:val="bullet"/>
      <w:lvlText w:val="o"/>
      <w:lvlJc w:val="left"/>
      <w:pPr>
        <w:ind w:left="1440" w:hanging="360"/>
      </w:pPr>
      <w:rPr>
        <w:rFonts w:ascii="Courier New" w:hAnsi="Courier New" w:cs="Courier New" w:hint="default"/>
      </w:rPr>
    </w:lvl>
    <w:lvl w:ilvl="2" w:tplc="50A8A200">
      <w:start w:val="1"/>
      <w:numFmt w:val="bullet"/>
      <w:lvlText w:val=""/>
      <w:lvlJc w:val="left"/>
      <w:pPr>
        <w:ind w:left="2160" w:hanging="360"/>
      </w:pPr>
      <w:rPr>
        <w:rFonts w:ascii="Wingdings" w:hAnsi="Wingdings" w:cs="Wingdings" w:hint="default"/>
      </w:rPr>
    </w:lvl>
    <w:lvl w:ilvl="3" w:tplc="6E947F94">
      <w:start w:val="1"/>
      <w:numFmt w:val="bullet"/>
      <w:lvlText w:val=""/>
      <w:lvlJc w:val="left"/>
      <w:pPr>
        <w:ind w:left="2880" w:hanging="360"/>
      </w:pPr>
      <w:rPr>
        <w:rFonts w:ascii="Symbol" w:hAnsi="Symbol" w:cs="Symbol" w:hint="default"/>
      </w:rPr>
    </w:lvl>
    <w:lvl w:ilvl="4" w:tplc="E13E99B6">
      <w:start w:val="1"/>
      <w:numFmt w:val="bullet"/>
      <w:lvlText w:val="o"/>
      <w:lvlJc w:val="left"/>
      <w:pPr>
        <w:ind w:left="3600" w:hanging="360"/>
      </w:pPr>
      <w:rPr>
        <w:rFonts w:ascii="Courier New" w:hAnsi="Courier New" w:cs="Courier New" w:hint="default"/>
      </w:rPr>
    </w:lvl>
    <w:lvl w:ilvl="5" w:tplc="529EDA62">
      <w:start w:val="1"/>
      <w:numFmt w:val="bullet"/>
      <w:lvlText w:val=""/>
      <w:lvlJc w:val="left"/>
      <w:pPr>
        <w:ind w:left="4320" w:hanging="360"/>
      </w:pPr>
      <w:rPr>
        <w:rFonts w:ascii="Wingdings" w:hAnsi="Wingdings" w:cs="Wingdings" w:hint="default"/>
      </w:rPr>
    </w:lvl>
    <w:lvl w:ilvl="6" w:tplc="8E54AD80">
      <w:start w:val="1"/>
      <w:numFmt w:val="bullet"/>
      <w:lvlText w:val=""/>
      <w:lvlJc w:val="left"/>
      <w:pPr>
        <w:ind w:left="5040" w:hanging="360"/>
      </w:pPr>
      <w:rPr>
        <w:rFonts w:ascii="Symbol" w:hAnsi="Symbol" w:cs="Symbol" w:hint="default"/>
      </w:rPr>
    </w:lvl>
    <w:lvl w:ilvl="7" w:tplc="AA341010">
      <w:start w:val="1"/>
      <w:numFmt w:val="bullet"/>
      <w:lvlText w:val="o"/>
      <w:lvlJc w:val="left"/>
      <w:pPr>
        <w:ind w:left="5760" w:hanging="360"/>
      </w:pPr>
      <w:rPr>
        <w:rFonts w:ascii="Courier New" w:hAnsi="Courier New" w:cs="Courier New" w:hint="default"/>
      </w:rPr>
    </w:lvl>
    <w:lvl w:ilvl="8" w:tplc="B4442DE0">
      <w:start w:val="1"/>
      <w:numFmt w:val="bullet"/>
      <w:lvlText w:val=""/>
      <w:lvlJc w:val="left"/>
      <w:pPr>
        <w:ind w:left="6480" w:hanging="360"/>
      </w:pPr>
      <w:rPr>
        <w:rFonts w:ascii="Wingdings" w:hAnsi="Wingdings" w:cs="Wingdings" w:hint="default"/>
      </w:rPr>
    </w:lvl>
  </w:abstractNum>
  <w:abstractNum w:abstractNumId="26">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4F646765"/>
    <w:multiLevelType w:val="hybridMultilevel"/>
    <w:tmpl w:val="AB44D46E"/>
    <w:lvl w:ilvl="0" w:tplc="FF644278">
      <w:start w:val="1"/>
      <w:numFmt w:val="bullet"/>
      <w:lvlText w:val=""/>
      <w:lvlJc w:val="left"/>
      <w:pPr>
        <w:ind w:left="720" w:hanging="360"/>
      </w:pPr>
      <w:rPr>
        <w:rFonts w:ascii="Symbol" w:hAnsi="Symbol" w:cs="Symbol" w:hint="default"/>
        <w:sz w:val="18"/>
        <w:szCs w:val="18"/>
      </w:rPr>
    </w:lvl>
    <w:lvl w:ilvl="1" w:tplc="75F23C56">
      <w:start w:val="1"/>
      <w:numFmt w:val="bullet"/>
      <w:lvlText w:val="o"/>
      <w:lvlJc w:val="left"/>
      <w:pPr>
        <w:ind w:left="1440" w:hanging="360"/>
      </w:pPr>
      <w:rPr>
        <w:rFonts w:ascii="Courier New" w:hAnsi="Courier New" w:cs="Courier New" w:hint="default"/>
      </w:rPr>
    </w:lvl>
    <w:lvl w:ilvl="2" w:tplc="217CE214">
      <w:start w:val="1"/>
      <w:numFmt w:val="bullet"/>
      <w:lvlText w:val=""/>
      <w:lvlJc w:val="left"/>
      <w:pPr>
        <w:ind w:left="2160" w:hanging="360"/>
      </w:pPr>
      <w:rPr>
        <w:rFonts w:ascii="Wingdings" w:hAnsi="Wingdings" w:cs="Wingdings" w:hint="default"/>
      </w:rPr>
    </w:lvl>
    <w:lvl w:ilvl="3" w:tplc="C79E8AE2">
      <w:start w:val="1"/>
      <w:numFmt w:val="bullet"/>
      <w:lvlText w:val=""/>
      <w:lvlJc w:val="left"/>
      <w:pPr>
        <w:ind w:left="2880" w:hanging="360"/>
      </w:pPr>
      <w:rPr>
        <w:rFonts w:ascii="Symbol" w:hAnsi="Symbol" w:cs="Symbol" w:hint="default"/>
      </w:rPr>
    </w:lvl>
    <w:lvl w:ilvl="4" w:tplc="8410006E">
      <w:start w:val="1"/>
      <w:numFmt w:val="bullet"/>
      <w:lvlText w:val="o"/>
      <w:lvlJc w:val="left"/>
      <w:pPr>
        <w:ind w:left="3600" w:hanging="360"/>
      </w:pPr>
      <w:rPr>
        <w:rFonts w:ascii="Courier New" w:hAnsi="Courier New" w:cs="Courier New" w:hint="default"/>
      </w:rPr>
    </w:lvl>
    <w:lvl w:ilvl="5" w:tplc="F9F84540">
      <w:start w:val="1"/>
      <w:numFmt w:val="bullet"/>
      <w:lvlText w:val=""/>
      <w:lvlJc w:val="left"/>
      <w:pPr>
        <w:ind w:left="4320" w:hanging="360"/>
      </w:pPr>
      <w:rPr>
        <w:rFonts w:ascii="Wingdings" w:hAnsi="Wingdings" w:cs="Wingdings" w:hint="default"/>
      </w:rPr>
    </w:lvl>
    <w:lvl w:ilvl="6" w:tplc="23E08A54">
      <w:start w:val="1"/>
      <w:numFmt w:val="bullet"/>
      <w:lvlText w:val=""/>
      <w:lvlJc w:val="left"/>
      <w:pPr>
        <w:ind w:left="5040" w:hanging="360"/>
      </w:pPr>
      <w:rPr>
        <w:rFonts w:ascii="Symbol" w:hAnsi="Symbol" w:cs="Symbol" w:hint="default"/>
      </w:rPr>
    </w:lvl>
    <w:lvl w:ilvl="7" w:tplc="4BBE05C2">
      <w:start w:val="1"/>
      <w:numFmt w:val="bullet"/>
      <w:lvlText w:val="o"/>
      <w:lvlJc w:val="left"/>
      <w:pPr>
        <w:ind w:left="5760" w:hanging="360"/>
      </w:pPr>
      <w:rPr>
        <w:rFonts w:ascii="Courier New" w:hAnsi="Courier New" w:cs="Courier New" w:hint="default"/>
      </w:rPr>
    </w:lvl>
    <w:lvl w:ilvl="8" w:tplc="3D681EC6">
      <w:start w:val="1"/>
      <w:numFmt w:val="bullet"/>
      <w:lvlText w:val=""/>
      <w:lvlJc w:val="left"/>
      <w:pPr>
        <w:ind w:left="6480" w:hanging="360"/>
      </w:pPr>
      <w:rPr>
        <w:rFonts w:ascii="Wingdings" w:hAnsi="Wingdings" w:cs="Wingdings" w:hint="default"/>
      </w:rPr>
    </w:lvl>
  </w:abstractNum>
  <w:abstractNum w:abstractNumId="28">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32B6C0E"/>
    <w:multiLevelType w:val="hybridMultilevel"/>
    <w:tmpl w:val="40DCB4E0"/>
    <w:lvl w:ilvl="0" w:tplc="AB2AD534">
      <w:start w:val="1"/>
      <w:numFmt w:val="bullet"/>
      <w:lvlText w:val=""/>
      <w:lvlJc w:val="left"/>
      <w:pPr>
        <w:ind w:left="720" w:hanging="360"/>
      </w:pPr>
      <w:rPr>
        <w:rFonts w:ascii="Symbol" w:hAnsi="Symbol" w:cs="Symbol" w:hint="default"/>
        <w:sz w:val="18"/>
        <w:szCs w:val="18"/>
      </w:rPr>
    </w:lvl>
    <w:lvl w:ilvl="1" w:tplc="CBFAD332">
      <w:start w:val="1"/>
      <w:numFmt w:val="bullet"/>
      <w:lvlText w:val="o"/>
      <w:lvlJc w:val="left"/>
      <w:pPr>
        <w:ind w:left="1440" w:hanging="360"/>
      </w:pPr>
      <w:rPr>
        <w:rFonts w:ascii="Courier New" w:hAnsi="Courier New" w:cs="Courier New" w:hint="default"/>
      </w:rPr>
    </w:lvl>
    <w:lvl w:ilvl="2" w:tplc="E648DF12">
      <w:start w:val="1"/>
      <w:numFmt w:val="bullet"/>
      <w:lvlText w:val=""/>
      <w:lvlJc w:val="left"/>
      <w:pPr>
        <w:ind w:left="2160" w:hanging="360"/>
      </w:pPr>
      <w:rPr>
        <w:rFonts w:ascii="Wingdings" w:hAnsi="Wingdings" w:cs="Wingdings" w:hint="default"/>
      </w:rPr>
    </w:lvl>
    <w:lvl w:ilvl="3" w:tplc="634235A6">
      <w:start w:val="1"/>
      <w:numFmt w:val="bullet"/>
      <w:lvlText w:val=""/>
      <w:lvlJc w:val="left"/>
      <w:pPr>
        <w:ind w:left="2880" w:hanging="360"/>
      </w:pPr>
      <w:rPr>
        <w:rFonts w:ascii="Symbol" w:hAnsi="Symbol" w:cs="Symbol" w:hint="default"/>
      </w:rPr>
    </w:lvl>
    <w:lvl w:ilvl="4" w:tplc="96C8FD8A">
      <w:start w:val="1"/>
      <w:numFmt w:val="bullet"/>
      <w:lvlText w:val="o"/>
      <w:lvlJc w:val="left"/>
      <w:pPr>
        <w:ind w:left="3600" w:hanging="360"/>
      </w:pPr>
      <w:rPr>
        <w:rFonts w:ascii="Courier New" w:hAnsi="Courier New" w:cs="Courier New" w:hint="default"/>
      </w:rPr>
    </w:lvl>
    <w:lvl w:ilvl="5" w:tplc="38601084">
      <w:start w:val="1"/>
      <w:numFmt w:val="bullet"/>
      <w:lvlText w:val=""/>
      <w:lvlJc w:val="left"/>
      <w:pPr>
        <w:ind w:left="4320" w:hanging="360"/>
      </w:pPr>
      <w:rPr>
        <w:rFonts w:ascii="Wingdings" w:hAnsi="Wingdings" w:cs="Wingdings" w:hint="default"/>
      </w:rPr>
    </w:lvl>
    <w:lvl w:ilvl="6" w:tplc="DFA2C304">
      <w:start w:val="1"/>
      <w:numFmt w:val="bullet"/>
      <w:lvlText w:val=""/>
      <w:lvlJc w:val="left"/>
      <w:pPr>
        <w:ind w:left="5040" w:hanging="360"/>
      </w:pPr>
      <w:rPr>
        <w:rFonts w:ascii="Symbol" w:hAnsi="Symbol" w:cs="Symbol" w:hint="default"/>
      </w:rPr>
    </w:lvl>
    <w:lvl w:ilvl="7" w:tplc="2C0411E8">
      <w:start w:val="1"/>
      <w:numFmt w:val="bullet"/>
      <w:lvlText w:val="o"/>
      <w:lvlJc w:val="left"/>
      <w:pPr>
        <w:ind w:left="5760" w:hanging="360"/>
      </w:pPr>
      <w:rPr>
        <w:rFonts w:ascii="Courier New" w:hAnsi="Courier New" w:cs="Courier New" w:hint="default"/>
      </w:rPr>
    </w:lvl>
    <w:lvl w:ilvl="8" w:tplc="5596AD42">
      <w:start w:val="1"/>
      <w:numFmt w:val="bullet"/>
      <w:lvlText w:val=""/>
      <w:lvlJc w:val="left"/>
      <w:pPr>
        <w:ind w:left="6480" w:hanging="360"/>
      </w:pPr>
      <w:rPr>
        <w:rFonts w:ascii="Wingdings" w:hAnsi="Wingdings" w:cs="Wingdings" w:hint="default"/>
      </w:rPr>
    </w:lvl>
  </w:abstractNum>
  <w:abstractNum w:abstractNumId="3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BB33B45"/>
    <w:multiLevelType w:val="hybridMultilevel"/>
    <w:tmpl w:val="1E506394"/>
    <w:lvl w:ilvl="0" w:tplc="A646794A">
      <w:start w:val="1"/>
      <w:numFmt w:val="bullet"/>
      <w:lvlText w:val=""/>
      <w:lvlJc w:val="left"/>
      <w:pPr>
        <w:ind w:left="720" w:hanging="360"/>
      </w:pPr>
      <w:rPr>
        <w:rFonts w:ascii="Symbol" w:hAnsi="Symbol" w:cs="Symbol" w:hint="default"/>
        <w:sz w:val="18"/>
        <w:szCs w:val="18"/>
      </w:rPr>
    </w:lvl>
    <w:lvl w:ilvl="1" w:tplc="8DB4989C">
      <w:start w:val="1"/>
      <w:numFmt w:val="bullet"/>
      <w:lvlText w:val="o"/>
      <w:lvlJc w:val="left"/>
      <w:pPr>
        <w:ind w:left="1440" w:hanging="360"/>
      </w:pPr>
      <w:rPr>
        <w:rFonts w:ascii="Courier New" w:hAnsi="Courier New" w:cs="Courier New" w:hint="default"/>
      </w:rPr>
    </w:lvl>
    <w:lvl w:ilvl="2" w:tplc="332CB112">
      <w:start w:val="1"/>
      <w:numFmt w:val="bullet"/>
      <w:lvlText w:val=""/>
      <w:lvlJc w:val="left"/>
      <w:pPr>
        <w:ind w:left="2160" w:hanging="360"/>
      </w:pPr>
      <w:rPr>
        <w:rFonts w:ascii="Wingdings" w:hAnsi="Wingdings" w:cs="Wingdings" w:hint="default"/>
      </w:rPr>
    </w:lvl>
    <w:lvl w:ilvl="3" w:tplc="B46E5A7A">
      <w:start w:val="1"/>
      <w:numFmt w:val="bullet"/>
      <w:lvlText w:val=""/>
      <w:lvlJc w:val="left"/>
      <w:pPr>
        <w:ind w:left="2880" w:hanging="360"/>
      </w:pPr>
      <w:rPr>
        <w:rFonts w:ascii="Symbol" w:hAnsi="Symbol" w:cs="Symbol" w:hint="default"/>
      </w:rPr>
    </w:lvl>
    <w:lvl w:ilvl="4" w:tplc="5860D7C8">
      <w:start w:val="1"/>
      <w:numFmt w:val="bullet"/>
      <w:lvlText w:val="o"/>
      <w:lvlJc w:val="left"/>
      <w:pPr>
        <w:ind w:left="3600" w:hanging="360"/>
      </w:pPr>
      <w:rPr>
        <w:rFonts w:ascii="Courier New" w:hAnsi="Courier New" w:cs="Courier New" w:hint="default"/>
      </w:rPr>
    </w:lvl>
    <w:lvl w:ilvl="5" w:tplc="C8B69C00">
      <w:start w:val="1"/>
      <w:numFmt w:val="bullet"/>
      <w:lvlText w:val=""/>
      <w:lvlJc w:val="left"/>
      <w:pPr>
        <w:ind w:left="4320" w:hanging="360"/>
      </w:pPr>
      <w:rPr>
        <w:rFonts w:ascii="Wingdings" w:hAnsi="Wingdings" w:cs="Wingdings" w:hint="default"/>
      </w:rPr>
    </w:lvl>
    <w:lvl w:ilvl="6" w:tplc="11AA0990">
      <w:start w:val="1"/>
      <w:numFmt w:val="bullet"/>
      <w:lvlText w:val=""/>
      <w:lvlJc w:val="left"/>
      <w:pPr>
        <w:ind w:left="5040" w:hanging="360"/>
      </w:pPr>
      <w:rPr>
        <w:rFonts w:ascii="Symbol" w:hAnsi="Symbol" w:cs="Symbol" w:hint="default"/>
      </w:rPr>
    </w:lvl>
    <w:lvl w:ilvl="7" w:tplc="2C02AAE4">
      <w:start w:val="1"/>
      <w:numFmt w:val="bullet"/>
      <w:lvlText w:val="o"/>
      <w:lvlJc w:val="left"/>
      <w:pPr>
        <w:ind w:left="5760" w:hanging="360"/>
      </w:pPr>
      <w:rPr>
        <w:rFonts w:ascii="Courier New" w:hAnsi="Courier New" w:cs="Courier New" w:hint="default"/>
      </w:rPr>
    </w:lvl>
    <w:lvl w:ilvl="8" w:tplc="646C080A">
      <w:start w:val="1"/>
      <w:numFmt w:val="bullet"/>
      <w:lvlText w:val=""/>
      <w:lvlJc w:val="left"/>
      <w:pPr>
        <w:ind w:left="6480" w:hanging="360"/>
      </w:pPr>
      <w:rPr>
        <w:rFonts w:ascii="Wingdings" w:hAnsi="Wingdings" w:cs="Wingdings" w:hint="default"/>
      </w:rPr>
    </w:lvl>
  </w:abstractNum>
  <w:abstractNum w:abstractNumId="33">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1DE600D"/>
    <w:multiLevelType w:val="hybridMultilevel"/>
    <w:tmpl w:val="19C871E8"/>
    <w:lvl w:ilvl="0" w:tplc="4E0A2436">
      <w:start w:val="1"/>
      <w:numFmt w:val="bullet"/>
      <w:lvlText w:val=""/>
      <w:lvlJc w:val="left"/>
      <w:pPr>
        <w:ind w:left="720" w:hanging="360"/>
      </w:pPr>
      <w:rPr>
        <w:rFonts w:ascii="Symbol" w:hAnsi="Symbol" w:cs="Symbol" w:hint="default"/>
        <w:sz w:val="18"/>
        <w:szCs w:val="18"/>
      </w:rPr>
    </w:lvl>
    <w:lvl w:ilvl="1" w:tplc="8ACE6870">
      <w:start w:val="1"/>
      <w:numFmt w:val="bullet"/>
      <w:lvlText w:val="o"/>
      <w:lvlJc w:val="left"/>
      <w:pPr>
        <w:ind w:left="1440" w:hanging="360"/>
      </w:pPr>
      <w:rPr>
        <w:rFonts w:ascii="Courier New" w:hAnsi="Courier New" w:cs="Courier New" w:hint="default"/>
      </w:rPr>
    </w:lvl>
    <w:lvl w:ilvl="2" w:tplc="F5F45928">
      <w:start w:val="1"/>
      <w:numFmt w:val="bullet"/>
      <w:lvlText w:val=""/>
      <w:lvlJc w:val="left"/>
      <w:pPr>
        <w:ind w:left="2160" w:hanging="360"/>
      </w:pPr>
      <w:rPr>
        <w:rFonts w:ascii="Wingdings" w:hAnsi="Wingdings" w:cs="Wingdings" w:hint="default"/>
      </w:rPr>
    </w:lvl>
    <w:lvl w:ilvl="3" w:tplc="A7027AA8">
      <w:start w:val="1"/>
      <w:numFmt w:val="bullet"/>
      <w:lvlText w:val=""/>
      <w:lvlJc w:val="left"/>
      <w:pPr>
        <w:ind w:left="2880" w:hanging="360"/>
      </w:pPr>
      <w:rPr>
        <w:rFonts w:ascii="Symbol" w:hAnsi="Symbol" w:cs="Symbol" w:hint="default"/>
      </w:rPr>
    </w:lvl>
    <w:lvl w:ilvl="4" w:tplc="E6641BDC">
      <w:start w:val="1"/>
      <w:numFmt w:val="bullet"/>
      <w:lvlText w:val="o"/>
      <w:lvlJc w:val="left"/>
      <w:pPr>
        <w:ind w:left="3600" w:hanging="360"/>
      </w:pPr>
      <w:rPr>
        <w:rFonts w:ascii="Courier New" w:hAnsi="Courier New" w:cs="Courier New" w:hint="default"/>
      </w:rPr>
    </w:lvl>
    <w:lvl w:ilvl="5" w:tplc="1C24EAD2">
      <w:start w:val="1"/>
      <w:numFmt w:val="bullet"/>
      <w:lvlText w:val=""/>
      <w:lvlJc w:val="left"/>
      <w:pPr>
        <w:ind w:left="4320" w:hanging="360"/>
      </w:pPr>
      <w:rPr>
        <w:rFonts w:ascii="Wingdings" w:hAnsi="Wingdings" w:cs="Wingdings" w:hint="default"/>
      </w:rPr>
    </w:lvl>
    <w:lvl w:ilvl="6" w:tplc="0A48B384">
      <w:start w:val="1"/>
      <w:numFmt w:val="bullet"/>
      <w:lvlText w:val=""/>
      <w:lvlJc w:val="left"/>
      <w:pPr>
        <w:ind w:left="5040" w:hanging="360"/>
      </w:pPr>
      <w:rPr>
        <w:rFonts w:ascii="Symbol" w:hAnsi="Symbol" w:cs="Symbol" w:hint="default"/>
      </w:rPr>
    </w:lvl>
    <w:lvl w:ilvl="7" w:tplc="85604A10">
      <w:start w:val="1"/>
      <w:numFmt w:val="bullet"/>
      <w:lvlText w:val="o"/>
      <w:lvlJc w:val="left"/>
      <w:pPr>
        <w:ind w:left="5760" w:hanging="360"/>
      </w:pPr>
      <w:rPr>
        <w:rFonts w:ascii="Courier New" w:hAnsi="Courier New" w:cs="Courier New" w:hint="default"/>
      </w:rPr>
    </w:lvl>
    <w:lvl w:ilvl="8" w:tplc="BF5E057A">
      <w:start w:val="1"/>
      <w:numFmt w:val="bullet"/>
      <w:lvlText w:val=""/>
      <w:lvlJc w:val="left"/>
      <w:pPr>
        <w:ind w:left="6480" w:hanging="360"/>
      </w:pPr>
      <w:rPr>
        <w:rFonts w:ascii="Wingdings" w:hAnsi="Wingdings" w:cs="Wingdings" w:hint="default"/>
      </w:rPr>
    </w:lvl>
  </w:abstractNum>
  <w:abstractNum w:abstractNumId="35">
    <w:nsid w:val="6A0938B6"/>
    <w:multiLevelType w:val="hybridMultilevel"/>
    <w:tmpl w:val="A418CA8A"/>
    <w:lvl w:ilvl="0" w:tplc="802107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6CD871A0"/>
    <w:multiLevelType w:val="hybridMultilevel"/>
    <w:tmpl w:val="BA8AB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DD54997"/>
    <w:multiLevelType w:val="hybridMultilevel"/>
    <w:tmpl w:val="B4CEDC8C"/>
    <w:lvl w:ilvl="0" w:tplc="A718AEC4">
      <w:start w:val="1"/>
      <w:numFmt w:val="bullet"/>
      <w:lvlText w:val=""/>
      <w:lvlJc w:val="left"/>
      <w:pPr>
        <w:ind w:left="720" w:hanging="360"/>
      </w:pPr>
      <w:rPr>
        <w:rFonts w:ascii="Symbol" w:hAnsi="Symbol" w:cs="Symbol" w:hint="default"/>
        <w:sz w:val="18"/>
        <w:szCs w:val="18"/>
      </w:rPr>
    </w:lvl>
    <w:lvl w:ilvl="1" w:tplc="0C6E2730">
      <w:start w:val="1"/>
      <w:numFmt w:val="bullet"/>
      <w:lvlText w:val="o"/>
      <w:lvlJc w:val="left"/>
      <w:pPr>
        <w:ind w:left="1440" w:hanging="360"/>
      </w:pPr>
      <w:rPr>
        <w:rFonts w:ascii="Courier New" w:hAnsi="Courier New" w:cs="Courier New" w:hint="default"/>
      </w:rPr>
    </w:lvl>
    <w:lvl w:ilvl="2" w:tplc="E138A760">
      <w:start w:val="1"/>
      <w:numFmt w:val="bullet"/>
      <w:lvlText w:val=""/>
      <w:lvlJc w:val="left"/>
      <w:pPr>
        <w:ind w:left="2160" w:hanging="360"/>
      </w:pPr>
      <w:rPr>
        <w:rFonts w:ascii="Wingdings" w:hAnsi="Wingdings" w:cs="Wingdings" w:hint="default"/>
      </w:rPr>
    </w:lvl>
    <w:lvl w:ilvl="3" w:tplc="8C286396">
      <w:start w:val="1"/>
      <w:numFmt w:val="bullet"/>
      <w:lvlText w:val=""/>
      <w:lvlJc w:val="left"/>
      <w:pPr>
        <w:ind w:left="2880" w:hanging="360"/>
      </w:pPr>
      <w:rPr>
        <w:rFonts w:ascii="Symbol" w:hAnsi="Symbol" w:cs="Symbol" w:hint="default"/>
      </w:rPr>
    </w:lvl>
    <w:lvl w:ilvl="4" w:tplc="CFF2F6CC">
      <w:start w:val="1"/>
      <w:numFmt w:val="bullet"/>
      <w:lvlText w:val="o"/>
      <w:lvlJc w:val="left"/>
      <w:pPr>
        <w:ind w:left="3600" w:hanging="360"/>
      </w:pPr>
      <w:rPr>
        <w:rFonts w:ascii="Courier New" w:hAnsi="Courier New" w:cs="Courier New" w:hint="default"/>
      </w:rPr>
    </w:lvl>
    <w:lvl w:ilvl="5" w:tplc="814A6E32">
      <w:start w:val="1"/>
      <w:numFmt w:val="bullet"/>
      <w:lvlText w:val=""/>
      <w:lvlJc w:val="left"/>
      <w:pPr>
        <w:ind w:left="4320" w:hanging="360"/>
      </w:pPr>
      <w:rPr>
        <w:rFonts w:ascii="Wingdings" w:hAnsi="Wingdings" w:cs="Wingdings" w:hint="default"/>
      </w:rPr>
    </w:lvl>
    <w:lvl w:ilvl="6" w:tplc="046E3310">
      <w:start w:val="1"/>
      <w:numFmt w:val="bullet"/>
      <w:lvlText w:val=""/>
      <w:lvlJc w:val="left"/>
      <w:pPr>
        <w:ind w:left="5040" w:hanging="360"/>
      </w:pPr>
      <w:rPr>
        <w:rFonts w:ascii="Symbol" w:hAnsi="Symbol" w:cs="Symbol" w:hint="default"/>
      </w:rPr>
    </w:lvl>
    <w:lvl w:ilvl="7" w:tplc="48009584">
      <w:start w:val="1"/>
      <w:numFmt w:val="bullet"/>
      <w:lvlText w:val="o"/>
      <w:lvlJc w:val="left"/>
      <w:pPr>
        <w:ind w:left="5760" w:hanging="360"/>
      </w:pPr>
      <w:rPr>
        <w:rFonts w:ascii="Courier New" w:hAnsi="Courier New" w:cs="Courier New" w:hint="default"/>
      </w:rPr>
    </w:lvl>
    <w:lvl w:ilvl="8" w:tplc="5AFE50F4">
      <w:start w:val="1"/>
      <w:numFmt w:val="bullet"/>
      <w:lvlText w:val=""/>
      <w:lvlJc w:val="left"/>
      <w:pPr>
        <w:ind w:left="6480" w:hanging="360"/>
      </w:pPr>
      <w:rPr>
        <w:rFonts w:ascii="Wingdings" w:hAnsi="Wingdings" w:cs="Wingdings" w:hint="default"/>
      </w:rPr>
    </w:lvl>
  </w:abstractNum>
  <w:abstractNum w:abstractNumId="38">
    <w:nsid w:val="6FAC70C7"/>
    <w:multiLevelType w:val="hybridMultilevel"/>
    <w:tmpl w:val="B9F8DE14"/>
    <w:lvl w:ilvl="0" w:tplc="2C866B5C">
      <w:start w:val="1"/>
      <w:numFmt w:val="bullet"/>
      <w:lvlText w:val=""/>
      <w:lvlJc w:val="left"/>
      <w:pPr>
        <w:ind w:left="720" w:hanging="360"/>
      </w:pPr>
      <w:rPr>
        <w:rFonts w:ascii="Symbol" w:hAnsi="Symbol" w:cs="Symbol" w:hint="default"/>
        <w:sz w:val="18"/>
        <w:szCs w:val="18"/>
      </w:rPr>
    </w:lvl>
    <w:lvl w:ilvl="1" w:tplc="406E091A">
      <w:start w:val="1"/>
      <w:numFmt w:val="bullet"/>
      <w:lvlText w:val="o"/>
      <w:lvlJc w:val="left"/>
      <w:pPr>
        <w:ind w:left="1440" w:hanging="360"/>
      </w:pPr>
      <w:rPr>
        <w:rFonts w:ascii="Courier New" w:hAnsi="Courier New" w:cs="Courier New" w:hint="default"/>
      </w:rPr>
    </w:lvl>
    <w:lvl w:ilvl="2" w:tplc="8A72DD86">
      <w:start w:val="1"/>
      <w:numFmt w:val="bullet"/>
      <w:lvlText w:val=""/>
      <w:lvlJc w:val="left"/>
      <w:pPr>
        <w:ind w:left="2160" w:hanging="360"/>
      </w:pPr>
      <w:rPr>
        <w:rFonts w:ascii="Wingdings" w:hAnsi="Wingdings" w:cs="Wingdings" w:hint="default"/>
      </w:rPr>
    </w:lvl>
    <w:lvl w:ilvl="3" w:tplc="DD10279E">
      <w:start w:val="1"/>
      <w:numFmt w:val="bullet"/>
      <w:lvlText w:val=""/>
      <w:lvlJc w:val="left"/>
      <w:pPr>
        <w:ind w:left="2880" w:hanging="360"/>
      </w:pPr>
      <w:rPr>
        <w:rFonts w:ascii="Symbol" w:hAnsi="Symbol" w:cs="Symbol" w:hint="default"/>
      </w:rPr>
    </w:lvl>
    <w:lvl w:ilvl="4" w:tplc="2D544220">
      <w:start w:val="1"/>
      <w:numFmt w:val="bullet"/>
      <w:lvlText w:val="o"/>
      <w:lvlJc w:val="left"/>
      <w:pPr>
        <w:ind w:left="3600" w:hanging="360"/>
      </w:pPr>
      <w:rPr>
        <w:rFonts w:ascii="Courier New" w:hAnsi="Courier New" w:cs="Courier New" w:hint="default"/>
      </w:rPr>
    </w:lvl>
    <w:lvl w:ilvl="5" w:tplc="30F8ED96">
      <w:start w:val="1"/>
      <w:numFmt w:val="bullet"/>
      <w:lvlText w:val=""/>
      <w:lvlJc w:val="left"/>
      <w:pPr>
        <w:ind w:left="4320" w:hanging="360"/>
      </w:pPr>
      <w:rPr>
        <w:rFonts w:ascii="Wingdings" w:hAnsi="Wingdings" w:cs="Wingdings" w:hint="default"/>
      </w:rPr>
    </w:lvl>
    <w:lvl w:ilvl="6" w:tplc="4002F320">
      <w:start w:val="1"/>
      <w:numFmt w:val="bullet"/>
      <w:lvlText w:val=""/>
      <w:lvlJc w:val="left"/>
      <w:pPr>
        <w:ind w:left="5040" w:hanging="360"/>
      </w:pPr>
      <w:rPr>
        <w:rFonts w:ascii="Symbol" w:hAnsi="Symbol" w:cs="Symbol" w:hint="default"/>
      </w:rPr>
    </w:lvl>
    <w:lvl w:ilvl="7" w:tplc="C4AA4196">
      <w:start w:val="1"/>
      <w:numFmt w:val="bullet"/>
      <w:lvlText w:val="o"/>
      <w:lvlJc w:val="left"/>
      <w:pPr>
        <w:ind w:left="5760" w:hanging="360"/>
      </w:pPr>
      <w:rPr>
        <w:rFonts w:ascii="Courier New" w:hAnsi="Courier New" w:cs="Courier New" w:hint="default"/>
      </w:rPr>
    </w:lvl>
    <w:lvl w:ilvl="8" w:tplc="6F5EF2A6">
      <w:start w:val="1"/>
      <w:numFmt w:val="bullet"/>
      <w:lvlText w:val=""/>
      <w:lvlJc w:val="left"/>
      <w:pPr>
        <w:ind w:left="6480" w:hanging="360"/>
      </w:pPr>
      <w:rPr>
        <w:rFonts w:ascii="Wingdings" w:hAnsi="Wingdings" w:cs="Wingdings" w:hint="default"/>
      </w:rPr>
    </w:lvl>
  </w:abstractNum>
  <w:abstractNum w:abstractNumId="39">
    <w:nsid w:val="71036293"/>
    <w:multiLevelType w:val="hybridMultilevel"/>
    <w:tmpl w:val="C8667798"/>
    <w:lvl w:ilvl="0" w:tplc="75C4639E">
      <w:start w:val="1"/>
      <w:numFmt w:val="bullet"/>
      <w:lvlText w:val=""/>
      <w:lvlJc w:val="left"/>
      <w:pPr>
        <w:ind w:left="720" w:hanging="360"/>
      </w:pPr>
      <w:rPr>
        <w:rFonts w:ascii="Symbol" w:hAnsi="Symbol" w:cs="Symbol" w:hint="default"/>
        <w:sz w:val="18"/>
        <w:szCs w:val="18"/>
      </w:rPr>
    </w:lvl>
    <w:lvl w:ilvl="1" w:tplc="0DF00386">
      <w:start w:val="1"/>
      <w:numFmt w:val="bullet"/>
      <w:lvlText w:val="o"/>
      <w:lvlJc w:val="left"/>
      <w:pPr>
        <w:ind w:left="1440" w:hanging="360"/>
      </w:pPr>
      <w:rPr>
        <w:rFonts w:ascii="Courier New" w:hAnsi="Courier New" w:cs="Courier New" w:hint="default"/>
      </w:rPr>
    </w:lvl>
    <w:lvl w:ilvl="2" w:tplc="884A10D2">
      <w:start w:val="1"/>
      <w:numFmt w:val="bullet"/>
      <w:lvlText w:val=""/>
      <w:lvlJc w:val="left"/>
      <w:pPr>
        <w:ind w:left="2160" w:hanging="360"/>
      </w:pPr>
      <w:rPr>
        <w:rFonts w:ascii="Wingdings" w:hAnsi="Wingdings" w:cs="Wingdings" w:hint="default"/>
      </w:rPr>
    </w:lvl>
    <w:lvl w:ilvl="3" w:tplc="9A786686">
      <w:start w:val="1"/>
      <w:numFmt w:val="bullet"/>
      <w:lvlText w:val=""/>
      <w:lvlJc w:val="left"/>
      <w:pPr>
        <w:ind w:left="2880" w:hanging="360"/>
      </w:pPr>
      <w:rPr>
        <w:rFonts w:ascii="Symbol" w:hAnsi="Symbol" w:cs="Symbol" w:hint="default"/>
      </w:rPr>
    </w:lvl>
    <w:lvl w:ilvl="4" w:tplc="7FB26B4C">
      <w:start w:val="1"/>
      <w:numFmt w:val="bullet"/>
      <w:lvlText w:val="o"/>
      <w:lvlJc w:val="left"/>
      <w:pPr>
        <w:ind w:left="3600" w:hanging="360"/>
      </w:pPr>
      <w:rPr>
        <w:rFonts w:ascii="Courier New" w:hAnsi="Courier New" w:cs="Courier New" w:hint="default"/>
      </w:rPr>
    </w:lvl>
    <w:lvl w:ilvl="5" w:tplc="A0B01070">
      <w:start w:val="1"/>
      <w:numFmt w:val="bullet"/>
      <w:lvlText w:val=""/>
      <w:lvlJc w:val="left"/>
      <w:pPr>
        <w:ind w:left="4320" w:hanging="360"/>
      </w:pPr>
      <w:rPr>
        <w:rFonts w:ascii="Wingdings" w:hAnsi="Wingdings" w:cs="Wingdings" w:hint="default"/>
      </w:rPr>
    </w:lvl>
    <w:lvl w:ilvl="6" w:tplc="0B1A685A">
      <w:start w:val="1"/>
      <w:numFmt w:val="bullet"/>
      <w:lvlText w:val=""/>
      <w:lvlJc w:val="left"/>
      <w:pPr>
        <w:ind w:left="5040" w:hanging="360"/>
      </w:pPr>
      <w:rPr>
        <w:rFonts w:ascii="Symbol" w:hAnsi="Symbol" w:cs="Symbol" w:hint="default"/>
      </w:rPr>
    </w:lvl>
    <w:lvl w:ilvl="7" w:tplc="CBA06A84">
      <w:start w:val="1"/>
      <w:numFmt w:val="bullet"/>
      <w:lvlText w:val="o"/>
      <w:lvlJc w:val="left"/>
      <w:pPr>
        <w:ind w:left="5760" w:hanging="360"/>
      </w:pPr>
      <w:rPr>
        <w:rFonts w:ascii="Courier New" w:hAnsi="Courier New" w:cs="Courier New" w:hint="default"/>
      </w:rPr>
    </w:lvl>
    <w:lvl w:ilvl="8" w:tplc="E5127280">
      <w:start w:val="1"/>
      <w:numFmt w:val="bullet"/>
      <w:lvlText w:val=""/>
      <w:lvlJc w:val="left"/>
      <w:pPr>
        <w:ind w:left="6480" w:hanging="360"/>
      </w:pPr>
      <w:rPr>
        <w:rFonts w:ascii="Wingdings" w:hAnsi="Wingdings" w:cs="Wingdings" w:hint="default"/>
      </w:rPr>
    </w:lvl>
  </w:abstractNum>
  <w:abstractNum w:abstractNumId="40">
    <w:nsid w:val="734034B8"/>
    <w:multiLevelType w:val="hybridMultilevel"/>
    <w:tmpl w:val="6862F6FC"/>
    <w:lvl w:ilvl="0" w:tplc="B5A86082">
      <w:start w:val="1"/>
      <w:numFmt w:val="bullet"/>
      <w:lvlText w:val=""/>
      <w:lvlJc w:val="left"/>
      <w:pPr>
        <w:ind w:left="720" w:hanging="360"/>
      </w:pPr>
      <w:rPr>
        <w:rFonts w:ascii="Symbol" w:hAnsi="Symbol" w:cs="Symbol" w:hint="default"/>
        <w:sz w:val="18"/>
        <w:szCs w:val="18"/>
      </w:rPr>
    </w:lvl>
    <w:lvl w:ilvl="1" w:tplc="BF9C3970">
      <w:start w:val="1"/>
      <w:numFmt w:val="bullet"/>
      <w:lvlText w:val="o"/>
      <w:lvlJc w:val="left"/>
      <w:pPr>
        <w:ind w:left="1440" w:hanging="360"/>
      </w:pPr>
      <w:rPr>
        <w:rFonts w:ascii="Courier New" w:hAnsi="Courier New" w:cs="Courier New" w:hint="default"/>
      </w:rPr>
    </w:lvl>
    <w:lvl w:ilvl="2" w:tplc="EE0AAB96">
      <w:start w:val="1"/>
      <w:numFmt w:val="bullet"/>
      <w:lvlText w:val=""/>
      <w:lvlJc w:val="left"/>
      <w:pPr>
        <w:ind w:left="2160" w:hanging="360"/>
      </w:pPr>
      <w:rPr>
        <w:rFonts w:ascii="Wingdings" w:hAnsi="Wingdings" w:cs="Wingdings" w:hint="default"/>
      </w:rPr>
    </w:lvl>
    <w:lvl w:ilvl="3" w:tplc="1016785E">
      <w:start w:val="1"/>
      <w:numFmt w:val="bullet"/>
      <w:lvlText w:val=""/>
      <w:lvlJc w:val="left"/>
      <w:pPr>
        <w:ind w:left="2880" w:hanging="360"/>
      </w:pPr>
      <w:rPr>
        <w:rFonts w:ascii="Symbol" w:hAnsi="Symbol" w:cs="Symbol" w:hint="default"/>
      </w:rPr>
    </w:lvl>
    <w:lvl w:ilvl="4" w:tplc="5074ED7C">
      <w:start w:val="1"/>
      <w:numFmt w:val="bullet"/>
      <w:lvlText w:val="o"/>
      <w:lvlJc w:val="left"/>
      <w:pPr>
        <w:ind w:left="3600" w:hanging="360"/>
      </w:pPr>
      <w:rPr>
        <w:rFonts w:ascii="Courier New" w:hAnsi="Courier New" w:cs="Courier New" w:hint="default"/>
      </w:rPr>
    </w:lvl>
    <w:lvl w:ilvl="5" w:tplc="58C27000">
      <w:start w:val="1"/>
      <w:numFmt w:val="bullet"/>
      <w:lvlText w:val=""/>
      <w:lvlJc w:val="left"/>
      <w:pPr>
        <w:ind w:left="4320" w:hanging="360"/>
      </w:pPr>
      <w:rPr>
        <w:rFonts w:ascii="Wingdings" w:hAnsi="Wingdings" w:cs="Wingdings" w:hint="default"/>
      </w:rPr>
    </w:lvl>
    <w:lvl w:ilvl="6" w:tplc="1362F718">
      <w:start w:val="1"/>
      <w:numFmt w:val="bullet"/>
      <w:lvlText w:val=""/>
      <w:lvlJc w:val="left"/>
      <w:pPr>
        <w:ind w:left="5040" w:hanging="360"/>
      </w:pPr>
      <w:rPr>
        <w:rFonts w:ascii="Symbol" w:hAnsi="Symbol" w:cs="Symbol" w:hint="default"/>
      </w:rPr>
    </w:lvl>
    <w:lvl w:ilvl="7" w:tplc="E33652BE">
      <w:start w:val="1"/>
      <w:numFmt w:val="bullet"/>
      <w:lvlText w:val="o"/>
      <w:lvlJc w:val="left"/>
      <w:pPr>
        <w:ind w:left="5760" w:hanging="360"/>
      </w:pPr>
      <w:rPr>
        <w:rFonts w:ascii="Courier New" w:hAnsi="Courier New" w:cs="Courier New" w:hint="default"/>
      </w:rPr>
    </w:lvl>
    <w:lvl w:ilvl="8" w:tplc="AF3655E8">
      <w:start w:val="1"/>
      <w:numFmt w:val="bullet"/>
      <w:lvlText w:val=""/>
      <w:lvlJc w:val="left"/>
      <w:pPr>
        <w:ind w:left="6480" w:hanging="360"/>
      </w:pPr>
      <w:rPr>
        <w:rFonts w:ascii="Wingdings" w:hAnsi="Wingdings" w:cs="Wingdings" w:hint="default"/>
      </w:rPr>
    </w:lvl>
  </w:abstractNum>
  <w:abstractNum w:abstractNumId="41">
    <w:nsid w:val="76695FE7"/>
    <w:multiLevelType w:val="hybridMultilevel"/>
    <w:tmpl w:val="EDFC7E1C"/>
    <w:lvl w:ilvl="0" w:tplc="609CD9B8">
      <w:start w:val="1"/>
      <w:numFmt w:val="bullet"/>
      <w:lvlText w:val=""/>
      <w:lvlJc w:val="left"/>
      <w:pPr>
        <w:ind w:left="720" w:hanging="360"/>
      </w:pPr>
      <w:rPr>
        <w:rFonts w:ascii="Symbol" w:hAnsi="Symbol" w:cs="Symbol" w:hint="default"/>
        <w:sz w:val="18"/>
        <w:szCs w:val="18"/>
      </w:rPr>
    </w:lvl>
    <w:lvl w:ilvl="1" w:tplc="27F8AA0C">
      <w:start w:val="1"/>
      <w:numFmt w:val="bullet"/>
      <w:lvlText w:val="o"/>
      <w:lvlJc w:val="left"/>
      <w:pPr>
        <w:ind w:left="1440" w:hanging="360"/>
      </w:pPr>
      <w:rPr>
        <w:rFonts w:ascii="Courier New" w:hAnsi="Courier New" w:cs="Courier New" w:hint="default"/>
      </w:rPr>
    </w:lvl>
    <w:lvl w:ilvl="2" w:tplc="384ABC20">
      <w:start w:val="1"/>
      <w:numFmt w:val="bullet"/>
      <w:lvlText w:val=""/>
      <w:lvlJc w:val="left"/>
      <w:pPr>
        <w:ind w:left="2160" w:hanging="360"/>
      </w:pPr>
      <w:rPr>
        <w:rFonts w:ascii="Wingdings" w:hAnsi="Wingdings" w:cs="Wingdings" w:hint="default"/>
      </w:rPr>
    </w:lvl>
    <w:lvl w:ilvl="3" w:tplc="B61CC8BE">
      <w:start w:val="1"/>
      <w:numFmt w:val="bullet"/>
      <w:lvlText w:val=""/>
      <w:lvlJc w:val="left"/>
      <w:pPr>
        <w:ind w:left="2880" w:hanging="360"/>
      </w:pPr>
      <w:rPr>
        <w:rFonts w:ascii="Symbol" w:hAnsi="Symbol" w:cs="Symbol" w:hint="default"/>
      </w:rPr>
    </w:lvl>
    <w:lvl w:ilvl="4" w:tplc="DB004200">
      <w:start w:val="1"/>
      <w:numFmt w:val="bullet"/>
      <w:lvlText w:val="o"/>
      <w:lvlJc w:val="left"/>
      <w:pPr>
        <w:ind w:left="3600" w:hanging="360"/>
      </w:pPr>
      <w:rPr>
        <w:rFonts w:ascii="Courier New" w:hAnsi="Courier New" w:cs="Courier New" w:hint="default"/>
      </w:rPr>
    </w:lvl>
    <w:lvl w:ilvl="5" w:tplc="4D0AF986">
      <w:start w:val="1"/>
      <w:numFmt w:val="bullet"/>
      <w:lvlText w:val=""/>
      <w:lvlJc w:val="left"/>
      <w:pPr>
        <w:ind w:left="4320" w:hanging="360"/>
      </w:pPr>
      <w:rPr>
        <w:rFonts w:ascii="Wingdings" w:hAnsi="Wingdings" w:cs="Wingdings" w:hint="default"/>
      </w:rPr>
    </w:lvl>
    <w:lvl w:ilvl="6" w:tplc="4D38E80E">
      <w:start w:val="1"/>
      <w:numFmt w:val="bullet"/>
      <w:lvlText w:val=""/>
      <w:lvlJc w:val="left"/>
      <w:pPr>
        <w:ind w:left="5040" w:hanging="360"/>
      </w:pPr>
      <w:rPr>
        <w:rFonts w:ascii="Symbol" w:hAnsi="Symbol" w:cs="Symbol" w:hint="default"/>
      </w:rPr>
    </w:lvl>
    <w:lvl w:ilvl="7" w:tplc="E702E3CE">
      <w:start w:val="1"/>
      <w:numFmt w:val="bullet"/>
      <w:lvlText w:val="o"/>
      <w:lvlJc w:val="left"/>
      <w:pPr>
        <w:ind w:left="5760" w:hanging="360"/>
      </w:pPr>
      <w:rPr>
        <w:rFonts w:ascii="Courier New" w:hAnsi="Courier New" w:cs="Courier New" w:hint="default"/>
      </w:rPr>
    </w:lvl>
    <w:lvl w:ilvl="8" w:tplc="F2B6B674">
      <w:start w:val="1"/>
      <w:numFmt w:val="bullet"/>
      <w:lvlText w:val=""/>
      <w:lvlJc w:val="left"/>
      <w:pPr>
        <w:ind w:left="6480" w:hanging="360"/>
      </w:pPr>
      <w:rPr>
        <w:rFonts w:ascii="Wingdings" w:hAnsi="Wingdings" w:cs="Wingdings" w:hint="default"/>
      </w:rPr>
    </w:lvl>
  </w:abstractNum>
  <w:abstractNum w:abstractNumId="42">
    <w:nsid w:val="770550D6"/>
    <w:multiLevelType w:val="hybridMultilevel"/>
    <w:tmpl w:val="CC3CC338"/>
    <w:lvl w:ilvl="0" w:tplc="CE96E49E">
      <w:start w:val="1"/>
      <w:numFmt w:val="bullet"/>
      <w:lvlText w:val=""/>
      <w:lvlJc w:val="left"/>
      <w:pPr>
        <w:ind w:left="720" w:hanging="360"/>
      </w:pPr>
      <w:rPr>
        <w:rFonts w:ascii="Symbol" w:hAnsi="Symbol" w:cs="Symbol" w:hint="default"/>
        <w:sz w:val="18"/>
        <w:szCs w:val="18"/>
      </w:rPr>
    </w:lvl>
    <w:lvl w:ilvl="1" w:tplc="255223D0">
      <w:start w:val="1"/>
      <w:numFmt w:val="bullet"/>
      <w:lvlText w:val="o"/>
      <w:lvlJc w:val="left"/>
      <w:pPr>
        <w:ind w:left="1440" w:hanging="360"/>
      </w:pPr>
      <w:rPr>
        <w:rFonts w:ascii="Courier New" w:hAnsi="Courier New" w:cs="Courier New" w:hint="default"/>
      </w:rPr>
    </w:lvl>
    <w:lvl w:ilvl="2" w:tplc="244852B4">
      <w:start w:val="1"/>
      <w:numFmt w:val="bullet"/>
      <w:lvlText w:val=""/>
      <w:lvlJc w:val="left"/>
      <w:pPr>
        <w:ind w:left="2160" w:hanging="360"/>
      </w:pPr>
      <w:rPr>
        <w:rFonts w:ascii="Wingdings" w:hAnsi="Wingdings" w:cs="Wingdings" w:hint="default"/>
      </w:rPr>
    </w:lvl>
    <w:lvl w:ilvl="3" w:tplc="352E8CE0">
      <w:start w:val="1"/>
      <w:numFmt w:val="bullet"/>
      <w:lvlText w:val=""/>
      <w:lvlJc w:val="left"/>
      <w:pPr>
        <w:ind w:left="2880" w:hanging="360"/>
      </w:pPr>
      <w:rPr>
        <w:rFonts w:ascii="Symbol" w:hAnsi="Symbol" w:cs="Symbol" w:hint="default"/>
      </w:rPr>
    </w:lvl>
    <w:lvl w:ilvl="4" w:tplc="DF4E3768">
      <w:start w:val="1"/>
      <w:numFmt w:val="bullet"/>
      <w:lvlText w:val="o"/>
      <w:lvlJc w:val="left"/>
      <w:pPr>
        <w:ind w:left="3600" w:hanging="360"/>
      </w:pPr>
      <w:rPr>
        <w:rFonts w:ascii="Courier New" w:hAnsi="Courier New" w:cs="Courier New" w:hint="default"/>
      </w:rPr>
    </w:lvl>
    <w:lvl w:ilvl="5" w:tplc="05282E36">
      <w:start w:val="1"/>
      <w:numFmt w:val="bullet"/>
      <w:lvlText w:val=""/>
      <w:lvlJc w:val="left"/>
      <w:pPr>
        <w:ind w:left="4320" w:hanging="360"/>
      </w:pPr>
      <w:rPr>
        <w:rFonts w:ascii="Wingdings" w:hAnsi="Wingdings" w:cs="Wingdings" w:hint="default"/>
      </w:rPr>
    </w:lvl>
    <w:lvl w:ilvl="6" w:tplc="539AB3E0">
      <w:start w:val="1"/>
      <w:numFmt w:val="bullet"/>
      <w:lvlText w:val=""/>
      <w:lvlJc w:val="left"/>
      <w:pPr>
        <w:ind w:left="5040" w:hanging="360"/>
      </w:pPr>
      <w:rPr>
        <w:rFonts w:ascii="Symbol" w:hAnsi="Symbol" w:cs="Symbol" w:hint="default"/>
      </w:rPr>
    </w:lvl>
    <w:lvl w:ilvl="7" w:tplc="135025B4">
      <w:start w:val="1"/>
      <w:numFmt w:val="bullet"/>
      <w:lvlText w:val="o"/>
      <w:lvlJc w:val="left"/>
      <w:pPr>
        <w:ind w:left="5760" w:hanging="360"/>
      </w:pPr>
      <w:rPr>
        <w:rFonts w:ascii="Courier New" w:hAnsi="Courier New" w:cs="Courier New" w:hint="default"/>
      </w:rPr>
    </w:lvl>
    <w:lvl w:ilvl="8" w:tplc="C59466AA">
      <w:start w:val="1"/>
      <w:numFmt w:val="bullet"/>
      <w:lvlText w:val=""/>
      <w:lvlJc w:val="left"/>
      <w:pPr>
        <w:ind w:left="6480" w:hanging="360"/>
      </w:pPr>
      <w:rPr>
        <w:rFonts w:ascii="Wingdings" w:hAnsi="Wingdings" w:cs="Wingdings" w:hint="default"/>
      </w:rPr>
    </w:lvl>
  </w:abstractNum>
  <w:abstractNum w:abstractNumId="43">
    <w:nsid w:val="7763587F"/>
    <w:multiLevelType w:val="hybridMultilevel"/>
    <w:tmpl w:val="8626C886"/>
    <w:lvl w:ilvl="0" w:tplc="6C72D652">
      <w:start w:val="1"/>
      <w:numFmt w:val="bullet"/>
      <w:lvlText w:val=""/>
      <w:lvlJc w:val="left"/>
      <w:pPr>
        <w:ind w:left="720" w:hanging="360"/>
      </w:pPr>
      <w:rPr>
        <w:rFonts w:ascii="Symbol" w:hAnsi="Symbol" w:cs="Symbol" w:hint="default"/>
        <w:sz w:val="18"/>
        <w:szCs w:val="18"/>
      </w:rPr>
    </w:lvl>
    <w:lvl w:ilvl="1" w:tplc="84169FD2">
      <w:start w:val="1"/>
      <w:numFmt w:val="bullet"/>
      <w:lvlText w:val="o"/>
      <w:lvlJc w:val="left"/>
      <w:pPr>
        <w:ind w:left="1440" w:hanging="360"/>
      </w:pPr>
      <w:rPr>
        <w:rFonts w:ascii="Courier New" w:hAnsi="Courier New" w:cs="Courier New" w:hint="default"/>
      </w:rPr>
    </w:lvl>
    <w:lvl w:ilvl="2" w:tplc="D974B87C">
      <w:start w:val="1"/>
      <w:numFmt w:val="bullet"/>
      <w:lvlText w:val=""/>
      <w:lvlJc w:val="left"/>
      <w:pPr>
        <w:ind w:left="2160" w:hanging="360"/>
      </w:pPr>
      <w:rPr>
        <w:rFonts w:ascii="Wingdings" w:hAnsi="Wingdings" w:cs="Wingdings" w:hint="default"/>
      </w:rPr>
    </w:lvl>
    <w:lvl w:ilvl="3" w:tplc="191A7580">
      <w:start w:val="1"/>
      <w:numFmt w:val="bullet"/>
      <w:lvlText w:val=""/>
      <w:lvlJc w:val="left"/>
      <w:pPr>
        <w:ind w:left="2880" w:hanging="360"/>
      </w:pPr>
      <w:rPr>
        <w:rFonts w:ascii="Symbol" w:hAnsi="Symbol" w:cs="Symbol" w:hint="default"/>
      </w:rPr>
    </w:lvl>
    <w:lvl w:ilvl="4" w:tplc="0AC44BCC">
      <w:start w:val="1"/>
      <w:numFmt w:val="bullet"/>
      <w:lvlText w:val="o"/>
      <w:lvlJc w:val="left"/>
      <w:pPr>
        <w:ind w:left="3600" w:hanging="360"/>
      </w:pPr>
      <w:rPr>
        <w:rFonts w:ascii="Courier New" w:hAnsi="Courier New" w:cs="Courier New" w:hint="default"/>
      </w:rPr>
    </w:lvl>
    <w:lvl w:ilvl="5" w:tplc="47D0661C">
      <w:start w:val="1"/>
      <w:numFmt w:val="bullet"/>
      <w:lvlText w:val=""/>
      <w:lvlJc w:val="left"/>
      <w:pPr>
        <w:ind w:left="4320" w:hanging="360"/>
      </w:pPr>
      <w:rPr>
        <w:rFonts w:ascii="Wingdings" w:hAnsi="Wingdings" w:cs="Wingdings" w:hint="default"/>
      </w:rPr>
    </w:lvl>
    <w:lvl w:ilvl="6" w:tplc="C7FEEA0C">
      <w:start w:val="1"/>
      <w:numFmt w:val="bullet"/>
      <w:lvlText w:val=""/>
      <w:lvlJc w:val="left"/>
      <w:pPr>
        <w:ind w:left="5040" w:hanging="360"/>
      </w:pPr>
      <w:rPr>
        <w:rFonts w:ascii="Symbol" w:hAnsi="Symbol" w:cs="Symbol" w:hint="default"/>
      </w:rPr>
    </w:lvl>
    <w:lvl w:ilvl="7" w:tplc="743CC556">
      <w:start w:val="1"/>
      <w:numFmt w:val="bullet"/>
      <w:lvlText w:val="o"/>
      <w:lvlJc w:val="left"/>
      <w:pPr>
        <w:ind w:left="5760" w:hanging="360"/>
      </w:pPr>
      <w:rPr>
        <w:rFonts w:ascii="Courier New" w:hAnsi="Courier New" w:cs="Courier New" w:hint="default"/>
      </w:rPr>
    </w:lvl>
    <w:lvl w:ilvl="8" w:tplc="EA7E8760">
      <w:start w:val="1"/>
      <w:numFmt w:val="bullet"/>
      <w:lvlText w:val=""/>
      <w:lvlJc w:val="left"/>
      <w:pPr>
        <w:ind w:left="6480" w:hanging="360"/>
      </w:pPr>
      <w:rPr>
        <w:rFonts w:ascii="Wingdings" w:hAnsi="Wingdings" w:cs="Wingdings" w:hint="default"/>
      </w:rPr>
    </w:lvl>
  </w:abstractNum>
  <w:abstractNum w:abstractNumId="44">
    <w:nsid w:val="77874C2E"/>
    <w:multiLevelType w:val="hybridMultilevel"/>
    <w:tmpl w:val="797E4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9C30E2D"/>
    <w:multiLevelType w:val="hybridMultilevel"/>
    <w:tmpl w:val="0B2C1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A125030"/>
    <w:multiLevelType w:val="hybridMultilevel"/>
    <w:tmpl w:val="10F4BF1E"/>
    <w:lvl w:ilvl="0" w:tplc="532C189A">
      <w:start w:val="1"/>
      <w:numFmt w:val="decimal"/>
      <w:lvlText w:val="%1."/>
      <w:lvlJc w:val="left"/>
      <w:pPr>
        <w:ind w:left="720" w:hanging="360"/>
      </w:pPr>
      <w:rPr>
        <w:rFonts w:ascii="Arial" w:hAnsi="Arial" w:cs="Arial" w:hint="default"/>
        <w:sz w:val="18"/>
        <w:szCs w:val="18"/>
      </w:rPr>
    </w:lvl>
    <w:lvl w:ilvl="1" w:tplc="1ED89E44">
      <w:start w:val="1"/>
      <w:numFmt w:val="decimal"/>
      <w:lvlText w:val="%2."/>
      <w:lvlJc w:val="left"/>
      <w:pPr>
        <w:ind w:left="1440" w:hanging="360"/>
      </w:pPr>
    </w:lvl>
    <w:lvl w:ilvl="2" w:tplc="097E9A3E">
      <w:start w:val="1"/>
      <w:numFmt w:val="decimal"/>
      <w:lvlText w:val="%3."/>
      <w:lvlJc w:val="left"/>
      <w:pPr>
        <w:ind w:left="2160" w:hanging="360"/>
      </w:pPr>
    </w:lvl>
    <w:lvl w:ilvl="3" w:tplc="E1E840CC">
      <w:start w:val="1"/>
      <w:numFmt w:val="decimal"/>
      <w:lvlText w:val="%4."/>
      <w:lvlJc w:val="left"/>
      <w:pPr>
        <w:ind w:left="2880" w:hanging="360"/>
      </w:pPr>
    </w:lvl>
    <w:lvl w:ilvl="4" w:tplc="50A89F66">
      <w:start w:val="1"/>
      <w:numFmt w:val="decimal"/>
      <w:lvlText w:val="%5."/>
      <w:lvlJc w:val="left"/>
      <w:pPr>
        <w:ind w:left="3600" w:hanging="360"/>
      </w:pPr>
    </w:lvl>
    <w:lvl w:ilvl="5" w:tplc="B2586E04">
      <w:start w:val="1"/>
      <w:numFmt w:val="decimal"/>
      <w:lvlText w:val="%6."/>
      <w:lvlJc w:val="left"/>
      <w:pPr>
        <w:ind w:left="4320" w:hanging="360"/>
      </w:pPr>
    </w:lvl>
    <w:lvl w:ilvl="6" w:tplc="0EF4EF62">
      <w:start w:val="1"/>
      <w:numFmt w:val="decimal"/>
      <w:lvlText w:val="%7."/>
      <w:lvlJc w:val="left"/>
      <w:pPr>
        <w:ind w:left="5040" w:hanging="360"/>
      </w:pPr>
    </w:lvl>
    <w:lvl w:ilvl="7" w:tplc="02EC8E88">
      <w:start w:val="1"/>
      <w:numFmt w:val="decimal"/>
      <w:lvlText w:val="%8."/>
      <w:lvlJc w:val="left"/>
      <w:pPr>
        <w:ind w:left="5760" w:hanging="360"/>
      </w:pPr>
    </w:lvl>
    <w:lvl w:ilvl="8" w:tplc="9CEA3758">
      <w:start w:val="1"/>
      <w:numFmt w:val="decimal"/>
      <w:lvlText w:val="%9."/>
      <w:lvlJc w:val="left"/>
      <w:pPr>
        <w:ind w:left="6480" w:hanging="360"/>
      </w:pPr>
    </w:lvl>
  </w:abstractNum>
  <w:abstractNum w:abstractNumId="47">
    <w:nsid w:val="7A4F71AB"/>
    <w:multiLevelType w:val="hybridMultilevel"/>
    <w:tmpl w:val="1B5C0ACC"/>
    <w:lvl w:ilvl="0" w:tplc="88A2280C">
      <w:start w:val="1"/>
      <w:numFmt w:val="bullet"/>
      <w:lvlText w:val=""/>
      <w:lvlJc w:val="left"/>
      <w:pPr>
        <w:ind w:left="720" w:hanging="360"/>
      </w:pPr>
      <w:rPr>
        <w:rFonts w:ascii="Symbol" w:hAnsi="Symbol" w:cs="Symbol" w:hint="default"/>
        <w:sz w:val="18"/>
        <w:szCs w:val="18"/>
      </w:rPr>
    </w:lvl>
    <w:lvl w:ilvl="1" w:tplc="C05E7028">
      <w:start w:val="1"/>
      <w:numFmt w:val="bullet"/>
      <w:lvlText w:val="o"/>
      <w:lvlJc w:val="left"/>
      <w:pPr>
        <w:ind w:left="1440" w:hanging="360"/>
      </w:pPr>
      <w:rPr>
        <w:rFonts w:ascii="Courier New" w:hAnsi="Courier New" w:cs="Courier New" w:hint="default"/>
      </w:rPr>
    </w:lvl>
    <w:lvl w:ilvl="2" w:tplc="4DF05D34">
      <w:start w:val="1"/>
      <w:numFmt w:val="bullet"/>
      <w:lvlText w:val=""/>
      <w:lvlJc w:val="left"/>
      <w:pPr>
        <w:ind w:left="2160" w:hanging="360"/>
      </w:pPr>
      <w:rPr>
        <w:rFonts w:ascii="Wingdings" w:hAnsi="Wingdings" w:cs="Wingdings" w:hint="default"/>
      </w:rPr>
    </w:lvl>
    <w:lvl w:ilvl="3" w:tplc="084223EA">
      <w:start w:val="1"/>
      <w:numFmt w:val="bullet"/>
      <w:lvlText w:val=""/>
      <w:lvlJc w:val="left"/>
      <w:pPr>
        <w:ind w:left="2880" w:hanging="360"/>
      </w:pPr>
      <w:rPr>
        <w:rFonts w:ascii="Symbol" w:hAnsi="Symbol" w:cs="Symbol" w:hint="default"/>
      </w:rPr>
    </w:lvl>
    <w:lvl w:ilvl="4" w:tplc="27D8DD5A">
      <w:start w:val="1"/>
      <w:numFmt w:val="bullet"/>
      <w:lvlText w:val="o"/>
      <w:lvlJc w:val="left"/>
      <w:pPr>
        <w:ind w:left="3600" w:hanging="360"/>
      </w:pPr>
      <w:rPr>
        <w:rFonts w:ascii="Courier New" w:hAnsi="Courier New" w:cs="Courier New" w:hint="default"/>
      </w:rPr>
    </w:lvl>
    <w:lvl w:ilvl="5" w:tplc="5F98B02A">
      <w:start w:val="1"/>
      <w:numFmt w:val="bullet"/>
      <w:lvlText w:val=""/>
      <w:lvlJc w:val="left"/>
      <w:pPr>
        <w:ind w:left="4320" w:hanging="360"/>
      </w:pPr>
      <w:rPr>
        <w:rFonts w:ascii="Wingdings" w:hAnsi="Wingdings" w:cs="Wingdings" w:hint="default"/>
      </w:rPr>
    </w:lvl>
    <w:lvl w:ilvl="6" w:tplc="C1B4B0FE">
      <w:start w:val="1"/>
      <w:numFmt w:val="bullet"/>
      <w:lvlText w:val=""/>
      <w:lvlJc w:val="left"/>
      <w:pPr>
        <w:ind w:left="5040" w:hanging="360"/>
      </w:pPr>
      <w:rPr>
        <w:rFonts w:ascii="Symbol" w:hAnsi="Symbol" w:cs="Symbol" w:hint="default"/>
      </w:rPr>
    </w:lvl>
    <w:lvl w:ilvl="7" w:tplc="9D428A3A">
      <w:start w:val="1"/>
      <w:numFmt w:val="bullet"/>
      <w:lvlText w:val="o"/>
      <w:lvlJc w:val="left"/>
      <w:pPr>
        <w:ind w:left="5760" w:hanging="360"/>
      </w:pPr>
      <w:rPr>
        <w:rFonts w:ascii="Courier New" w:hAnsi="Courier New" w:cs="Courier New" w:hint="default"/>
      </w:rPr>
    </w:lvl>
    <w:lvl w:ilvl="8" w:tplc="7EF024F6">
      <w:start w:val="1"/>
      <w:numFmt w:val="bullet"/>
      <w:lvlText w:val=""/>
      <w:lvlJc w:val="left"/>
      <w:pPr>
        <w:ind w:left="6480" w:hanging="360"/>
      </w:pPr>
      <w:rPr>
        <w:rFonts w:ascii="Wingdings" w:hAnsi="Wingdings" w:cs="Wingdings" w:hint="default"/>
      </w:rPr>
    </w:lvl>
  </w:abstractNum>
  <w:abstractNum w:abstractNumId="48">
    <w:nsid w:val="7B5534A7"/>
    <w:multiLevelType w:val="hybridMultilevel"/>
    <w:tmpl w:val="31AAD17E"/>
    <w:lvl w:ilvl="0" w:tplc="71567A04">
      <w:start w:val="1"/>
      <w:numFmt w:val="bullet"/>
      <w:lvlText w:val=""/>
      <w:lvlJc w:val="left"/>
      <w:pPr>
        <w:ind w:left="720" w:hanging="360"/>
      </w:pPr>
      <w:rPr>
        <w:rFonts w:ascii="Symbol" w:hAnsi="Symbol" w:cs="Symbol" w:hint="default"/>
        <w:sz w:val="18"/>
        <w:szCs w:val="18"/>
      </w:rPr>
    </w:lvl>
    <w:lvl w:ilvl="1" w:tplc="46F6B9F8">
      <w:start w:val="1"/>
      <w:numFmt w:val="bullet"/>
      <w:lvlText w:val="o"/>
      <w:lvlJc w:val="left"/>
      <w:pPr>
        <w:ind w:left="1440" w:hanging="360"/>
      </w:pPr>
      <w:rPr>
        <w:rFonts w:ascii="Courier New" w:hAnsi="Courier New" w:cs="Courier New" w:hint="default"/>
      </w:rPr>
    </w:lvl>
    <w:lvl w:ilvl="2" w:tplc="D0BE8BDA">
      <w:start w:val="1"/>
      <w:numFmt w:val="bullet"/>
      <w:lvlText w:val=""/>
      <w:lvlJc w:val="left"/>
      <w:pPr>
        <w:ind w:left="2160" w:hanging="360"/>
      </w:pPr>
      <w:rPr>
        <w:rFonts w:ascii="Wingdings" w:hAnsi="Wingdings" w:cs="Wingdings" w:hint="default"/>
      </w:rPr>
    </w:lvl>
    <w:lvl w:ilvl="3" w:tplc="8E5C04E2">
      <w:start w:val="1"/>
      <w:numFmt w:val="bullet"/>
      <w:lvlText w:val=""/>
      <w:lvlJc w:val="left"/>
      <w:pPr>
        <w:ind w:left="2880" w:hanging="360"/>
      </w:pPr>
      <w:rPr>
        <w:rFonts w:ascii="Symbol" w:hAnsi="Symbol" w:cs="Symbol" w:hint="default"/>
      </w:rPr>
    </w:lvl>
    <w:lvl w:ilvl="4" w:tplc="B9403F82">
      <w:start w:val="1"/>
      <w:numFmt w:val="bullet"/>
      <w:lvlText w:val="o"/>
      <w:lvlJc w:val="left"/>
      <w:pPr>
        <w:ind w:left="3600" w:hanging="360"/>
      </w:pPr>
      <w:rPr>
        <w:rFonts w:ascii="Courier New" w:hAnsi="Courier New" w:cs="Courier New" w:hint="default"/>
      </w:rPr>
    </w:lvl>
    <w:lvl w:ilvl="5" w:tplc="EF7E7F5C">
      <w:start w:val="1"/>
      <w:numFmt w:val="bullet"/>
      <w:lvlText w:val=""/>
      <w:lvlJc w:val="left"/>
      <w:pPr>
        <w:ind w:left="4320" w:hanging="360"/>
      </w:pPr>
      <w:rPr>
        <w:rFonts w:ascii="Wingdings" w:hAnsi="Wingdings" w:cs="Wingdings" w:hint="default"/>
      </w:rPr>
    </w:lvl>
    <w:lvl w:ilvl="6" w:tplc="5CB064D2">
      <w:start w:val="1"/>
      <w:numFmt w:val="bullet"/>
      <w:lvlText w:val=""/>
      <w:lvlJc w:val="left"/>
      <w:pPr>
        <w:ind w:left="5040" w:hanging="360"/>
      </w:pPr>
      <w:rPr>
        <w:rFonts w:ascii="Symbol" w:hAnsi="Symbol" w:cs="Symbol" w:hint="default"/>
      </w:rPr>
    </w:lvl>
    <w:lvl w:ilvl="7" w:tplc="5734C9A4">
      <w:start w:val="1"/>
      <w:numFmt w:val="bullet"/>
      <w:lvlText w:val="o"/>
      <w:lvlJc w:val="left"/>
      <w:pPr>
        <w:ind w:left="5760" w:hanging="360"/>
      </w:pPr>
      <w:rPr>
        <w:rFonts w:ascii="Courier New" w:hAnsi="Courier New" w:cs="Courier New" w:hint="default"/>
      </w:rPr>
    </w:lvl>
    <w:lvl w:ilvl="8" w:tplc="4F9ED772">
      <w:start w:val="1"/>
      <w:numFmt w:val="bullet"/>
      <w:lvlText w:val=""/>
      <w:lvlJc w:val="left"/>
      <w:pPr>
        <w:ind w:left="6480" w:hanging="360"/>
      </w:pPr>
      <w:rPr>
        <w:rFonts w:ascii="Wingdings" w:hAnsi="Wingdings" w:cs="Wingdings" w:hint="default"/>
      </w:rPr>
    </w:lvl>
  </w:abstractNum>
  <w:abstractNum w:abstractNumId="49">
    <w:nsid w:val="7D7536B3"/>
    <w:multiLevelType w:val="hybridMultilevel"/>
    <w:tmpl w:val="59548224"/>
    <w:lvl w:ilvl="0" w:tplc="305C96FE">
      <w:start w:val="1"/>
      <w:numFmt w:val="bullet"/>
      <w:lvlText w:val=""/>
      <w:lvlJc w:val="left"/>
      <w:pPr>
        <w:ind w:left="720" w:hanging="360"/>
      </w:pPr>
      <w:rPr>
        <w:rFonts w:ascii="Symbol" w:hAnsi="Symbol" w:cs="Symbol" w:hint="default"/>
        <w:sz w:val="18"/>
        <w:szCs w:val="18"/>
      </w:rPr>
    </w:lvl>
    <w:lvl w:ilvl="1" w:tplc="2E84F6EE">
      <w:start w:val="1"/>
      <w:numFmt w:val="bullet"/>
      <w:lvlText w:val="o"/>
      <w:lvlJc w:val="left"/>
      <w:pPr>
        <w:ind w:left="1440" w:hanging="360"/>
      </w:pPr>
      <w:rPr>
        <w:rFonts w:ascii="Courier New" w:hAnsi="Courier New" w:cs="Courier New" w:hint="default"/>
      </w:rPr>
    </w:lvl>
    <w:lvl w:ilvl="2" w:tplc="9D6241EE">
      <w:start w:val="1"/>
      <w:numFmt w:val="bullet"/>
      <w:lvlText w:val=""/>
      <w:lvlJc w:val="left"/>
      <w:pPr>
        <w:ind w:left="2160" w:hanging="360"/>
      </w:pPr>
      <w:rPr>
        <w:rFonts w:ascii="Wingdings" w:hAnsi="Wingdings" w:cs="Wingdings" w:hint="default"/>
      </w:rPr>
    </w:lvl>
    <w:lvl w:ilvl="3" w:tplc="AA7E3F72">
      <w:start w:val="1"/>
      <w:numFmt w:val="bullet"/>
      <w:lvlText w:val=""/>
      <w:lvlJc w:val="left"/>
      <w:pPr>
        <w:ind w:left="2880" w:hanging="360"/>
      </w:pPr>
      <w:rPr>
        <w:rFonts w:ascii="Symbol" w:hAnsi="Symbol" w:cs="Symbol" w:hint="default"/>
      </w:rPr>
    </w:lvl>
    <w:lvl w:ilvl="4" w:tplc="552CDB6E">
      <w:start w:val="1"/>
      <w:numFmt w:val="bullet"/>
      <w:lvlText w:val="o"/>
      <w:lvlJc w:val="left"/>
      <w:pPr>
        <w:ind w:left="3600" w:hanging="360"/>
      </w:pPr>
      <w:rPr>
        <w:rFonts w:ascii="Courier New" w:hAnsi="Courier New" w:cs="Courier New" w:hint="default"/>
      </w:rPr>
    </w:lvl>
    <w:lvl w:ilvl="5" w:tplc="B550671A">
      <w:start w:val="1"/>
      <w:numFmt w:val="bullet"/>
      <w:lvlText w:val=""/>
      <w:lvlJc w:val="left"/>
      <w:pPr>
        <w:ind w:left="4320" w:hanging="360"/>
      </w:pPr>
      <w:rPr>
        <w:rFonts w:ascii="Wingdings" w:hAnsi="Wingdings" w:cs="Wingdings" w:hint="default"/>
      </w:rPr>
    </w:lvl>
    <w:lvl w:ilvl="6" w:tplc="DA50A914">
      <w:start w:val="1"/>
      <w:numFmt w:val="bullet"/>
      <w:lvlText w:val=""/>
      <w:lvlJc w:val="left"/>
      <w:pPr>
        <w:ind w:left="5040" w:hanging="360"/>
      </w:pPr>
      <w:rPr>
        <w:rFonts w:ascii="Symbol" w:hAnsi="Symbol" w:cs="Symbol" w:hint="default"/>
      </w:rPr>
    </w:lvl>
    <w:lvl w:ilvl="7" w:tplc="1436BB84">
      <w:start w:val="1"/>
      <w:numFmt w:val="bullet"/>
      <w:lvlText w:val="o"/>
      <w:lvlJc w:val="left"/>
      <w:pPr>
        <w:ind w:left="5760" w:hanging="360"/>
      </w:pPr>
      <w:rPr>
        <w:rFonts w:ascii="Courier New" w:hAnsi="Courier New" w:cs="Courier New" w:hint="default"/>
      </w:rPr>
    </w:lvl>
    <w:lvl w:ilvl="8" w:tplc="50C0659E">
      <w:start w:val="1"/>
      <w:numFmt w:val="bullet"/>
      <w:lvlText w:val=""/>
      <w:lvlJc w:val="left"/>
      <w:pPr>
        <w:ind w:left="6480" w:hanging="360"/>
      </w:pPr>
      <w:rPr>
        <w:rFonts w:ascii="Wingdings" w:hAnsi="Wingdings" w:cs="Wingdings" w:hint="default"/>
      </w:rPr>
    </w:lvl>
  </w:abstractNum>
  <w:num w:numId="1">
    <w:abstractNumId w:val="28"/>
  </w:num>
  <w:num w:numId="2">
    <w:abstractNumId w:val="31"/>
  </w:num>
  <w:num w:numId="3">
    <w:abstractNumId w:val="33"/>
  </w:num>
  <w:num w:numId="4">
    <w:abstractNumId w:val="30"/>
  </w:num>
  <w:num w:numId="5">
    <w:abstractNumId w:val="14"/>
  </w:num>
  <w:num w:numId="6">
    <w:abstractNumId w:val="12"/>
  </w:num>
  <w:num w:numId="7">
    <w:abstractNumId w:val="26"/>
  </w:num>
  <w:num w:numId="8">
    <w:abstractNumId w:val="35"/>
  </w:num>
  <w:num w:numId="9">
    <w:abstractNumId w:val="43"/>
  </w:num>
  <w:num w:numId="10">
    <w:abstractNumId w:val="3"/>
  </w:num>
  <w:num w:numId="11">
    <w:abstractNumId w:val="9"/>
  </w:num>
  <w:num w:numId="12">
    <w:abstractNumId w:val="29"/>
  </w:num>
  <w:num w:numId="13">
    <w:abstractNumId w:val="24"/>
  </w:num>
  <w:num w:numId="14">
    <w:abstractNumId w:val="15"/>
  </w:num>
  <w:num w:numId="15">
    <w:abstractNumId w:val="25"/>
  </w:num>
  <w:num w:numId="16">
    <w:abstractNumId w:val="13"/>
  </w:num>
  <w:num w:numId="17">
    <w:abstractNumId w:val="21"/>
  </w:num>
  <w:num w:numId="18">
    <w:abstractNumId w:val="6"/>
  </w:num>
  <w:num w:numId="19">
    <w:abstractNumId w:val="5"/>
  </w:num>
  <w:num w:numId="20">
    <w:abstractNumId w:val="42"/>
  </w:num>
  <w:num w:numId="21">
    <w:abstractNumId w:val="49"/>
  </w:num>
  <w:num w:numId="22">
    <w:abstractNumId w:val="40"/>
  </w:num>
  <w:num w:numId="23">
    <w:abstractNumId w:val="32"/>
  </w:num>
  <w:num w:numId="24">
    <w:abstractNumId w:val="22"/>
  </w:num>
  <w:num w:numId="25">
    <w:abstractNumId w:val="38"/>
  </w:num>
  <w:num w:numId="26">
    <w:abstractNumId w:val="48"/>
  </w:num>
  <w:num w:numId="27">
    <w:abstractNumId w:val="41"/>
  </w:num>
  <w:num w:numId="28">
    <w:abstractNumId w:val="17"/>
  </w:num>
  <w:num w:numId="29">
    <w:abstractNumId w:val="19"/>
  </w:num>
  <w:num w:numId="30">
    <w:abstractNumId w:val="0"/>
  </w:num>
  <w:num w:numId="31">
    <w:abstractNumId w:val="18"/>
  </w:num>
  <w:num w:numId="32">
    <w:abstractNumId w:val="10"/>
  </w:num>
  <w:num w:numId="33">
    <w:abstractNumId w:val="8"/>
  </w:num>
  <w:num w:numId="34">
    <w:abstractNumId w:val="37"/>
  </w:num>
  <w:num w:numId="35">
    <w:abstractNumId w:val="27"/>
  </w:num>
  <w:num w:numId="36">
    <w:abstractNumId w:val="46"/>
  </w:num>
  <w:num w:numId="37">
    <w:abstractNumId w:val="4"/>
  </w:num>
  <w:num w:numId="38">
    <w:abstractNumId w:val="23"/>
  </w:num>
  <w:num w:numId="39">
    <w:abstractNumId w:val="34"/>
  </w:num>
  <w:num w:numId="40">
    <w:abstractNumId w:val="20"/>
  </w:num>
  <w:num w:numId="41">
    <w:abstractNumId w:val="2"/>
  </w:num>
  <w:num w:numId="42">
    <w:abstractNumId w:val="39"/>
  </w:num>
  <w:num w:numId="43">
    <w:abstractNumId w:val="1"/>
  </w:num>
  <w:num w:numId="44">
    <w:abstractNumId w:val="11"/>
  </w:num>
  <w:num w:numId="45">
    <w:abstractNumId w:val="47"/>
  </w:num>
  <w:num w:numId="46">
    <w:abstractNumId w:val="45"/>
  </w:num>
  <w:num w:numId="47">
    <w:abstractNumId w:val="36"/>
  </w:num>
  <w:num w:numId="48">
    <w:abstractNumId w:val="16"/>
  </w:num>
  <w:num w:numId="49">
    <w:abstractNumId w:val="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3F31"/>
    <w:rsid w:val="00027316"/>
    <w:rsid w:val="00027F41"/>
    <w:rsid w:val="00032CF4"/>
    <w:rsid w:val="00037A49"/>
    <w:rsid w:val="000434E0"/>
    <w:rsid w:val="00043DDE"/>
    <w:rsid w:val="000570CC"/>
    <w:rsid w:val="00072125"/>
    <w:rsid w:val="00091885"/>
    <w:rsid w:val="00097F4A"/>
    <w:rsid w:val="000A029C"/>
    <w:rsid w:val="000C2948"/>
    <w:rsid w:val="000C4588"/>
    <w:rsid w:val="000C5527"/>
    <w:rsid w:val="000C5CC6"/>
    <w:rsid w:val="000E76C6"/>
    <w:rsid w:val="000F076F"/>
    <w:rsid w:val="00127127"/>
    <w:rsid w:val="00134892"/>
    <w:rsid w:val="00143B9C"/>
    <w:rsid w:val="00144570"/>
    <w:rsid w:val="001651E9"/>
    <w:rsid w:val="00166246"/>
    <w:rsid w:val="00167DA4"/>
    <w:rsid w:val="001702AE"/>
    <w:rsid w:val="001772E8"/>
    <w:rsid w:val="00195B9B"/>
    <w:rsid w:val="001979E5"/>
    <w:rsid w:val="001B273C"/>
    <w:rsid w:val="001B5F11"/>
    <w:rsid w:val="001D01D6"/>
    <w:rsid w:val="001D179B"/>
    <w:rsid w:val="001F09BA"/>
    <w:rsid w:val="00204EDB"/>
    <w:rsid w:val="00213993"/>
    <w:rsid w:val="00222C22"/>
    <w:rsid w:val="00246FDE"/>
    <w:rsid w:val="002634AA"/>
    <w:rsid w:val="00266375"/>
    <w:rsid w:val="002970A1"/>
    <w:rsid w:val="002D58B5"/>
    <w:rsid w:val="002F6F64"/>
    <w:rsid w:val="00306D57"/>
    <w:rsid w:val="00320E8E"/>
    <w:rsid w:val="0033249E"/>
    <w:rsid w:val="00335F38"/>
    <w:rsid w:val="00337E4D"/>
    <w:rsid w:val="00343395"/>
    <w:rsid w:val="003A1AA2"/>
    <w:rsid w:val="003A1B66"/>
    <w:rsid w:val="003A45D0"/>
    <w:rsid w:val="003C2C20"/>
    <w:rsid w:val="003C672A"/>
    <w:rsid w:val="003E76A3"/>
    <w:rsid w:val="003F7B35"/>
    <w:rsid w:val="00404EA0"/>
    <w:rsid w:val="0040666D"/>
    <w:rsid w:val="00410756"/>
    <w:rsid w:val="00411D59"/>
    <w:rsid w:val="00421746"/>
    <w:rsid w:val="00434DB3"/>
    <w:rsid w:val="0045494A"/>
    <w:rsid w:val="00456867"/>
    <w:rsid w:val="004670FF"/>
    <w:rsid w:val="004702FB"/>
    <w:rsid w:val="00471503"/>
    <w:rsid w:val="00492F8C"/>
    <w:rsid w:val="004B3CAD"/>
    <w:rsid w:val="004C0266"/>
    <w:rsid w:val="004C345F"/>
    <w:rsid w:val="004D2F9F"/>
    <w:rsid w:val="004D5D53"/>
    <w:rsid w:val="004F2927"/>
    <w:rsid w:val="00510ADF"/>
    <w:rsid w:val="005127D7"/>
    <w:rsid w:val="0052142A"/>
    <w:rsid w:val="00522621"/>
    <w:rsid w:val="0052358F"/>
    <w:rsid w:val="0053510E"/>
    <w:rsid w:val="005423BF"/>
    <w:rsid w:val="00581F5A"/>
    <w:rsid w:val="00586F00"/>
    <w:rsid w:val="005B00FF"/>
    <w:rsid w:val="005B491D"/>
    <w:rsid w:val="005B5FB1"/>
    <w:rsid w:val="005B6195"/>
    <w:rsid w:val="005E722F"/>
    <w:rsid w:val="006258CF"/>
    <w:rsid w:val="006347C3"/>
    <w:rsid w:val="00637894"/>
    <w:rsid w:val="00652F0F"/>
    <w:rsid w:val="00657A6C"/>
    <w:rsid w:val="0066178C"/>
    <w:rsid w:val="00673127"/>
    <w:rsid w:val="006975C6"/>
    <w:rsid w:val="006A5918"/>
    <w:rsid w:val="006A7D30"/>
    <w:rsid w:val="006B2936"/>
    <w:rsid w:val="006E7FFD"/>
    <w:rsid w:val="006F1872"/>
    <w:rsid w:val="006F1DA5"/>
    <w:rsid w:val="007109D5"/>
    <w:rsid w:val="007130E7"/>
    <w:rsid w:val="00715547"/>
    <w:rsid w:val="007158C4"/>
    <w:rsid w:val="00754630"/>
    <w:rsid w:val="00763537"/>
    <w:rsid w:val="007813FA"/>
    <w:rsid w:val="00785F39"/>
    <w:rsid w:val="007B191A"/>
    <w:rsid w:val="007B766F"/>
    <w:rsid w:val="007C3EA0"/>
    <w:rsid w:val="007D1E32"/>
    <w:rsid w:val="007D6FB3"/>
    <w:rsid w:val="007E0363"/>
    <w:rsid w:val="007E0E83"/>
    <w:rsid w:val="007F3279"/>
    <w:rsid w:val="00806D0A"/>
    <w:rsid w:val="008278F5"/>
    <w:rsid w:val="00841EB7"/>
    <w:rsid w:val="0087172A"/>
    <w:rsid w:val="008839B4"/>
    <w:rsid w:val="008867A0"/>
    <w:rsid w:val="008B3CDE"/>
    <w:rsid w:val="008B72CE"/>
    <w:rsid w:val="008C0533"/>
    <w:rsid w:val="008F5542"/>
    <w:rsid w:val="00915EB8"/>
    <w:rsid w:val="00951DCA"/>
    <w:rsid w:val="00960022"/>
    <w:rsid w:val="009C04EE"/>
    <w:rsid w:val="009D0F97"/>
    <w:rsid w:val="00A23C93"/>
    <w:rsid w:val="00A34B68"/>
    <w:rsid w:val="00A40D3B"/>
    <w:rsid w:val="00A52459"/>
    <w:rsid w:val="00A609D6"/>
    <w:rsid w:val="00A72789"/>
    <w:rsid w:val="00A922D5"/>
    <w:rsid w:val="00AA0582"/>
    <w:rsid w:val="00AA3394"/>
    <w:rsid w:val="00AF7FB0"/>
    <w:rsid w:val="00B02C98"/>
    <w:rsid w:val="00B05771"/>
    <w:rsid w:val="00B169F3"/>
    <w:rsid w:val="00B20A28"/>
    <w:rsid w:val="00B527BB"/>
    <w:rsid w:val="00B757D1"/>
    <w:rsid w:val="00B81053"/>
    <w:rsid w:val="00B839DE"/>
    <w:rsid w:val="00B93434"/>
    <w:rsid w:val="00BC2D61"/>
    <w:rsid w:val="00BE3F43"/>
    <w:rsid w:val="00C02EF0"/>
    <w:rsid w:val="00C125C6"/>
    <w:rsid w:val="00C24613"/>
    <w:rsid w:val="00C315C9"/>
    <w:rsid w:val="00C347A5"/>
    <w:rsid w:val="00C42880"/>
    <w:rsid w:val="00C4793C"/>
    <w:rsid w:val="00C8252A"/>
    <w:rsid w:val="00C83C0A"/>
    <w:rsid w:val="00CB46BB"/>
    <w:rsid w:val="00CB765F"/>
    <w:rsid w:val="00CD6E25"/>
    <w:rsid w:val="00D379CF"/>
    <w:rsid w:val="00D47FB0"/>
    <w:rsid w:val="00D51704"/>
    <w:rsid w:val="00D60A0B"/>
    <w:rsid w:val="00D7467F"/>
    <w:rsid w:val="00D7647A"/>
    <w:rsid w:val="00D861C4"/>
    <w:rsid w:val="00D931BF"/>
    <w:rsid w:val="00DB758B"/>
    <w:rsid w:val="00DC4213"/>
    <w:rsid w:val="00DD2FA1"/>
    <w:rsid w:val="00E2068E"/>
    <w:rsid w:val="00E420D3"/>
    <w:rsid w:val="00E55B9D"/>
    <w:rsid w:val="00E76DC0"/>
    <w:rsid w:val="00E8391B"/>
    <w:rsid w:val="00E91127"/>
    <w:rsid w:val="00E945CD"/>
    <w:rsid w:val="00EA135C"/>
    <w:rsid w:val="00EA5851"/>
    <w:rsid w:val="00EC3394"/>
    <w:rsid w:val="00ED41BC"/>
    <w:rsid w:val="00EF3AE5"/>
    <w:rsid w:val="00F52532"/>
    <w:rsid w:val="00F52F7E"/>
    <w:rsid w:val="00F73C86"/>
    <w:rsid w:val="00F851F3"/>
    <w:rsid w:val="00F954F6"/>
    <w:rsid w:val="00FB3258"/>
    <w:rsid w:val="00FC2646"/>
    <w:rsid w:val="00FD2770"/>
    <w:rsid w:val="00FF5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8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673127"/>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4B3CAD"/>
    <w:rPr>
      <w:sz w:val="16"/>
      <w:szCs w:val="16"/>
    </w:rPr>
  </w:style>
  <w:style w:type="paragraph" w:styleId="Pripombabesedilo">
    <w:name w:val="annotation text"/>
    <w:basedOn w:val="Navaden"/>
    <w:link w:val="PripombabesediloZnak"/>
    <w:uiPriority w:val="99"/>
    <w:unhideWhenUsed/>
    <w:rsid w:val="004B3CAD"/>
    <w:pPr>
      <w:spacing w:line="240" w:lineRule="auto"/>
    </w:pPr>
    <w:rPr>
      <w:sz w:val="20"/>
      <w:szCs w:val="20"/>
    </w:rPr>
  </w:style>
  <w:style w:type="character" w:customStyle="1" w:styleId="PripombabesediloZnak">
    <w:name w:val="Pripomba – besedilo Znak"/>
    <w:basedOn w:val="Privzetapisavaodstavka"/>
    <w:link w:val="Pripombabesedilo"/>
    <w:uiPriority w:val="99"/>
    <w:rsid w:val="004B3CA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B3CAD"/>
    <w:rPr>
      <w:b/>
      <w:bCs/>
    </w:rPr>
  </w:style>
  <w:style w:type="character" w:customStyle="1" w:styleId="ZadevapripombeZnak">
    <w:name w:val="Zadeva pripombe Znak"/>
    <w:basedOn w:val="PripombabesediloZnak"/>
    <w:link w:val="Zadevapripombe"/>
    <w:uiPriority w:val="99"/>
    <w:semiHidden/>
    <w:rsid w:val="004B3CAD"/>
    <w:rPr>
      <w:rFonts w:ascii="Helvetica" w:hAnsi="Helvetica"/>
      <w:b/>
      <w:bCs/>
      <w:sz w:val="20"/>
      <w:szCs w:val="20"/>
    </w:rPr>
  </w:style>
  <w:style w:type="paragraph" w:styleId="Revizija">
    <w:name w:val="Revision"/>
    <w:hidden/>
    <w:uiPriority w:val="99"/>
    <w:semiHidden/>
    <w:rsid w:val="00072125"/>
    <w:pPr>
      <w:spacing w:after="0" w:line="240" w:lineRule="auto"/>
    </w:pPr>
    <w:rPr>
      <w:rFonts w:ascii="Helvetica" w:hAnsi="Helvetica"/>
    </w:rPr>
  </w:style>
  <w:style w:type="paragraph" w:styleId="Sprotnaopomba-besedilo">
    <w:name w:val="footnote text"/>
    <w:basedOn w:val="Navaden"/>
    <w:link w:val="Sprotnaopomba-besediloZnak"/>
    <w:uiPriority w:val="99"/>
    <w:semiHidden/>
    <w:unhideWhenUsed/>
    <w:rsid w:val="0067312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73127"/>
    <w:rPr>
      <w:rFonts w:ascii="Helvetica" w:hAnsi="Helvetica"/>
      <w:sz w:val="20"/>
      <w:szCs w:val="20"/>
    </w:rPr>
  </w:style>
  <w:style w:type="character" w:styleId="Sprotnaopomba-sklic">
    <w:name w:val="footnote reference"/>
    <w:basedOn w:val="Privzetapisavaodstavka"/>
    <w:uiPriority w:val="99"/>
    <w:semiHidden/>
    <w:unhideWhenUsed/>
    <w:rsid w:val="006731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673127"/>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4B3CAD"/>
    <w:rPr>
      <w:sz w:val="16"/>
      <w:szCs w:val="16"/>
    </w:rPr>
  </w:style>
  <w:style w:type="paragraph" w:styleId="Pripombabesedilo">
    <w:name w:val="annotation text"/>
    <w:basedOn w:val="Navaden"/>
    <w:link w:val="PripombabesediloZnak"/>
    <w:uiPriority w:val="99"/>
    <w:unhideWhenUsed/>
    <w:rsid w:val="004B3CAD"/>
    <w:pPr>
      <w:spacing w:line="240" w:lineRule="auto"/>
    </w:pPr>
    <w:rPr>
      <w:sz w:val="20"/>
      <w:szCs w:val="20"/>
    </w:rPr>
  </w:style>
  <w:style w:type="character" w:customStyle="1" w:styleId="PripombabesediloZnak">
    <w:name w:val="Pripomba – besedilo Znak"/>
    <w:basedOn w:val="Privzetapisavaodstavka"/>
    <w:link w:val="Pripombabesedilo"/>
    <w:uiPriority w:val="99"/>
    <w:rsid w:val="004B3CA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B3CAD"/>
    <w:rPr>
      <w:b/>
      <w:bCs/>
    </w:rPr>
  </w:style>
  <w:style w:type="character" w:customStyle="1" w:styleId="ZadevapripombeZnak">
    <w:name w:val="Zadeva pripombe Znak"/>
    <w:basedOn w:val="PripombabesediloZnak"/>
    <w:link w:val="Zadevapripombe"/>
    <w:uiPriority w:val="99"/>
    <w:semiHidden/>
    <w:rsid w:val="004B3CAD"/>
    <w:rPr>
      <w:rFonts w:ascii="Helvetica" w:hAnsi="Helvetica"/>
      <w:b/>
      <w:bCs/>
      <w:sz w:val="20"/>
      <w:szCs w:val="20"/>
    </w:rPr>
  </w:style>
  <w:style w:type="paragraph" w:styleId="Revizija">
    <w:name w:val="Revision"/>
    <w:hidden/>
    <w:uiPriority w:val="99"/>
    <w:semiHidden/>
    <w:rsid w:val="00072125"/>
    <w:pPr>
      <w:spacing w:after="0" w:line="240" w:lineRule="auto"/>
    </w:pPr>
    <w:rPr>
      <w:rFonts w:ascii="Helvetica" w:hAnsi="Helvetica"/>
    </w:rPr>
  </w:style>
  <w:style w:type="paragraph" w:styleId="Sprotnaopomba-besedilo">
    <w:name w:val="footnote text"/>
    <w:basedOn w:val="Navaden"/>
    <w:link w:val="Sprotnaopomba-besediloZnak"/>
    <w:uiPriority w:val="99"/>
    <w:semiHidden/>
    <w:unhideWhenUsed/>
    <w:rsid w:val="0067312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73127"/>
    <w:rPr>
      <w:rFonts w:ascii="Helvetica" w:hAnsi="Helvetica"/>
      <w:sz w:val="20"/>
      <w:szCs w:val="20"/>
    </w:rPr>
  </w:style>
  <w:style w:type="character" w:styleId="Sprotnaopomba-sklic">
    <w:name w:val="footnote reference"/>
    <w:basedOn w:val="Privzetapisavaodstavka"/>
    <w:uiPriority w:val="99"/>
    <w:semiHidden/>
    <w:unhideWhenUsed/>
    <w:rsid w:val="006731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CC199-6765-49EA-B557-5C227335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59</Pages>
  <Words>17232</Words>
  <Characters>98228</Characters>
  <Application>Microsoft Office Word</Application>
  <DocSecurity>0</DocSecurity>
  <Lines>818</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Janez Kravcar JHP</cp:lastModifiedBy>
  <cp:revision>13</cp:revision>
  <cp:lastPrinted>2016-05-09T08:31:00Z</cp:lastPrinted>
  <dcterms:created xsi:type="dcterms:W3CDTF">2016-03-15T11:56:00Z</dcterms:created>
  <dcterms:modified xsi:type="dcterms:W3CDTF">2016-05-09T08:31:00Z</dcterms:modified>
</cp:coreProperties>
</file>